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3EFDE" w14:textId="179AE61D" w:rsidR="00A1727B" w:rsidRPr="001C424B" w:rsidRDefault="00A1727B" w:rsidP="001C424B">
      <w:pPr>
        <w:suppressAutoHyphens w:val="0"/>
        <w:spacing w:after="0" w:line="360" w:lineRule="auto"/>
        <w:rPr>
          <w:rFonts w:asciiTheme="minorHAnsi" w:hAnsiTheme="minorHAnsi" w:cstheme="minorHAnsi"/>
          <w:b/>
          <w:sz w:val="24"/>
          <w:szCs w:val="24"/>
          <w:lang w:eastAsia="pl-PL"/>
        </w:rPr>
      </w:pPr>
      <w:bookmarkStart w:id="0" w:name="_Hlk144103198"/>
      <w:r w:rsidRPr="001C424B">
        <w:rPr>
          <w:rFonts w:asciiTheme="minorHAnsi" w:hAnsiTheme="minorHAnsi" w:cstheme="minorHAnsi"/>
          <w:b/>
          <w:sz w:val="24"/>
          <w:szCs w:val="24"/>
          <w:lang w:eastAsia="pl-PL"/>
        </w:rPr>
        <w:t>Załącznik nr 3 do SWZ</w:t>
      </w:r>
    </w:p>
    <w:p w14:paraId="34B5ED4B" w14:textId="77777777" w:rsidR="00A1727B" w:rsidRPr="001C424B" w:rsidRDefault="00A1727B" w:rsidP="001C424B">
      <w:pPr>
        <w:suppressAutoHyphens w:val="0"/>
        <w:spacing w:after="0" w:line="360" w:lineRule="auto"/>
        <w:rPr>
          <w:rFonts w:asciiTheme="minorHAnsi" w:hAnsiTheme="minorHAnsi" w:cstheme="minorHAnsi"/>
          <w:bCs/>
          <w:i/>
          <w:iCs/>
          <w:sz w:val="24"/>
          <w:szCs w:val="24"/>
          <w:lang w:eastAsia="pl-PL"/>
        </w:rPr>
      </w:pPr>
      <w:r w:rsidRPr="001C424B">
        <w:rPr>
          <w:rFonts w:asciiTheme="minorHAnsi" w:hAnsiTheme="minorHAnsi" w:cstheme="minorHAnsi"/>
          <w:bCs/>
          <w:i/>
          <w:iCs/>
          <w:sz w:val="24"/>
          <w:szCs w:val="24"/>
          <w:lang w:eastAsia="pl-PL"/>
        </w:rPr>
        <w:t>(składany wraz z ofertą)</w:t>
      </w:r>
    </w:p>
    <w:p w14:paraId="521E1356" w14:textId="77777777" w:rsidR="00AF7AD5" w:rsidRPr="001C424B" w:rsidRDefault="00AF7AD5" w:rsidP="001C424B">
      <w:pPr>
        <w:suppressAutoHyphens w:val="0"/>
        <w:spacing w:after="0" w:line="360" w:lineRule="auto"/>
        <w:rPr>
          <w:rFonts w:asciiTheme="minorHAnsi" w:hAnsiTheme="minorHAnsi" w:cstheme="minorHAnsi"/>
          <w:bCs/>
          <w:i/>
          <w:iCs/>
          <w:sz w:val="24"/>
          <w:szCs w:val="24"/>
          <w:lang w:eastAsia="pl-PL"/>
        </w:rPr>
      </w:pPr>
    </w:p>
    <w:p w14:paraId="425D2153" w14:textId="77777777" w:rsidR="00A1727B" w:rsidRPr="001C424B" w:rsidRDefault="00A1727B" w:rsidP="001C424B">
      <w:pPr>
        <w:suppressAutoHyphens w:val="0"/>
        <w:spacing w:after="0" w:line="360" w:lineRule="auto"/>
        <w:ind w:right="5954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</w:t>
      </w:r>
    </w:p>
    <w:p w14:paraId="09D44725" w14:textId="77777777" w:rsidR="00A1727B" w:rsidRPr="001C424B" w:rsidRDefault="00A1727B" w:rsidP="001C424B">
      <w:pPr>
        <w:suppressAutoHyphens w:val="0"/>
        <w:spacing w:after="0" w:line="360" w:lineRule="auto"/>
        <w:ind w:right="5953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  <w:r w:rsidRPr="001C424B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>(pełna nazwa/firma, adres, w zależności od podmiotu: NIP/PESEL, KRS/</w:t>
      </w:r>
      <w:proofErr w:type="spellStart"/>
      <w:r w:rsidRPr="001C424B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>CEiDG</w:t>
      </w:r>
      <w:proofErr w:type="spellEnd"/>
      <w:r w:rsidRPr="001C424B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>)</w:t>
      </w:r>
    </w:p>
    <w:p w14:paraId="2FBA0FB0" w14:textId="77777777" w:rsidR="00A1727B" w:rsidRPr="001C424B" w:rsidRDefault="00A1727B" w:rsidP="001C424B">
      <w:pPr>
        <w:suppressAutoHyphens w:val="0"/>
        <w:spacing w:after="0" w:line="360" w:lineRule="auto"/>
        <w:rPr>
          <w:rFonts w:asciiTheme="minorHAnsi" w:eastAsia="Times New Roman" w:hAnsiTheme="minorHAnsi" w:cstheme="minorHAnsi"/>
          <w:b/>
          <w:sz w:val="24"/>
          <w:szCs w:val="24"/>
          <w:u w:val="single"/>
          <w:lang w:eastAsia="pl-PL"/>
        </w:rPr>
      </w:pPr>
    </w:p>
    <w:p w14:paraId="5C198C47" w14:textId="77777777" w:rsidR="004200AD" w:rsidRPr="001C424B" w:rsidRDefault="004200AD" w:rsidP="001C424B">
      <w:pPr>
        <w:spacing w:after="0" w:line="360" w:lineRule="auto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1C424B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OŚWIADCZENIE</w:t>
      </w:r>
    </w:p>
    <w:p w14:paraId="278F0829" w14:textId="4BAA7A4A" w:rsidR="004200AD" w:rsidRPr="001C424B" w:rsidRDefault="004200AD" w:rsidP="001C424B">
      <w:pPr>
        <w:spacing w:after="0" w:line="360" w:lineRule="auto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wykonawcy/wykonawcy ubiegającego się o zamówienie wspólnie z innymi wykonawcami </w:t>
      </w:r>
      <w:r w:rsidRPr="001C424B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>(niepotrzebne skreślić)</w:t>
      </w:r>
      <w:r w:rsidR="00AB29C0" w:rsidRPr="001C424B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 </w:t>
      </w:r>
      <w:r w:rsidRPr="001C424B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- o którym mowa w art. 125 ust 1 ustawy </w:t>
      </w:r>
      <w:proofErr w:type="spellStart"/>
      <w:r w:rsidRPr="001C424B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Pzp</w:t>
      </w:r>
      <w:proofErr w:type="spellEnd"/>
    </w:p>
    <w:p w14:paraId="3538D8CC" w14:textId="77777777" w:rsidR="004200AD" w:rsidRPr="001C424B" w:rsidRDefault="004200AD" w:rsidP="001C424B">
      <w:pPr>
        <w:spacing w:after="0" w:line="360" w:lineRule="auto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1C424B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składane na podstawie art. 273 ust. 2 ustawy </w:t>
      </w:r>
      <w:proofErr w:type="spellStart"/>
      <w:r w:rsidRPr="001C424B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Pzp</w:t>
      </w:r>
      <w:proofErr w:type="spellEnd"/>
    </w:p>
    <w:p w14:paraId="60E1E406" w14:textId="77777777" w:rsidR="004200AD" w:rsidRPr="001C424B" w:rsidRDefault="004200AD" w:rsidP="001C424B">
      <w:pPr>
        <w:spacing w:after="0" w:line="360" w:lineRule="auto"/>
        <w:rPr>
          <w:rFonts w:asciiTheme="minorHAnsi" w:eastAsia="Times New Roman" w:hAnsiTheme="minorHAnsi" w:cstheme="minorHAnsi"/>
          <w:b/>
          <w:sz w:val="24"/>
          <w:szCs w:val="24"/>
          <w:u w:val="single"/>
          <w:lang w:eastAsia="pl-PL"/>
        </w:rPr>
      </w:pPr>
    </w:p>
    <w:p w14:paraId="54F592D2" w14:textId="77777777" w:rsidR="004200AD" w:rsidRPr="001C424B" w:rsidRDefault="004200AD" w:rsidP="001C424B">
      <w:pPr>
        <w:spacing w:after="0"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C424B">
        <w:rPr>
          <w:rFonts w:asciiTheme="minorHAnsi" w:eastAsia="Times New Roman" w:hAnsiTheme="minorHAnsi" w:cstheme="minorHAnsi"/>
          <w:b/>
          <w:sz w:val="24"/>
          <w:szCs w:val="24"/>
          <w:u w:val="single"/>
          <w:lang w:eastAsia="pl-PL"/>
        </w:rPr>
        <w:t>DOTYCZĄCE SPEŁNIANIA WARUNKÓW UDZIAŁU W POSTĘPOWANIU ORAZ BRAKU PODSTAW WYKLUCZENIA</w:t>
      </w:r>
    </w:p>
    <w:p w14:paraId="2CCD53EE" w14:textId="77777777" w:rsidR="004200AD" w:rsidRPr="001C424B" w:rsidRDefault="004200AD" w:rsidP="001C424B">
      <w:pPr>
        <w:spacing w:after="0" w:line="360" w:lineRule="auto"/>
        <w:ind w:left="360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</w:p>
    <w:p w14:paraId="6BC262A3" w14:textId="3AFF7E7A" w:rsidR="0004287D" w:rsidRPr="001C424B" w:rsidRDefault="00A1727B" w:rsidP="001C424B">
      <w:pPr>
        <w:spacing w:after="0" w:line="360" w:lineRule="auto"/>
        <w:rPr>
          <w:rFonts w:asciiTheme="minorHAnsi" w:hAnsiTheme="minorHAnsi" w:cstheme="minorHAnsi"/>
          <w:b/>
          <w:bCs/>
          <w:kern w:val="2"/>
          <w:sz w:val="24"/>
          <w:szCs w:val="24"/>
          <w:lang w:eastAsia="en-US"/>
        </w:rPr>
      </w:pPr>
      <w:r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t>Na potrzeby postępowania o udzielenie zamówienia publicznego</w:t>
      </w:r>
      <w:r w:rsidR="004200AD"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t xml:space="preserve"> </w:t>
      </w:r>
      <w:r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t>pn</w:t>
      </w:r>
      <w:bookmarkStart w:id="1" w:name="_Hlk78448779"/>
      <w:bookmarkStart w:id="2" w:name="_Hlk67581257"/>
      <w:bookmarkStart w:id="3" w:name="_Hlk67641458"/>
      <w:r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t xml:space="preserve">.: </w:t>
      </w:r>
      <w:bookmarkEnd w:id="1"/>
      <w:bookmarkEnd w:id="2"/>
      <w:bookmarkEnd w:id="3"/>
      <w:r w:rsidR="0004287D" w:rsidRPr="001C424B">
        <w:rPr>
          <w:rFonts w:asciiTheme="minorHAnsi" w:hAnsiTheme="minorHAnsi" w:cstheme="minorHAnsi"/>
          <w:b/>
          <w:bCs/>
          <w:kern w:val="2"/>
          <w:sz w:val="24"/>
          <w:szCs w:val="24"/>
          <w:lang w:eastAsia="en-US"/>
        </w:rPr>
        <w:t>„</w:t>
      </w:r>
      <w:r w:rsidR="001C424B" w:rsidRPr="001C424B">
        <w:rPr>
          <w:rFonts w:asciiTheme="minorHAnsi" w:hAnsiTheme="minorHAnsi" w:cstheme="minorHAnsi"/>
          <w:b/>
          <w:bCs/>
          <w:kern w:val="2"/>
          <w:sz w:val="24"/>
          <w:szCs w:val="24"/>
          <w:lang w:eastAsia="en-US"/>
        </w:rPr>
        <w:t>Zakup sprzętu na potrzeby pracowni kulinarnej „U Fani” w budynku Muzeum historii Żydów Polskich przy ul. Anielewicza 6 w dzielnicy śródmieście m. St. Warszawy</w:t>
      </w:r>
      <w:r w:rsidR="0004287D" w:rsidRPr="001C424B">
        <w:rPr>
          <w:rFonts w:asciiTheme="minorHAnsi" w:hAnsiTheme="minorHAnsi" w:cstheme="minorHAnsi"/>
          <w:b/>
          <w:bCs/>
          <w:kern w:val="2"/>
          <w:sz w:val="24"/>
          <w:szCs w:val="24"/>
          <w:lang w:eastAsia="en-US"/>
        </w:rPr>
        <w:t xml:space="preserve">” </w:t>
      </w:r>
    </w:p>
    <w:p w14:paraId="6B5114E6" w14:textId="7AE62FBD" w:rsidR="00A1727B" w:rsidRPr="001C424B" w:rsidRDefault="00A1727B" w:rsidP="001C424B">
      <w:pPr>
        <w:spacing w:after="0" w:line="360" w:lineRule="auto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1C424B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oświadczam</w:t>
      </w:r>
      <w:r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>, co następuje:</w:t>
      </w:r>
    </w:p>
    <w:p w14:paraId="209B9C97" w14:textId="173CF8CD" w:rsidR="00A1727B" w:rsidRPr="001C424B" w:rsidRDefault="00A1727B" w:rsidP="00AB495F">
      <w:pPr>
        <w:numPr>
          <w:ilvl w:val="0"/>
          <w:numId w:val="10"/>
        </w:numPr>
        <w:suppressAutoHyphens w:val="0"/>
        <w:spacing w:after="0" w:line="360" w:lineRule="auto"/>
        <w:contextualSpacing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  <w:r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t xml:space="preserve">Oświadczam (oświadczamy), że nie później niż na dzień składania ofert, spełniam (spełniamy) warunki udziału w postępowaniu określone przez Zamawiającego </w:t>
      </w:r>
      <w:r w:rsidR="00C660BF"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t>w Specyfikacji</w:t>
      </w:r>
      <w:r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t xml:space="preserve"> Warunków Zamówienia.</w:t>
      </w:r>
    </w:p>
    <w:p w14:paraId="5C967F30" w14:textId="2326E113" w:rsidR="00706873" w:rsidRPr="001C424B" w:rsidRDefault="00184070" w:rsidP="00AB495F">
      <w:pPr>
        <w:numPr>
          <w:ilvl w:val="0"/>
          <w:numId w:val="10"/>
        </w:numPr>
        <w:spacing w:after="0" w:line="360" w:lineRule="auto"/>
        <w:contextualSpacing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  <w:r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t>Oświadczam, że w celu wykazania spełniania warunków udziału w postępowaniu, określonych przez zamawiającego w Specyfikacji Warunków Zamówienia</w:t>
      </w:r>
      <w:r w:rsidRPr="001C424B">
        <w:rPr>
          <w:rFonts w:asciiTheme="minorHAnsi" w:eastAsia="Times New Roman" w:hAnsiTheme="minorHAnsi" w:cstheme="minorHAnsi"/>
          <w:i/>
          <w:sz w:val="24"/>
          <w:szCs w:val="24"/>
          <w:lang w:eastAsia="ar-SA"/>
        </w:rPr>
        <w:t>,</w:t>
      </w:r>
      <w:r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t xml:space="preserve"> polegam na zasobach następującego/</w:t>
      </w:r>
      <w:proofErr w:type="spellStart"/>
      <w:r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t>ych</w:t>
      </w:r>
      <w:proofErr w:type="spellEnd"/>
      <w:r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t xml:space="preserve"> podmiotu/ów: ……………………………………………………………..………………………………………………………………...………………………………………………………….…………………………………………………….., w następującym zakresie: </w:t>
      </w:r>
      <w:r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lastRenderedPageBreak/>
        <w:t xml:space="preserve">…………………………………… </w:t>
      </w:r>
      <w:r w:rsidRPr="001C424B">
        <w:rPr>
          <w:rFonts w:asciiTheme="minorHAnsi" w:eastAsia="Times New Roman" w:hAnsiTheme="minorHAnsi" w:cstheme="minorHAnsi"/>
          <w:i/>
          <w:sz w:val="24"/>
          <w:szCs w:val="24"/>
          <w:lang w:eastAsia="ar-SA"/>
        </w:rPr>
        <w:t xml:space="preserve">(wskazać podmiot i określić odpowiedni zakres dla wskazanego podmiotu). </w:t>
      </w:r>
    </w:p>
    <w:p w14:paraId="170DFF8D" w14:textId="77777777" w:rsidR="00A1727B" w:rsidRPr="001C424B" w:rsidRDefault="00A1727B" w:rsidP="00AB495F">
      <w:pPr>
        <w:numPr>
          <w:ilvl w:val="0"/>
          <w:numId w:val="10"/>
        </w:numPr>
        <w:suppressAutoHyphens w:val="0"/>
        <w:spacing w:after="0" w:line="360" w:lineRule="auto"/>
        <w:contextualSpacing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  <w:r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t xml:space="preserve">Oświadczam, że </w:t>
      </w:r>
      <w:r w:rsidRPr="001C424B">
        <w:rPr>
          <w:rFonts w:asciiTheme="minorHAnsi" w:eastAsia="Times New Roman" w:hAnsiTheme="minorHAnsi" w:cstheme="minorHAnsi"/>
          <w:sz w:val="24"/>
          <w:szCs w:val="24"/>
          <w:u w:val="single"/>
          <w:lang w:eastAsia="ar-SA"/>
        </w:rPr>
        <w:t>nie podlegam</w:t>
      </w:r>
      <w:r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t xml:space="preserve"> wykluczeniu z postępowania na podstawie art. 108 ust. 1 pkt 1-6 ustawy </w:t>
      </w:r>
      <w:proofErr w:type="spellStart"/>
      <w:r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t>Pzp</w:t>
      </w:r>
      <w:proofErr w:type="spellEnd"/>
      <w:r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t>.</w:t>
      </w:r>
    </w:p>
    <w:p w14:paraId="0F118BEF" w14:textId="2B959A6C" w:rsidR="00A1727B" w:rsidRPr="001C424B" w:rsidRDefault="00A1727B" w:rsidP="00AB495F">
      <w:pPr>
        <w:numPr>
          <w:ilvl w:val="0"/>
          <w:numId w:val="10"/>
        </w:numPr>
        <w:suppressAutoHyphens w:val="0"/>
        <w:spacing w:after="0" w:line="360" w:lineRule="auto"/>
        <w:contextualSpacing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  <w:r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t xml:space="preserve">Oświadczam, że </w:t>
      </w:r>
      <w:r w:rsidRPr="001C424B">
        <w:rPr>
          <w:rFonts w:asciiTheme="minorHAnsi" w:eastAsia="Times New Roman" w:hAnsiTheme="minorHAnsi" w:cstheme="minorHAnsi"/>
          <w:sz w:val="24"/>
          <w:szCs w:val="24"/>
          <w:u w:val="single"/>
          <w:lang w:eastAsia="ar-SA"/>
        </w:rPr>
        <w:t>nie podlegam</w:t>
      </w:r>
      <w:r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t xml:space="preserve"> wykluczeniu z postępowania na podstawie art. 109 ust. 1 </w:t>
      </w:r>
      <w:r w:rsidR="00C660BF"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t xml:space="preserve">pkt </w:t>
      </w:r>
      <w:r w:rsidR="00E8534D"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t xml:space="preserve">2, 3, 4, 5, 6, </w:t>
      </w:r>
      <w:r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t xml:space="preserve">7 ustawy </w:t>
      </w:r>
      <w:proofErr w:type="spellStart"/>
      <w:r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t>Pzp</w:t>
      </w:r>
      <w:proofErr w:type="spellEnd"/>
      <w:r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t>.</w:t>
      </w:r>
    </w:p>
    <w:p w14:paraId="6B5664EC" w14:textId="24900858" w:rsidR="004200AD" w:rsidRPr="001C424B" w:rsidRDefault="004200AD" w:rsidP="00AB495F">
      <w:pPr>
        <w:numPr>
          <w:ilvl w:val="0"/>
          <w:numId w:val="10"/>
        </w:numPr>
        <w:spacing w:after="0" w:line="36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1C424B">
        <w:rPr>
          <w:rFonts w:asciiTheme="minorHAnsi" w:hAnsiTheme="minorHAnsi" w:cstheme="minorHAnsi"/>
          <w:sz w:val="24"/>
          <w:szCs w:val="24"/>
        </w:rPr>
        <w:t xml:space="preserve">Oświadczam, że </w:t>
      </w:r>
      <w:r w:rsidRPr="001C424B">
        <w:rPr>
          <w:rFonts w:asciiTheme="minorHAnsi" w:hAnsiTheme="minorHAnsi" w:cstheme="minorHAnsi"/>
          <w:b/>
          <w:bCs/>
          <w:sz w:val="24"/>
          <w:szCs w:val="24"/>
          <w:u w:val="single"/>
        </w:rPr>
        <w:t>zachodzą</w:t>
      </w:r>
      <w:r w:rsidRPr="001C424B">
        <w:rPr>
          <w:rFonts w:asciiTheme="minorHAnsi" w:hAnsiTheme="minorHAnsi" w:cstheme="minorHAnsi"/>
          <w:b/>
          <w:bCs/>
          <w:sz w:val="24"/>
          <w:szCs w:val="24"/>
        </w:rPr>
        <w:t xml:space="preserve"> w stosunku do mnie podstawy wykluczenia</w:t>
      </w:r>
      <w:r w:rsidRPr="001C424B">
        <w:rPr>
          <w:rFonts w:asciiTheme="minorHAnsi" w:hAnsiTheme="minorHAnsi" w:cstheme="minorHAnsi"/>
          <w:sz w:val="24"/>
          <w:szCs w:val="24"/>
        </w:rPr>
        <w:t xml:space="preserve"> z postępowania na podstawie art. </w:t>
      </w:r>
      <w:r w:rsidRPr="001C424B">
        <w:rPr>
          <w:rFonts w:asciiTheme="minorHAnsi" w:hAnsiTheme="minorHAnsi" w:cstheme="minorHAnsi"/>
          <w:b/>
          <w:sz w:val="24"/>
          <w:szCs w:val="24"/>
        </w:rPr>
        <w:t>…..……..……</w:t>
      </w:r>
      <w:r w:rsidRPr="001C424B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1C424B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1C424B">
        <w:rPr>
          <w:rFonts w:asciiTheme="minorHAnsi" w:hAnsiTheme="minorHAnsi" w:cstheme="minorHAnsi"/>
          <w:sz w:val="24"/>
          <w:szCs w:val="24"/>
        </w:rPr>
        <w:t xml:space="preserve"> </w:t>
      </w:r>
      <w:r w:rsidRPr="001C424B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spośród </w:t>
      </w:r>
      <w:r w:rsidRPr="00A73B78">
        <w:rPr>
          <w:rFonts w:asciiTheme="minorHAnsi" w:hAnsiTheme="minorHAnsi" w:cstheme="minorHAnsi"/>
          <w:i/>
          <w:sz w:val="24"/>
          <w:szCs w:val="24"/>
        </w:rPr>
        <w:t>wymienionych w art. 108 ust. 1 pkt 1</w:t>
      </w:r>
      <w:r w:rsidR="0032608D" w:rsidRPr="00A73B78">
        <w:rPr>
          <w:rFonts w:asciiTheme="minorHAnsi" w:hAnsiTheme="minorHAnsi" w:cstheme="minorHAnsi"/>
          <w:i/>
          <w:sz w:val="24"/>
          <w:szCs w:val="24"/>
        </w:rPr>
        <w:t xml:space="preserve">, </w:t>
      </w:r>
      <w:r w:rsidRPr="00A73B78">
        <w:rPr>
          <w:rFonts w:asciiTheme="minorHAnsi" w:hAnsiTheme="minorHAnsi" w:cstheme="minorHAnsi"/>
          <w:i/>
          <w:sz w:val="24"/>
          <w:szCs w:val="24"/>
        </w:rPr>
        <w:t>2, 5</w:t>
      </w:r>
      <w:r w:rsidR="0032608D" w:rsidRPr="00A73B78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73B78">
        <w:rPr>
          <w:rFonts w:asciiTheme="minorHAnsi" w:hAnsiTheme="minorHAnsi" w:cstheme="minorHAnsi"/>
          <w:i/>
          <w:sz w:val="24"/>
          <w:szCs w:val="24"/>
        </w:rPr>
        <w:t xml:space="preserve">oraz w art. 109 ust. 1 pkt  </w:t>
      </w:r>
      <w:r w:rsidR="0032608D" w:rsidRPr="00A73B78">
        <w:rPr>
          <w:rFonts w:asciiTheme="minorHAnsi" w:hAnsiTheme="minorHAnsi" w:cstheme="minorHAnsi"/>
          <w:i/>
          <w:sz w:val="24"/>
          <w:szCs w:val="24"/>
        </w:rPr>
        <w:t>2, 3, 4, 5, 6, 7</w:t>
      </w:r>
      <w:r w:rsidRPr="001C424B">
        <w:rPr>
          <w:rFonts w:asciiTheme="minorHAnsi" w:hAnsiTheme="minorHAnsi" w:cstheme="minorHAnsi"/>
          <w:i/>
          <w:sz w:val="24"/>
          <w:szCs w:val="24"/>
        </w:rPr>
        <w:t xml:space="preserve"> ustawy </w:t>
      </w:r>
      <w:proofErr w:type="spellStart"/>
      <w:r w:rsidRPr="001C424B">
        <w:rPr>
          <w:rFonts w:asciiTheme="minorHAnsi" w:hAnsiTheme="minorHAnsi" w:cstheme="minorHAnsi"/>
          <w:i/>
          <w:sz w:val="24"/>
          <w:szCs w:val="24"/>
        </w:rPr>
        <w:t>Pzp</w:t>
      </w:r>
      <w:proofErr w:type="spellEnd"/>
      <w:r w:rsidRPr="001C424B">
        <w:rPr>
          <w:rFonts w:asciiTheme="minorHAnsi" w:hAnsiTheme="minorHAnsi" w:cstheme="minorHAnsi"/>
          <w:sz w:val="24"/>
          <w:szCs w:val="24"/>
        </w:rPr>
        <w:t>)</w:t>
      </w:r>
      <w:r w:rsidR="00C660BF" w:rsidRPr="001C424B">
        <w:rPr>
          <w:rFonts w:asciiTheme="minorHAnsi" w:hAnsiTheme="minorHAnsi" w:cstheme="minorHAnsi"/>
          <w:sz w:val="24"/>
          <w:szCs w:val="24"/>
        </w:rPr>
        <w:t xml:space="preserve"> </w:t>
      </w:r>
      <w:r w:rsidRPr="001C424B">
        <w:rPr>
          <w:rFonts w:asciiTheme="minorHAnsi" w:hAnsiTheme="minorHAnsi" w:cstheme="minorHAnsi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1C424B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1C424B">
        <w:rPr>
          <w:rFonts w:asciiTheme="minorHAnsi" w:hAnsiTheme="minorHAnsi" w:cstheme="minorHAnsi"/>
          <w:sz w:val="24"/>
          <w:szCs w:val="24"/>
        </w:rPr>
        <w:t xml:space="preserve"> podjąłem następujące środki naprawcze: </w:t>
      </w:r>
    </w:p>
    <w:p w14:paraId="608318DA" w14:textId="301D6185" w:rsidR="004200AD" w:rsidRPr="001C424B" w:rsidRDefault="004200AD" w:rsidP="001C424B">
      <w:pPr>
        <w:spacing w:after="0" w:line="360" w:lineRule="auto"/>
        <w:ind w:left="360"/>
        <w:contextualSpacing/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</w:pPr>
      <w:r w:rsidRPr="001C424B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1C424B">
        <w:rPr>
          <w:rFonts w:asciiTheme="minorHAnsi" w:hAnsiTheme="minorHAnsi" w:cstheme="minorHAnsi"/>
          <w:b/>
          <w:bCs/>
          <w:sz w:val="24"/>
          <w:szCs w:val="24"/>
        </w:rPr>
        <w:t>(jeżeli nie dotyczy – skreślić)</w:t>
      </w:r>
    </w:p>
    <w:p w14:paraId="2F31FCC8" w14:textId="77777777" w:rsidR="00A1727B" w:rsidRPr="001C424B" w:rsidRDefault="00A1727B" w:rsidP="00AB495F">
      <w:pPr>
        <w:numPr>
          <w:ilvl w:val="0"/>
          <w:numId w:val="10"/>
        </w:numPr>
        <w:suppressAutoHyphens w:val="0"/>
        <w:spacing w:after="0" w:line="360" w:lineRule="auto"/>
        <w:contextualSpacing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>Oświadczam, że:</w:t>
      </w:r>
    </w:p>
    <w:p w14:paraId="2BBB5DE6" w14:textId="78F8ADDF" w:rsidR="00A1727B" w:rsidRPr="001C424B" w:rsidRDefault="00A1727B" w:rsidP="00AB495F">
      <w:pPr>
        <w:numPr>
          <w:ilvl w:val="0"/>
          <w:numId w:val="11"/>
        </w:numPr>
        <w:suppressAutoHyphens w:val="0"/>
        <w:spacing w:after="0" w:line="360" w:lineRule="auto"/>
        <w:contextualSpacing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C424B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nie podlegam wykluczeniu</w:t>
      </w:r>
      <w:r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 postępowania o udzielenie zamówienia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>t.j</w:t>
      </w:r>
      <w:proofErr w:type="spellEnd"/>
      <w:r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>. Dz. U. 202</w:t>
      </w:r>
      <w:r w:rsidR="00AB38CD"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>5</w:t>
      </w:r>
      <w:r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poz. </w:t>
      </w:r>
      <w:r w:rsidR="00AB38CD"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>514</w:t>
      </w:r>
      <w:r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>) - dalej „ustawa sankcyjna”,</w:t>
      </w:r>
    </w:p>
    <w:p w14:paraId="4E0E00D8" w14:textId="77777777" w:rsidR="00A1727B" w:rsidRPr="001C424B" w:rsidRDefault="00A1727B" w:rsidP="00AB495F">
      <w:pPr>
        <w:numPr>
          <w:ilvl w:val="0"/>
          <w:numId w:val="11"/>
        </w:numPr>
        <w:suppressAutoHyphens w:val="0"/>
        <w:spacing w:after="0" w:line="360" w:lineRule="auto"/>
        <w:contextualSpacing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że </w:t>
      </w:r>
      <w:r w:rsidRPr="001C424B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zachodzą w stosunku do mnie podstawy wykluczenia</w:t>
      </w:r>
      <w:r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 postępowania na podstawie art. </w:t>
      </w:r>
      <w:r w:rsidRPr="001C424B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…..……..……</w:t>
      </w:r>
      <w:r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ustawy sankcyjnej</w:t>
      </w:r>
    </w:p>
    <w:p w14:paraId="0A433278" w14:textId="77777777" w:rsidR="00A1727B" w:rsidRPr="001C424B" w:rsidRDefault="00A1727B" w:rsidP="001C424B">
      <w:pPr>
        <w:suppressAutoHyphens w:val="0"/>
        <w:spacing w:after="0" w:line="360" w:lineRule="auto"/>
        <w:ind w:left="108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C424B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>(podać mającą zastosowanie podstawę wykluczenia spośród wymienionych w art. 7 ust. 1 pkt. 1)-3) ustawy sankcyjnej</w:t>
      </w:r>
      <w:r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>).</w:t>
      </w:r>
    </w:p>
    <w:p w14:paraId="3856CDBB" w14:textId="47C1CD48" w:rsidR="00D659FA" w:rsidRPr="001C424B" w:rsidRDefault="00D659FA" w:rsidP="001C424B">
      <w:pPr>
        <w:suppressAutoHyphens w:val="0"/>
        <w:spacing w:after="0" w:line="360" w:lineRule="auto"/>
        <w:ind w:left="108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C424B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>(należy zaznaczyć</w:t>
      </w:r>
      <w:r w:rsidR="005F13AA" w:rsidRPr="001C424B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 xml:space="preserve"> właściwe</w:t>
      </w:r>
      <w:r w:rsidRPr="001C424B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>)</w:t>
      </w:r>
    </w:p>
    <w:p w14:paraId="4EF3CA75" w14:textId="77777777" w:rsidR="00A1727B" w:rsidRPr="001C424B" w:rsidRDefault="00A1727B" w:rsidP="00AB495F">
      <w:pPr>
        <w:numPr>
          <w:ilvl w:val="0"/>
          <w:numId w:val="10"/>
        </w:numPr>
        <w:suppressAutoHyphens w:val="0"/>
        <w:spacing w:after="0" w:line="360" w:lineRule="auto"/>
        <w:ind w:left="284" w:hanging="284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  <w:r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9AAD26D" w14:textId="074BF3A9" w:rsidR="00A1727B" w:rsidRPr="001C424B" w:rsidRDefault="00A1727B" w:rsidP="00AB495F">
      <w:pPr>
        <w:numPr>
          <w:ilvl w:val="0"/>
          <w:numId w:val="10"/>
        </w:numPr>
        <w:suppressAutoHyphens w:val="0"/>
        <w:spacing w:after="0" w:line="360" w:lineRule="auto"/>
        <w:ind w:left="284" w:hanging="284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  <w:r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t xml:space="preserve">Wskazuję, że dokumenty na potwierdzenie braku podstaw wykluczenia, w </w:t>
      </w:r>
      <w:r w:rsidR="002502FD"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t>sytuacji,</w:t>
      </w:r>
      <w:r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t xml:space="preserve"> o której mowa w art. 109 ust. 1 pkt 4 </w:t>
      </w:r>
      <w:proofErr w:type="spellStart"/>
      <w:r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t>Pzp</w:t>
      </w:r>
      <w:proofErr w:type="spellEnd"/>
      <w:r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t xml:space="preserve">, znajdują się w formie elektronicznej pod następującymi </w:t>
      </w:r>
      <w:r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lastRenderedPageBreak/>
        <w:t>adresami internetowymi ogólnodostępnych i bezpłatnych baz danych (należy zaznaczyć właściwe):</w:t>
      </w:r>
    </w:p>
    <w:p w14:paraId="29579D54" w14:textId="77777777" w:rsidR="00A1727B" w:rsidRPr="001C424B" w:rsidRDefault="00A1727B" w:rsidP="00AB495F">
      <w:pPr>
        <w:numPr>
          <w:ilvl w:val="0"/>
          <w:numId w:val="8"/>
        </w:numPr>
        <w:suppressAutoHyphens w:val="0"/>
        <w:spacing w:after="0" w:line="360" w:lineRule="auto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  <w:hyperlink r:id="rId8" w:history="1">
        <w:r w:rsidRPr="001C424B">
          <w:rPr>
            <w:rFonts w:asciiTheme="minorHAnsi" w:eastAsia="Times New Roman" w:hAnsiTheme="minorHAnsi" w:cstheme="minorHAnsi"/>
            <w:sz w:val="24"/>
            <w:szCs w:val="24"/>
            <w:lang w:eastAsia="ar-SA"/>
          </w:rPr>
          <w:t>https://ems.ms.gov.pl</w:t>
        </w:r>
      </w:hyperlink>
    </w:p>
    <w:p w14:paraId="76FD9FB5" w14:textId="17ED8E11" w:rsidR="00D0271E" w:rsidRPr="001C424B" w:rsidRDefault="00A1727B" w:rsidP="00AB495F">
      <w:pPr>
        <w:numPr>
          <w:ilvl w:val="0"/>
          <w:numId w:val="8"/>
        </w:numPr>
        <w:suppressAutoHyphens w:val="0"/>
        <w:spacing w:after="0" w:line="360" w:lineRule="auto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  <w:hyperlink r:id="rId9" w:history="1">
        <w:r w:rsidRPr="001C424B">
          <w:rPr>
            <w:rFonts w:asciiTheme="minorHAnsi" w:eastAsia="Times New Roman" w:hAnsiTheme="minorHAnsi" w:cstheme="minorHAnsi"/>
            <w:sz w:val="24"/>
            <w:szCs w:val="24"/>
            <w:lang w:eastAsia="ar-SA"/>
          </w:rPr>
          <w:t>http://prod.ceidg.gov.pl</w:t>
        </w:r>
      </w:hyperlink>
    </w:p>
    <w:p w14:paraId="2F5436D3" w14:textId="77777777" w:rsidR="00D0271E" w:rsidRPr="001C424B" w:rsidRDefault="00D0271E" w:rsidP="001C424B">
      <w:pPr>
        <w:widowControl w:val="0"/>
        <w:suppressAutoHyphens w:val="0"/>
        <w:autoSpaceDE w:val="0"/>
        <w:autoSpaceDN w:val="0"/>
        <w:adjustRightInd w:val="0"/>
        <w:spacing w:after="0"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tbl>
      <w:tblPr>
        <w:tblStyle w:val="Tabela-Siatka"/>
        <w:tblW w:w="9923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5"/>
        <w:gridCol w:w="4918"/>
      </w:tblGrid>
      <w:tr w:rsidR="00B54E17" w:rsidRPr="001C424B" w14:paraId="42EA752F" w14:textId="77777777" w:rsidTr="00352CD3">
        <w:tc>
          <w:tcPr>
            <w:tcW w:w="5005" w:type="dxa"/>
          </w:tcPr>
          <w:p w14:paraId="757CDE72" w14:textId="77777777" w:rsidR="00D0271E" w:rsidRPr="001C424B" w:rsidRDefault="00D0271E" w:rsidP="001C424B">
            <w:pPr>
              <w:spacing w:line="360" w:lineRule="auto"/>
              <w:ind w:left="360"/>
              <w:contextualSpacing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1C424B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….……….………........................................                                            Miejscowość,  data</w:t>
            </w:r>
            <w:r w:rsidRPr="001C424B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ab/>
              <w:t xml:space="preserve">                                 </w:t>
            </w:r>
            <w:r w:rsidRPr="001C424B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ab/>
            </w:r>
            <w:r w:rsidRPr="001C424B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ab/>
            </w:r>
          </w:p>
        </w:tc>
        <w:tc>
          <w:tcPr>
            <w:tcW w:w="4918" w:type="dxa"/>
          </w:tcPr>
          <w:p w14:paraId="526EB7B8" w14:textId="77777777" w:rsidR="00D0271E" w:rsidRPr="001C424B" w:rsidRDefault="00D0271E" w:rsidP="001C424B">
            <w:pPr>
              <w:spacing w:line="360" w:lineRule="auto"/>
              <w:ind w:left="801"/>
              <w:contextualSpacing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1C424B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…………………………………………</w:t>
            </w:r>
          </w:p>
          <w:p w14:paraId="7C8AF4DE" w14:textId="77777777" w:rsidR="00D0271E" w:rsidRPr="001C424B" w:rsidRDefault="00D0271E" w:rsidP="001C424B">
            <w:pPr>
              <w:spacing w:line="360" w:lineRule="auto"/>
              <w:ind w:left="360"/>
              <w:contextualSpacing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1C424B">
              <w:rPr>
                <w:rFonts w:asciiTheme="minorHAnsi" w:eastAsia="Times New Roman" w:hAnsiTheme="minorHAnsi" w:cstheme="minorHAnsi"/>
                <w:bCs/>
                <w:i/>
                <w:sz w:val="24"/>
                <w:szCs w:val="24"/>
              </w:rPr>
              <w:tab/>
              <w:t xml:space="preserve">              </w:t>
            </w:r>
            <w:r w:rsidRPr="001C424B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Podpis</w:t>
            </w:r>
          </w:p>
          <w:p w14:paraId="79E0DF7B" w14:textId="77777777" w:rsidR="00D0271E" w:rsidRPr="001C424B" w:rsidRDefault="00D0271E" w:rsidP="001C424B">
            <w:pPr>
              <w:spacing w:line="360" w:lineRule="auto"/>
              <w:ind w:left="360"/>
              <w:contextualSpacing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1C424B">
              <w:rPr>
                <w:rFonts w:asciiTheme="minorHAnsi" w:eastAsia="Times New Roman" w:hAnsiTheme="minorHAnsi" w:cstheme="minorHAnsi"/>
                <w:bCs/>
                <w:i/>
                <w:sz w:val="24"/>
                <w:szCs w:val="24"/>
              </w:rPr>
              <w:t>(opatrzyć kwalifikowanym podpisem elektronicznym, podpisem zaufanym lub podpisem osobistym)</w:t>
            </w:r>
          </w:p>
        </w:tc>
      </w:tr>
    </w:tbl>
    <w:p w14:paraId="648C847F" w14:textId="77777777" w:rsidR="00BD4856" w:rsidRPr="001C424B" w:rsidRDefault="00BD4856" w:rsidP="001C424B">
      <w:pPr>
        <w:suppressAutoHyphens w:val="0"/>
        <w:spacing w:line="360" w:lineRule="auto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61E85075" w14:textId="77777777" w:rsidR="00BD4856" w:rsidRPr="001C424B" w:rsidRDefault="00BD4856" w:rsidP="001C424B">
      <w:pPr>
        <w:suppressAutoHyphens w:val="0"/>
        <w:spacing w:line="360" w:lineRule="auto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1C424B">
        <w:rPr>
          <w:rFonts w:asciiTheme="minorHAnsi" w:hAnsiTheme="minorHAnsi" w:cstheme="minorHAnsi"/>
          <w:b/>
          <w:sz w:val="24"/>
          <w:szCs w:val="24"/>
          <w:lang w:eastAsia="pl-PL"/>
        </w:rPr>
        <w:br w:type="page"/>
      </w:r>
    </w:p>
    <w:p w14:paraId="5F3E8C14" w14:textId="7DC3F704" w:rsidR="00A1727B" w:rsidRPr="001C424B" w:rsidRDefault="00A1727B" w:rsidP="001C424B">
      <w:pPr>
        <w:suppressAutoHyphens w:val="0"/>
        <w:spacing w:line="360" w:lineRule="auto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1C424B">
        <w:rPr>
          <w:rFonts w:asciiTheme="minorHAnsi" w:hAnsiTheme="minorHAnsi" w:cstheme="minorHAnsi"/>
          <w:b/>
          <w:sz w:val="24"/>
          <w:szCs w:val="24"/>
          <w:lang w:eastAsia="pl-PL"/>
        </w:rPr>
        <w:lastRenderedPageBreak/>
        <w:t>Załącznik nr 4 do SWZ</w:t>
      </w:r>
    </w:p>
    <w:p w14:paraId="4BFE244E" w14:textId="524BEA0C" w:rsidR="008F1349" w:rsidRPr="001C424B" w:rsidRDefault="00A1727B" w:rsidP="001C424B">
      <w:pPr>
        <w:tabs>
          <w:tab w:val="left" w:pos="990"/>
        </w:tabs>
        <w:suppressAutoHyphens w:val="0"/>
        <w:spacing w:after="0" w:line="360" w:lineRule="auto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1C424B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>(składany na wezwanie Zamawiającego)</w:t>
      </w:r>
    </w:p>
    <w:p w14:paraId="352A0B57" w14:textId="3B5877F1" w:rsidR="00A1727B" w:rsidRPr="001C424B" w:rsidRDefault="00A1727B" w:rsidP="001C424B">
      <w:pPr>
        <w:suppressAutoHyphens w:val="0"/>
        <w:autoSpaceDE w:val="0"/>
        <w:autoSpaceDN w:val="0"/>
        <w:adjustRightInd w:val="0"/>
        <w:spacing w:after="0"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</w:t>
      </w:r>
    </w:p>
    <w:p w14:paraId="2901E60B" w14:textId="77777777" w:rsidR="00A1727B" w:rsidRPr="001C424B" w:rsidRDefault="00A1727B" w:rsidP="001C424B">
      <w:pPr>
        <w:suppressAutoHyphens w:val="0"/>
        <w:autoSpaceDE w:val="0"/>
        <w:autoSpaceDN w:val="0"/>
        <w:adjustRightInd w:val="0"/>
        <w:spacing w:after="0"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</w:t>
      </w:r>
    </w:p>
    <w:p w14:paraId="48E2FAE1" w14:textId="77777777" w:rsidR="00A1727B" w:rsidRPr="001C424B" w:rsidRDefault="00A1727B" w:rsidP="001C424B">
      <w:pPr>
        <w:suppressAutoHyphens w:val="0"/>
        <w:autoSpaceDE w:val="0"/>
        <w:autoSpaceDN w:val="0"/>
        <w:adjustRightInd w:val="0"/>
        <w:spacing w:after="0"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………………………………………..</w:t>
      </w:r>
    </w:p>
    <w:p w14:paraId="46BF5D22" w14:textId="77777777" w:rsidR="00A1727B" w:rsidRPr="001C424B" w:rsidRDefault="00A1727B" w:rsidP="001C424B">
      <w:pPr>
        <w:suppressAutoHyphens w:val="0"/>
        <w:autoSpaceDE w:val="0"/>
        <w:autoSpaceDN w:val="0"/>
        <w:adjustRightInd w:val="0"/>
        <w:spacing w:after="0" w:line="360" w:lineRule="auto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  <w:r w:rsidRPr="001C424B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 xml:space="preserve">(pełna nazwa/firma, adres, </w:t>
      </w:r>
    </w:p>
    <w:p w14:paraId="3664C18F" w14:textId="77777777" w:rsidR="00A1727B" w:rsidRPr="001C424B" w:rsidRDefault="00A1727B" w:rsidP="001C424B">
      <w:pPr>
        <w:suppressAutoHyphens w:val="0"/>
        <w:autoSpaceDE w:val="0"/>
        <w:autoSpaceDN w:val="0"/>
        <w:adjustRightInd w:val="0"/>
        <w:spacing w:after="0"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C424B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>w zależności od podmiotu: NIP/PESEL, KRS/CEIDG</w:t>
      </w:r>
      <w:r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>)</w:t>
      </w:r>
    </w:p>
    <w:p w14:paraId="52626D7B" w14:textId="77777777" w:rsidR="00A1727B" w:rsidRPr="001C424B" w:rsidRDefault="00A1727B" w:rsidP="001C424B">
      <w:pPr>
        <w:suppressAutoHyphens w:val="0"/>
        <w:spacing w:after="0" w:line="360" w:lineRule="auto"/>
        <w:ind w:right="68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250EDC0E" w14:textId="77777777" w:rsidR="00A1727B" w:rsidRPr="001C424B" w:rsidRDefault="00A1727B" w:rsidP="001C424B">
      <w:pPr>
        <w:suppressAutoHyphens w:val="0"/>
        <w:spacing w:after="0" w:line="360" w:lineRule="auto"/>
        <w:ind w:right="68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1C424B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OŚWIADCZENIE O PRZYNALEŻNOŚCI / BRAKU PRZYNALEZNOŚCI DO GRUPY KAPITAŁOWEJ</w:t>
      </w:r>
    </w:p>
    <w:p w14:paraId="461CCCCB" w14:textId="77777777" w:rsidR="00A1727B" w:rsidRPr="001C424B" w:rsidRDefault="00A1727B" w:rsidP="001C424B">
      <w:pPr>
        <w:suppressAutoHyphens w:val="0"/>
        <w:spacing w:after="0" w:line="360" w:lineRule="auto"/>
        <w:ind w:right="68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6857746A" w14:textId="19C63010" w:rsidR="00A1727B" w:rsidRPr="001C424B" w:rsidRDefault="00A1727B" w:rsidP="001C424B">
      <w:pPr>
        <w:spacing w:after="0" w:line="360" w:lineRule="auto"/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</w:pPr>
      <w:r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Na potrzeby postępowania o udzielenie zamówienia publicznego pn. </w:t>
      </w:r>
      <w:r w:rsidR="009973E9" w:rsidRPr="001C424B">
        <w:rPr>
          <w:rFonts w:asciiTheme="minorHAnsi" w:hAnsiTheme="minorHAnsi" w:cstheme="minorHAnsi"/>
          <w:b/>
          <w:bCs/>
          <w:kern w:val="2"/>
          <w:sz w:val="24"/>
          <w:szCs w:val="24"/>
          <w:lang w:eastAsia="en-US"/>
        </w:rPr>
        <w:t>„</w:t>
      </w:r>
      <w:r w:rsidR="001C424B" w:rsidRPr="001C424B">
        <w:rPr>
          <w:rFonts w:asciiTheme="minorHAnsi" w:hAnsiTheme="minorHAnsi" w:cstheme="minorHAnsi"/>
          <w:b/>
          <w:bCs/>
          <w:kern w:val="2"/>
          <w:sz w:val="24"/>
          <w:szCs w:val="24"/>
          <w:lang w:eastAsia="en-US"/>
        </w:rPr>
        <w:t>Zakup sprzętu na potrzeby pracowni kulinarnej „U Fani” w budynku Muzeum historii Żydów Polskich przy ul. Anielewicza 6 w dzielnicy śródmieście m. St. Warszawy</w:t>
      </w:r>
      <w:r w:rsidR="009973E9" w:rsidRPr="001C424B">
        <w:rPr>
          <w:rFonts w:asciiTheme="minorHAnsi" w:hAnsiTheme="minorHAnsi" w:cstheme="minorHAnsi"/>
          <w:b/>
          <w:bCs/>
          <w:kern w:val="2"/>
          <w:sz w:val="24"/>
          <w:szCs w:val="24"/>
          <w:lang w:eastAsia="en-US"/>
        </w:rPr>
        <w:t>”</w:t>
      </w:r>
      <w:r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>, prowadzonego na podstawie art. 275 pkt 1 ustawy z dnia 11 września 2019</w:t>
      </w:r>
      <w:r w:rsidR="00B061A6"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>r. Prawo zamówień publicznych (</w:t>
      </w:r>
      <w:proofErr w:type="spellStart"/>
      <w:r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>t.j</w:t>
      </w:r>
      <w:proofErr w:type="spellEnd"/>
      <w:r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. Dz. U. </w:t>
      </w:r>
      <w:r w:rsidR="00D0271E"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>202</w:t>
      </w:r>
      <w:r w:rsidR="00B061A6"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>4</w:t>
      </w:r>
      <w:r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, poz. </w:t>
      </w:r>
      <w:r w:rsidR="00D0271E"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>1</w:t>
      </w:r>
      <w:r w:rsidR="00B061A6"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>320</w:t>
      </w:r>
      <w:r w:rsidR="00DB3D76"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ze zm.</w:t>
      </w:r>
      <w:r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), </w:t>
      </w:r>
      <w:r w:rsidR="0012785F"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dalej „ustawa </w:t>
      </w:r>
      <w:proofErr w:type="spellStart"/>
      <w:r w:rsidR="0012785F"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>Pzp</w:t>
      </w:r>
      <w:proofErr w:type="spellEnd"/>
      <w:r w:rsidR="0012785F"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”, </w:t>
      </w:r>
      <w:r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działając na podstawie art. 108 ust. 1 pkt 5 </w:t>
      </w:r>
      <w:r w:rsidR="00EF4C46"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ustawy </w:t>
      </w:r>
      <w:proofErr w:type="spellStart"/>
      <w:r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>Pzp</w:t>
      </w:r>
      <w:proofErr w:type="spellEnd"/>
      <w:r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, oświadczam/y, że: *) </w:t>
      </w:r>
    </w:p>
    <w:p w14:paraId="7E19ED28" w14:textId="77777777" w:rsidR="00A1727B" w:rsidRPr="001C424B" w:rsidRDefault="00A1727B" w:rsidP="001C424B">
      <w:pPr>
        <w:suppressAutoHyphens w:val="0"/>
        <w:autoSpaceDE w:val="0"/>
        <w:autoSpaceDN w:val="0"/>
        <w:adjustRightInd w:val="0"/>
        <w:spacing w:after="0" w:line="360" w:lineRule="auto"/>
        <w:contextualSpacing/>
        <w:rPr>
          <w:rFonts w:asciiTheme="minorHAnsi" w:hAnsiTheme="minorHAnsi" w:cstheme="minorHAnsi"/>
          <w:sz w:val="24"/>
          <w:szCs w:val="24"/>
          <w:lang w:eastAsia="pl-PL"/>
        </w:rPr>
      </w:pPr>
      <w:r w:rsidRPr="001C424B">
        <w:rPr>
          <w:rFonts w:asciiTheme="minorHAnsi" w:hAnsiTheme="minorHAnsi" w:cstheme="minorHAnsi"/>
          <w:sz w:val="24"/>
          <w:szCs w:val="24"/>
          <w:lang w:eastAsia="pl-PL"/>
        </w:rPr>
        <w:sym w:font="Wingdings 2" w:char="F0A3"/>
      </w:r>
      <w:r w:rsidRPr="001C424B">
        <w:rPr>
          <w:rFonts w:asciiTheme="minorHAnsi" w:hAnsiTheme="minorHAnsi" w:cstheme="minorHAnsi"/>
          <w:sz w:val="24"/>
          <w:szCs w:val="24"/>
          <w:lang w:eastAsia="pl-PL"/>
        </w:rPr>
        <w:t xml:space="preserve">   nie przynależymy do żadnej grupy kapitałowej, </w:t>
      </w:r>
    </w:p>
    <w:p w14:paraId="43AC11E4" w14:textId="681C9572" w:rsidR="00A1727B" w:rsidRPr="001C424B" w:rsidRDefault="00A1727B" w:rsidP="001C424B">
      <w:pPr>
        <w:suppressAutoHyphens w:val="0"/>
        <w:autoSpaceDE w:val="0"/>
        <w:autoSpaceDN w:val="0"/>
        <w:adjustRightInd w:val="0"/>
        <w:spacing w:after="0" w:line="360" w:lineRule="auto"/>
        <w:ind w:left="284" w:hanging="284"/>
        <w:contextualSpacing/>
        <w:rPr>
          <w:rFonts w:asciiTheme="minorHAnsi" w:hAnsiTheme="minorHAnsi" w:cstheme="minorHAnsi"/>
          <w:sz w:val="24"/>
          <w:szCs w:val="24"/>
          <w:lang w:eastAsia="pl-PL"/>
        </w:rPr>
      </w:pPr>
      <w:r w:rsidRPr="001C424B">
        <w:rPr>
          <w:rFonts w:asciiTheme="minorHAnsi" w:hAnsiTheme="minorHAnsi" w:cstheme="minorHAnsi"/>
          <w:bCs/>
          <w:sz w:val="24"/>
          <w:szCs w:val="24"/>
          <w:lang w:eastAsia="pl-PL"/>
        </w:rPr>
        <w:sym w:font="Wingdings 2" w:char="F0A3"/>
      </w:r>
      <w:r w:rsidRPr="001C424B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</w:t>
      </w:r>
      <w:r w:rsidR="00D0271E" w:rsidRPr="001C424B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</w:t>
      </w:r>
      <w:r w:rsidRPr="001C424B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nie przynależymy do tej samej grupy kapitałowej z żadnym z Wykonawców, którzy </w:t>
      </w:r>
      <w:r w:rsidR="00B061A6" w:rsidRPr="001C424B">
        <w:rPr>
          <w:rFonts w:asciiTheme="minorHAnsi" w:hAnsiTheme="minorHAnsi" w:cstheme="minorHAnsi"/>
          <w:bCs/>
          <w:sz w:val="24"/>
          <w:szCs w:val="24"/>
          <w:lang w:eastAsia="pl-PL"/>
        </w:rPr>
        <w:t>złożyli ofertę</w:t>
      </w:r>
      <w:r w:rsidRPr="001C424B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w niniejszym postępowaniu, </w:t>
      </w:r>
    </w:p>
    <w:p w14:paraId="3B372322" w14:textId="77777777" w:rsidR="00A1727B" w:rsidRPr="001C424B" w:rsidRDefault="00A1727B" w:rsidP="001C424B">
      <w:pPr>
        <w:suppressAutoHyphens w:val="0"/>
        <w:autoSpaceDE w:val="0"/>
        <w:autoSpaceDN w:val="0"/>
        <w:adjustRightInd w:val="0"/>
        <w:spacing w:after="0" w:line="360" w:lineRule="auto"/>
        <w:ind w:left="284" w:hanging="284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1C424B">
        <w:rPr>
          <w:rFonts w:asciiTheme="minorHAnsi" w:hAnsiTheme="minorHAnsi" w:cstheme="minorHAnsi"/>
          <w:sz w:val="24"/>
          <w:szCs w:val="24"/>
          <w:lang w:eastAsia="pl-PL"/>
        </w:rPr>
        <w:sym w:font="Wingdings 2" w:char="F0A3"/>
      </w:r>
      <w:r w:rsidRPr="001C424B">
        <w:rPr>
          <w:rFonts w:asciiTheme="minorHAnsi" w:hAnsiTheme="minorHAnsi" w:cstheme="minorHAnsi"/>
          <w:sz w:val="24"/>
          <w:szCs w:val="24"/>
          <w:lang w:eastAsia="pl-PL"/>
        </w:rPr>
        <w:t xml:space="preserve">   </w:t>
      </w:r>
      <w:r w:rsidRPr="001C424B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należymy do tej samej grupy kapitałowej z następującymi Wykonawcami **) </w:t>
      </w:r>
    </w:p>
    <w:p w14:paraId="680E8C58" w14:textId="194DDDB5" w:rsidR="00A1727B" w:rsidRPr="001C424B" w:rsidRDefault="00D0271E" w:rsidP="001C424B">
      <w:pPr>
        <w:suppressAutoHyphens w:val="0"/>
        <w:spacing w:after="0" w:line="360" w:lineRule="auto"/>
        <w:ind w:left="426" w:hanging="142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A1727B"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>w rozumieniu ustawy z dnia 16 lutego 2007 r. o ochronie konkurencji i konsumentów (Dz.U. z 202</w:t>
      </w:r>
      <w:r w:rsidR="00C9003A"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>5</w:t>
      </w:r>
      <w:r w:rsidR="00A1727B"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r. poz. </w:t>
      </w:r>
      <w:r w:rsidR="00C9003A"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>1714</w:t>
      </w:r>
      <w:r w:rsidR="009173A6"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proofErr w:type="spellStart"/>
      <w:r w:rsidR="009173A6"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>t.j</w:t>
      </w:r>
      <w:proofErr w:type="spellEnd"/>
      <w:r w:rsidR="009173A6"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  <w:r w:rsidR="00A1727B"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), </w:t>
      </w:r>
    </w:p>
    <w:p w14:paraId="112B049B" w14:textId="77777777" w:rsidR="00A1727B" w:rsidRPr="001C424B" w:rsidRDefault="00A1727B" w:rsidP="001C424B">
      <w:pPr>
        <w:suppressAutoHyphens w:val="0"/>
        <w:spacing w:after="0" w:line="360" w:lineRule="auto"/>
        <w:ind w:right="68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>*)</w:t>
      </w:r>
      <w:r w:rsidRPr="001C424B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(należy zaznaczyć właściwe)</w:t>
      </w:r>
    </w:p>
    <w:p w14:paraId="3A5C72B8" w14:textId="77777777" w:rsidR="00A1727B" w:rsidRPr="001C424B" w:rsidRDefault="00A1727B" w:rsidP="001C424B">
      <w:pPr>
        <w:suppressAutoHyphens w:val="0"/>
        <w:spacing w:after="0"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>**)</w:t>
      </w:r>
      <w:r w:rsidRPr="001C424B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 xml:space="preserve"> </w:t>
      </w:r>
      <w:r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>Lista Wykonawców składających ofertę w niniejszy postępowaniu, należących do tej samej grupy kapitałowej (</w:t>
      </w:r>
      <w:r w:rsidRPr="001C424B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>należy podać nazwę i adres podmiotu</w:t>
      </w:r>
      <w:r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>)</w:t>
      </w:r>
    </w:p>
    <w:p w14:paraId="07A9D078" w14:textId="77777777" w:rsidR="00A1727B" w:rsidRPr="001C424B" w:rsidRDefault="00A1727B" w:rsidP="001C424B">
      <w:pPr>
        <w:suppressAutoHyphens w:val="0"/>
        <w:spacing w:after="0" w:line="360" w:lineRule="auto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  <w:r w:rsidRPr="001C424B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 xml:space="preserve">............................................................................................................................... </w:t>
      </w:r>
    </w:p>
    <w:p w14:paraId="18AF33FC" w14:textId="77777777" w:rsidR="00A1727B" w:rsidRPr="001C424B" w:rsidRDefault="00A1727B" w:rsidP="001C424B">
      <w:pPr>
        <w:suppressAutoHyphens w:val="0"/>
        <w:spacing w:after="0" w:line="360" w:lineRule="auto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  <w:r w:rsidRPr="001C424B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>Wraz ze złożeniem oświadczenia, Wykonawca może przedstawić dowody, że powiązania z innym Wykonawcą nie prowadzą do zakłócenia konkurencji w postępowaniu o udzielenie zamówienia.</w:t>
      </w:r>
    </w:p>
    <w:p w14:paraId="1469FA5B" w14:textId="77777777" w:rsidR="00A1727B" w:rsidRPr="001C424B" w:rsidRDefault="00A1727B" w:rsidP="001C424B">
      <w:pPr>
        <w:suppressAutoHyphens w:val="0"/>
        <w:spacing w:after="0" w:line="360" w:lineRule="auto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</w:p>
    <w:p w14:paraId="40B62430" w14:textId="77777777" w:rsidR="00A1727B" w:rsidRPr="001C424B" w:rsidRDefault="00A1727B" w:rsidP="001C424B">
      <w:pPr>
        <w:suppressAutoHyphens w:val="0"/>
        <w:spacing w:after="0" w:line="360" w:lineRule="auto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1C424B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lastRenderedPageBreak/>
        <w:t xml:space="preserve">UWAGA: Niniejsze oświadczenie składa każdy z Wykonawców wspólnie ubiegających się </w:t>
      </w:r>
      <w:r w:rsidRPr="001C424B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br/>
        <w:t>o udzielenie zamówienia.</w:t>
      </w:r>
    </w:p>
    <w:p w14:paraId="269728F2" w14:textId="77777777" w:rsidR="00A1727B" w:rsidRPr="001C424B" w:rsidRDefault="00A1727B" w:rsidP="001C424B">
      <w:pPr>
        <w:suppressAutoHyphens w:val="0"/>
        <w:spacing w:after="0" w:line="360" w:lineRule="auto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</w:p>
    <w:p w14:paraId="501D3321" w14:textId="77777777" w:rsidR="00D0271E" w:rsidRPr="001C424B" w:rsidRDefault="00D0271E" w:rsidP="001C424B">
      <w:pPr>
        <w:suppressAutoHyphens w:val="0"/>
        <w:spacing w:after="0"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19A23756" w14:textId="77777777" w:rsidR="00D0271E" w:rsidRPr="001C424B" w:rsidRDefault="00D0271E" w:rsidP="001C424B">
      <w:pPr>
        <w:suppressAutoHyphens w:val="0"/>
        <w:spacing w:after="0"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tbl>
      <w:tblPr>
        <w:tblStyle w:val="Tabela-Siatka"/>
        <w:tblW w:w="9923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5"/>
        <w:gridCol w:w="4918"/>
      </w:tblGrid>
      <w:tr w:rsidR="00B54E17" w:rsidRPr="001C424B" w14:paraId="374FEA00" w14:textId="77777777" w:rsidTr="00352CD3">
        <w:tc>
          <w:tcPr>
            <w:tcW w:w="5005" w:type="dxa"/>
          </w:tcPr>
          <w:p w14:paraId="784583E6" w14:textId="25A5EF20" w:rsidR="00D0271E" w:rsidRPr="001C424B" w:rsidRDefault="00D0271E" w:rsidP="001C424B">
            <w:pPr>
              <w:spacing w:line="360" w:lineRule="auto"/>
              <w:ind w:left="360"/>
              <w:contextualSpacing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1C424B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….……….………........................................                                            </w:t>
            </w:r>
            <w:r w:rsidR="00B061A6" w:rsidRPr="001C424B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Miejscowość, data</w:t>
            </w:r>
            <w:r w:rsidRPr="001C424B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ab/>
              <w:t xml:space="preserve">                                 </w:t>
            </w:r>
            <w:r w:rsidRPr="001C424B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ab/>
            </w:r>
            <w:r w:rsidRPr="001C424B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ab/>
            </w:r>
          </w:p>
        </w:tc>
        <w:tc>
          <w:tcPr>
            <w:tcW w:w="4918" w:type="dxa"/>
          </w:tcPr>
          <w:p w14:paraId="1DE214FA" w14:textId="77777777" w:rsidR="00D0271E" w:rsidRPr="001C424B" w:rsidRDefault="00D0271E" w:rsidP="001C424B">
            <w:pPr>
              <w:spacing w:line="360" w:lineRule="auto"/>
              <w:ind w:left="801"/>
              <w:contextualSpacing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1C424B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…………………………………………</w:t>
            </w:r>
          </w:p>
          <w:p w14:paraId="054B8F91" w14:textId="77777777" w:rsidR="00D0271E" w:rsidRPr="001C424B" w:rsidRDefault="00D0271E" w:rsidP="001C424B">
            <w:pPr>
              <w:spacing w:line="360" w:lineRule="auto"/>
              <w:ind w:left="360"/>
              <w:contextualSpacing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1C424B">
              <w:rPr>
                <w:rFonts w:asciiTheme="minorHAnsi" w:eastAsia="Times New Roman" w:hAnsiTheme="minorHAnsi" w:cstheme="minorHAnsi"/>
                <w:bCs/>
                <w:i/>
                <w:sz w:val="24"/>
                <w:szCs w:val="24"/>
              </w:rPr>
              <w:tab/>
              <w:t xml:space="preserve">              </w:t>
            </w:r>
            <w:r w:rsidRPr="001C424B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Podpis</w:t>
            </w:r>
          </w:p>
          <w:p w14:paraId="3ECF71DC" w14:textId="77777777" w:rsidR="00D0271E" w:rsidRPr="001C424B" w:rsidRDefault="00D0271E" w:rsidP="001C424B">
            <w:pPr>
              <w:spacing w:line="360" w:lineRule="auto"/>
              <w:ind w:left="360"/>
              <w:contextualSpacing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1C424B">
              <w:rPr>
                <w:rFonts w:asciiTheme="minorHAnsi" w:eastAsia="Times New Roman" w:hAnsiTheme="minorHAnsi" w:cstheme="minorHAnsi"/>
                <w:bCs/>
                <w:i/>
                <w:sz w:val="24"/>
                <w:szCs w:val="24"/>
              </w:rPr>
              <w:t>(opatrzyć kwalifikowanym podpisem elektronicznym, podpisem zaufanym lub podpisem osobistym)</w:t>
            </w:r>
          </w:p>
        </w:tc>
      </w:tr>
    </w:tbl>
    <w:p w14:paraId="1053D5D6" w14:textId="77777777" w:rsidR="00BD4856" w:rsidRPr="001C424B" w:rsidRDefault="00BD4856" w:rsidP="001C424B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</w:p>
    <w:p w14:paraId="40EF00E9" w14:textId="77777777" w:rsidR="00BD4856" w:rsidRPr="001C424B" w:rsidRDefault="00BD4856" w:rsidP="001C424B">
      <w:pPr>
        <w:suppressAutoHyphens w:val="0"/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1C424B">
        <w:rPr>
          <w:rFonts w:asciiTheme="minorHAnsi" w:hAnsiTheme="minorHAnsi" w:cstheme="minorHAnsi"/>
          <w:b/>
          <w:sz w:val="24"/>
          <w:szCs w:val="24"/>
        </w:rPr>
        <w:br w:type="page"/>
      </w:r>
    </w:p>
    <w:p w14:paraId="5317AF77" w14:textId="7B3F2803" w:rsidR="00A1727B" w:rsidRPr="001C424B" w:rsidRDefault="00A1727B" w:rsidP="001C424B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1C424B">
        <w:rPr>
          <w:rFonts w:asciiTheme="minorHAnsi" w:hAnsiTheme="minorHAnsi" w:cstheme="minorHAnsi"/>
          <w:b/>
          <w:sz w:val="24"/>
          <w:szCs w:val="24"/>
        </w:rPr>
        <w:lastRenderedPageBreak/>
        <w:t xml:space="preserve">Załącznik nr </w:t>
      </w:r>
      <w:r w:rsidR="007F5B88" w:rsidRPr="001C424B">
        <w:rPr>
          <w:rFonts w:asciiTheme="minorHAnsi" w:hAnsiTheme="minorHAnsi" w:cstheme="minorHAnsi"/>
          <w:b/>
          <w:sz w:val="24"/>
          <w:szCs w:val="24"/>
        </w:rPr>
        <w:t>5</w:t>
      </w:r>
      <w:r w:rsidRPr="001C424B">
        <w:rPr>
          <w:rFonts w:asciiTheme="minorHAnsi" w:hAnsiTheme="minorHAnsi" w:cstheme="minorHAnsi"/>
          <w:b/>
          <w:sz w:val="24"/>
          <w:szCs w:val="24"/>
        </w:rPr>
        <w:t xml:space="preserve"> do SWZ</w:t>
      </w:r>
    </w:p>
    <w:p w14:paraId="4EB359F9" w14:textId="77777777" w:rsidR="00A1727B" w:rsidRPr="001C424B" w:rsidRDefault="00A1727B" w:rsidP="001C424B">
      <w:pPr>
        <w:tabs>
          <w:tab w:val="left" w:pos="990"/>
        </w:tabs>
        <w:spacing w:after="0" w:line="360" w:lineRule="auto"/>
        <w:rPr>
          <w:rFonts w:asciiTheme="minorHAnsi" w:hAnsiTheme="minorHAnsi" w:cstheme="minorHAnsi"/>
          <w:i/>
          <w:iCs/>
          <w:sz w:val="24"/>
          <w:szCs w:val="24"/>
        </w:rPr>
      </w:pPr>
      <w:r w:rsidRPr="001C424B">
        <w:rPr>
          <w:rFonts w:asciiTheme="minorHAnsi" w:hAnsiTheme="minorHAnsi" w:cstheme="minorHAnsi"/>
          <w:i/>
          <w:iCs/>
          <w:sz w:val="24"/>
          <w:szCs w:val="24"/>
        </w:rPr>
        <w:t>(składany na wezwanie Zamawiającego)</w:t>
      </w:r>
    </w:p>
    <w:p w14:paraId="518F74F5" w14:textId="77777777" w:rsidR="00A1727B" w:rsidRPr="001C424B" w:rsidRDefault="00A1727B" w:rsidP="001C424B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1C424B">
        <w:rPr>
          <w:rFonts w:asciiTheme="minorHAnsi" w:hAnsiTheme="minorHAnsi" w:cstheme="minorHAnsi"/>
          <w:sz w:val="24"/>
          <w:szCs w:val="24"/>
        </w:rPr>
        <w:t>.........................................................</w:t>
      </w:r>
    </w:p>
    <w:p w14:paraId="0786AA22" w14:textId="77777777" w:rsidR="00A1727B" w:rsidRPr="001C424B" w:rsidRDefault="00A1727B" w:rsidP="001C424B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1C424B">
        <w:rPr>
          <w:rFonts w:asciiTheme="minorHAnsi" w:hAnsiTheme="minorHAnsi" w:cstheme="minorHAnsi"/>
          <w:sz w:val="24"/>
          <w:szCs w:val="24"/>
        </w:rPr>
        <w:t>.........................................................</w:t>
      </w:r>
    </w:p>
    <w:p w14:paraId="543986A2" w14:textId="77777777" w:rsidR="00A1727B" w:rsidRPr="001C424B" w:rsidRDefault="00A1727B" w:rsidP="001C424B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1C424B">
        <w:rPr>
          <w:rFonts w:asciiTheme="minorHAnsi" w:hAnsiTheme="minorHAnsi" w:cstheme="minorHAnsi"/>
          <w:sz w:val="24"/>
          <w:szCs w:val="24"/>
        </w:rPr>
        <w:t>………………………………………..</w:t>
      </w:r>
    </w:p>
    <w:p w14:paraId="3DEEDC1A" w14:textId="77777777" w:rsidR="00A1727B" w:rsidRPr="001C424B" w:rsidRDefault="00A1727B" w:rsidP="001C424B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i/>
          <w:sz w:val="24"/>
          <w:szCs w:val="24"/>
        </w:rPr>
      </w:pPr>
      <w:r w:rsidRPr="001C424B">
        <w:rPr>
          <w:rFonts w:asciiTheme="minorHAnsi" w:hAnsiTheme="minorHAnsi" w:cstheme="minorHAnsi"/>
          <w:i/>
          <w:sz w:val="24"/>
          <w:szCs w:val="24"/>
        </w:rPr>
        <w:t xml:space="preserve">(pełna nazwa/firma, adres, </w:t>
      </w:r>
    </w:p>
    <w:p w14:paraId="0F7EB6D4" w14:textId="77777777" w:rsidR="00A1727B" w:rsidRPr="001C424B" w:rsidRDefault="00A1727B" w:rsidP="001C424B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1C424B">
        <w:rPr>
          <w:rFonts w:asciiTheme="minorHAnsi" w:hAnsiTheme="minorHAnsi" w:cstheme="minorHAnsi"/>
          <w:i/>
          <w:sz w:val="24"/>
          <w:szCs w:val="24"/>
        </w:rPr>
        <w:t>w zależności od podmiotu: NIP/PESEL, KRS/CEIDG</w:t>
      </w:r>
      <w:r w:rsidRPr="001C424B">
        <w:rPr>
          <w:rFonts w:asciiTheme="minorHAnsi" w:hAnsiTheme="minorHAnsi" w:cstheme="minorHAnsi"/>
          <w:sz w:val="24"/>
          <w:szCs w:val="24"/>
        </w:rPr>
        <w:t>)</w:t>
      </w:r>
    </w:p>
    <w:p w14:paraId="0B388D47" w14:textId="77777777" w:rsidR="00A1727B" w:rsidRPr="001C424B" w:rsidRDefault="00A1727B" w:rsidP="001C424B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</w:p>
    <w:p w14:paraId="1390A15B" w14:textId="77777777" w:rsidR="00A1727B" w:rsidRPr="001C424B" w:rsidRDefault="00A1727B" w:rsidP="001C424B">
      <w:pPr>
        <w:spacing w:after="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1C424B">
        <w:rPr>
          <w:rFonts w:asciiTheme="minorHAnsi" w:hAnsiTheme="minorHAnsi" w:cstheme="minorHAnsi"/>
          <w:b/>
          <w:bCs/>
          <w:sz w:val="24"/>
          <w:szCs w:val="24"/>
        </w:rPr>
        <w:t>OŚWIADCZENIE O AKTUALNOŚCI INFORMACJI ZAWARTYCH W OŚWIADCZENIU, O KTÓRYM MOWA W ART. 125 UST. 1 USTAWY PZP</w:t>
      </w:r>
    </w:p>
    <w:p w14:paraId="2E8ADB41" w14:textId="77777777" w:rsidR="00A1727B" w:rsidRPr="001C424B" w:rsidRDefault="00A1727B" w:rsidP="001C424B">
      <w:pPr>
        <w:spacing w:after="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200A1320" w14:textId="1C0A249C" w:rsidR="00A1727B" w:rsidRPr="001C424B" w:rsidRDefault="00A1727B" w:rsidP="001C424B">
      <w:pPr>
        <w:spacing w:after="0" w:line="360" w:lineRule="auto"/>
        <w:rPr>
          <w:rFonts w:asciiTheme="minorHAnsi" w:hAnsiTheme="minorHAnsi" w:cstheme="minorHAnsi"/>
          <w:i/>
          <w:iCs/>
          <w:sz w:val="24"/>
          <w:szCs w:val="24"/>
        </w:rPr>
      </w:pPr>
      <w:r w:rsidRPr="001C424B">
        <w:rPr>
          <w:rFonts w:asciiTheme="minorHAnsi" w:hAnsiTheme="minorHAnsi" w:cstheme="minorHAnsi"/>
          <w:sz w:val="24"/>
          <w:szCs w:val="24"/>
        </w:rPr>
        <w:t xml:space="preserve">wykonawcy/wykonawcy ubiegającego się o zamówienie wspólnie z innymi wykonawcami/ </w:t>
      </w:r>
      <w:r w:rsidRPr="001C424B">
        <w:rPr>
          <w:rFonts w:asciiTheme="minorHAnsi" w:hAnsiTheme="minorHAnsi" w:cstheme="minorHAnsi"/>
          <w:i/>
          <w:iCs/>
          <w:sz w:val="24"/>
          <w:szCs w:val="24"/>
        </w:rPr>
        <w:t>(niepotrzebne skreślić)</w:t>
      </w:r>
    </w:p>
    <w:p w14:paraId="3D8C632E" w14:textId="77777777" w:rsidR="00A1727B" w:rsidRPr="001C424B" w:rsidRDefault="00A1727B" w:rsidP="001C424B">
      <w:pPr>
        <w:suppressAutoHyphens w:val="0"/>
        <w:spacing w:after="0" w:line="360" w:lineRule="auto"/>
        <w:rPr>
          <w:rFonts w:asciiTheme="minorHAnsi" w:hAnsiTheme="minorHAnsi" w:cstheme="minorHAnsi"/>
          <w:sz w:val="24"/>
          <w:szCs w:val="24"/>
        </w:rPr>
      </w:pPr>
    </w:p>
    <w:p w14:paraId="4DC5AA29" w14:textId="77777777" w:rsidR="00A1727B" w:rsidRPr="001C424B" w:rsidRDefault="00A1727B" w:rsidP="001C424B">
      <w:pPr>
        <w:suppressAutoHyphens w:val="0"/>
        <w:spacing w:after="0"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C424B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</w:t>
      </w:r>
      <w:r w:rsidRPr="001C424B">
        <w:rPr>
          <w:rFonts w:asciiTheme="minorHAnsi" w:hAnsiTheme="minorHAnsi" w:cstheme="minorHAnsi"/>
          <w:bCs/>
          <w:sz w:val="24"/>
          <w:szCs w:val="24"/>
          <w:lang w:eastAsia="en-US"/>
        </w:rPr>
        <w:t>na</w:t>
      </w:r>
      <w:r w:rsidRPr="001C424B">
        <w:rPr>
          <w:rFonts w:asciiTheme="minorHAnsi" w:hAnsiTheme="minorHAnsi" w:cstheme="minorHAnsi"/>
          <w:sz w:val="24"/>
          <w:szCs w:val="24"/>
          <w:lang w:eastAsia="en-US"/>
        </w:rPr>
        <w:t xml:space="preserve"> pn. </w:t>
      </w:r>
    </w:p>
    <w:p w14:paraId="331DC78E" w14:textId="224DFDA3" w:rsidR="00A1727B" w:rsidRPr="001C424B" w:rsidRDefault="00537DA8" w:rsidP="001C424B">
      <w:pPr>
        <w:suppressAutoHyphens w:val="0"/>
        <w:spacing w:after="0" w:line="360" w:lineRule="auto"/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</w:pPr>
      <w:r w:rsidRPr="001C424B">
        <w:rPr>
          <w:rFonts w:asciiTheme="minorHAnsi" w:hAnsiTheme="minorHAnsi" w:cstheme="minorHAnsi"/>
          <w:b/>
          <w:bCs/>
          <w:kern w:val="2"/>
          <w:sz w:val="24"/>
          <w:szCs w:val="24"/>
          <w:lang w:eastAsia="en-US"/>
        </w:rPr>
        <w:t>„</w:t>
      </w:r>
      <w:r w:rsidR="001C424B" w:rsidRPr="001C424B">
        <w:rPr>
          <w:rFonts w:asciiTheme="minorHAnsi" w:hAnsiTheme="minorHAnsi" w:cstheme="minorHAnsi"/>
          <w:b/>
          <w:bCs/>
          <w:kern w:val="2"/>
          <w:sz w:val="24"/>
          <w:szCs w:val="24"/>
          <w:lang w:eastAsia="en-US"/>
        </w:rPr>
        <w:t>Zakup sprzętu na potrzeby pracowni kulinarnej „U Fani” w budynku Muzeum historii Żydów Polskich przy ul. Anielewicza 6 w dzielnicy śródmieście m. St. Warszawy</w:t>
      </w:r>
      <w:r w:rsidRPr="001C424B">
        <w:rPr>
          <w:rFonts w:asciiTheme="minorHAnsi" w:hAnsiTheme="minorHAnsi" w:cstheme="minorHAnsi"/>
          <w:b/>
          <w:bCs/>
          <w:kern w:val="2"/>
          <w:sz w:val="24"/>
          <w:szCs w:val="24"/>
          <w:lang w:eastAsia="en-US"/>
        </w:rPr>
        <w:t xml:space="preserve">”, </w:t>
      </w:r>
      <w:r w:rsidR="00A1727B" w:rsidRPr="001C424B">
        <w:rPr>
          <w:rFonts w:asciiTheme="minorHAnsi" w:hAnsiTheme="minorHAnsi" w:cstheme="minorHAnsi"/>
          <w:sz w:val="24"/>
          <w:szCs w:val="24"/>
        </w:rPr>
        <w:t>stosownie do treści art. 125 ust. 1 ustawy z dnia 11 września 2019</w:t>
      </w:r>
      <w:r w:rsidR="00BA4077" w:rsidRPr="001C424B">
        <w:rPr>
          <w:rFonts w:asciiTheme="minorHAnsi" w:hAnsiTheme="minorHAnsi" w:cstheme="minorHAnsi"/>
          <w:sz w:val="24"/>
          <w:szCs w:val="24"/>
        </w:rPr>
        <w:t xml:space="preserve"> </w:t>
      </w:r>
      <w:r w:rsidR="00A1727B" w:rsidRPr="001C424B">
        <w:rPr>
          <w:rFonts w:asciiTheme="minorHAnsi" w:hAnsiTheme="minorHAnsi" w:cstheme="minorHAnsi"/>
          <w:sz w:val="24"/>
          <w:szCs w:val="24"/>
        </w:rPr>
        <w:t xml:space="preserve">r. - Prawo zamówień publicznych (t. j. Dz. U. z </w:t>
      </w:r>
      <w:r w:rsidR="00A1727B" w:rsidRPr="001C424B">
        <w:rPr>
          <w:rFonts w:asciiTheme="minorHAnsi" w:hAnsiTheme="minorHAnsi" w:cstheme="minorHAnsi"/>
          <w:iCs/>
          <w:sz w:val="24"/>
          <w:szCs w:val="24"/>
        </w:rPr>
        <w:t>202</w:t>
      </w:r>
      <w:r w:rsidR="00BA4077" w:rsidRPr="001C424B">
        <w:rPr>
          <w:rFonts w:asciiTheme="minorHAnsi" w:hAnsiTheme="minorHAnsi" w:cstheme="minorHAnsi"/>
          <w:iCs/>
          <w:sz w:val="24"/>
          <w:szCs w:val="24"/>
        </w:rPr>
        <w:t xml:space="preserve">4 </w:t>
      </w:r>
      <w:r w:rsidR="00A1727B" w:rsidRPr="001C424B">
        <w:rPr>
          <w:rFonts w:asciiTheme="minorHAnsi" w:hAnsiTheme="minorHAnsi" w:cstheme="minorHAnsi"/>
          <w:iCs/>
          <w:sz w:val="24"/>
          <w:szCs w:val="24"/>
        </w:rPr>
        <w:t>r. poz. 1</w:t>
      </w:r>
      <w:r w:rsidR="00BA4077" w:rsidRPr="001C424B">
        <w:rPr>
          <w:rFonts w:asciiTheme="minorHAnsi" w:hAnsiTheme="minorHAnsi" w:cstheme="minorHAnsi"/>
          <w:iCs/>
          <w:sz w:val="24"/>
          <w:szCs w:val="24"/>
        </w:rPr>
        <w:t>320</w:t>
      </w:r>
      <w:r w:rsidR="00A1727B" w:rsidRPr="001C424B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A1727B" w:rsidRPr="001C424B">
        <w:rPr>
          <w:rFonts w:asciiTheme="minorHAnsi" w:hAnsiTheme="minorHAnsi" w:cstheme="minorHAnsi"/>
          <w:sz w:val="24"/>
          <w:szCs w:val="24"/>
        </w:rPr>
        <w:t xml:space="preserve">z </w:t>
      </w:r>
      <w:proofErr w:type="spellStart"/>
      <w:r w:rsidR="00A1727B" w:rsidRPr="001C424B">
        <w:rPr>
          <w:rFonts w:asciiTheme="minorHAnsi" w:hAnsiTheme="minorHAnsi" w:cstheme="minorHAnsi"/>
          <w:sz w:val="24"/>
          <w:szCs w:val="24"/>
        </w:rPr>
        <w:t>późn</w:t>
      </w:r>
      <w:proofErr w:type="spellEnd"/>
      <w:r w:rsidR="00A1727B" w:rsidRPr="001C424B">
        <w:rPr>
          <w:rFonts w:asciiTheme="minorHAnsi" w:hAnsiTheme="minorHAnsi" w:cstheme="minorHAnsi"/>
          <w:sz w:val="24"/>
          <w:szCs w:val="24"/>
        </w:rPr>
        <w:t xml:space="preserve">. zm.) – dalej „ustawa </w:t>
      </w:r>
      <w:proofErr w:type="spellStart"/>
      <w:r w:rsidR="00A1727B" w:rsidRPr="001C424B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A1727B" w:rsidRPr="001C424B">
        <w:rPr>
          <w:rFonts w:asciiTheme="minorHAnsi" w:hAnsiTheme="minorHAnsi" w:cstheme="minorHAnsi"/>
          <w:sz w:val="24"/>
          <w:szCs w:val="24"/>
        </w:rPr>
        <w:t xml:space="preserve">” </w:t>
      </w:r>
      <w:r w:rsidR="00A1727B" w:rsidRPr="001C424B">
        <w:rPr>
          <w:rFonts w:asciiTheme="minorHAnsi" w:hAnsiTheme="minorHAnsi" w:cstheme="minorHAnsi"/>
          <w:b/>
          <w:bCs/>
          <w:sz w:val="24"/>
          <w:szCs w:val="24"/>
        </w:rPr>
        <w:t>oświadczam, że informacje zawarte w oświadczeniu</w:t>
      </w:r>
      <w:r w:rsidR="00A1727B" w:rsidRPr="001C424B">
        <w:rPr>
          <w:rFonts w:asciiTheme="minorHAnsi" w:hAnsiTheme="minorHAnsi" w:cstheme="minorHAnsi"/>
          <w:bCs/>
          <w:sz w:val="24"/>
          <w:szCs w:val="24"/>
        </w:rPr>
        <w:t xml:space="preserve">, o którym mowa w art. 125 ust. 1 ustawy </w:t>
      </w:r>
      <w:proofErr w:type="spellStart"/>
      <w:r w:rsidR="00BA4077" w:rsidRPr="001C424B">
        <w:rPr>
          <w:rFonts w:asciiTheme="minorHAnsi" w:hAnsiTheme="minorHAnsi" w:cstheme="minorHAnsi"/>
          <w:bCs/>
          <w:sz w:val="24"/>
          <w:szCs w:val="24"/>
        </w:rPr>
        <w:t>Pzp</w:t>
      </w:r>
      <w:proofErr w:type="spellEnd"/>
      <w:r w:rsidR="00BA4077" w:rsidRPr="001C424B">
        <w:rPr>
          <w:rFonts w:asciiTheme="minorHAnsi" w:hAnsiTheme="minorHAnsi" w:cstheme="minorHAnsi"/>
          <w:bCs/>
          <w:sz w:val="24"/>
          <w:szCs w:val="24"/>
        </w:rPr>
        <w:t xml:space="preserve"> w</w:t>
      </w:r>
      <w:r w:rsidR="00A1727B" w:rsidRPr="001C424B">
        <w:rPr>
          <w:rFonts w:asciiTheme="minorHAnsi" w:hAnsiTheme="minorHAnsi" w:cstheme="minorHAnsi"/>
          <w:bCs/>
          <w:sz w:val="24"/>
          <w:szCs w:val="24"/>
        </w:rPr>
        <w:t xml:space="preserve"> zakresie podstaw wykluczenia z postępowania wskazanych przez zamawiającego, o których mowa </w:t>
      </w:r>
      <w:r w:rsidR="00A1727B" w:rsidRPr="001C424B">
        <w:rPr>
          <w:rFonts w:asciiTheme="minorHAnsi" w:hAnsiTheme="minorHAnsi" w:cstheme="minorHAnsi"/>
          <w:sz w:val="24"/>
          <w:szCs w:val="24"/>
        </w:rPr>
        <w:t>w:</w:t>
      </w:r>
      <w:r w:rsidR="00A1727B" w:rsidRPr="001C424B">
        <w:rPr>
          <w:rFonts w:asciiTheme="minorHAnsi" w:hAnsiTheme="minorHAnsi" w:cstheme="minorHAnsi"/>
          <w:bCs/>
          <w:sz w:val="24"/>
          <w:szCs w:val="24"/>
        </w:rPr>
        <w:t xml:space="preserve"> </w:t>
      </w:r>
    </w:p>
    <w:p w14:paraId="187D5234" w14:textId="2BCF3EDA" w:rsidR="00A1727B" w:rsidRPr="001C424B" w:rsidRDefault="00A1727B" w:rsidP="00AB495F">
      <w:pPr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360" w:lineRule="auto"/>
        <w:contextualSpacing/>
        <w:rPr>
          <w:rFonts w:asciiTheme="minorHAnsi" w:eastAsia="Times New Roman" w:hAnsiTheme="minorHAnsi" w:cstheme="minorHAnsi"/>
          <w:sz w:val="24"/>
          <w:szCs w:val="24"/>
        </w:rPr>
      </w:pPr>
      <w:r w:rsidRPr="001C424B">
        <w:rPr>
          <w:rFonts w:asciiTheme="minorHAnsi" w:eastAsia="Times New Roman" w:hAnsiTheme="minorHAnsi" w:cstheme="minorHAnsi"/>
          <w:sz w:val="24"/>
          <w:szCs w:val="24"/>
        </w:rPr>
        <w:t>art. 108 ust. 1 pkt 1-</w:t>
      </w:r>
      <w:r w:rsidR="00BA4077" w:rsidRPr="001C424B">
        <w:rPr>
          <w:rFonts w:asciiTheme="minorHAnsi" w:eastAsia="Times New Roman" w:hAnsiTheme="minorHAnsi" w:cstheme="minorHAnsi"/>
          <w:sz w:val="24"/>
          <w:szCs w:val="24"/>
        </w:rPr>
        <w:t>3 ustawy</w:t>
      </w:r>
      <w:r w:rsidRPr="001C424B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proofErr w:type="spellStart"/>
      <w:r w:rsidRPr="001C424B">
        <w:rPr>
          <w:rFonts w:asciiTheme="minorHAnsi" w:eastAsia="Times New Roman" w:hAnsiTheme="minorHAnsi" w:cstheme="minorHAnsi"/>
          <w:sz w:val="24"/>
          <w:szCs w:val="24"/>
        </w:rPr>
        <w:t>Pzp</w:t>
      </w:r>
      <w:proofErr w:type="spellEnd"/>
      <w:r w:rsidRPr="001C424B">
        <w:rPr>
          <w:rFonts w:asciiTheme="minorHAnsi" w:eastAsia="Times New Roman" w:hAnsiTheme="minorHAnsi" w:cstheme="minorHAnsi"/>
          <w:sz w:val="24"/>
          <w:szCs w:val="24"/>
        </w:rPr>
        <w:t>,</w:t>
      </w:r>
    </w:p>
    <w:p w14:paraId="1AC75089" w14:textId="77777777" w:rsidR="00A1727B" w:rsidRPr="001C424B" w:rsidRDefault="00A1727B" w:rsidP="00AB495F">
      <w:pPr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360" w:lineRule="auto"/>
        <w:contextualSpacing/>
        <w:rPr>
          <w:rFonts w:asciiTheme="minorHAnsi" w:eastAsia="Times New Roman" w:hAnsiTheme="minorHAnsi" w:cstheme="minorHAnsi"/>
          <w:sz w:val="24"/>
          <w:szCs w:val="24"/>
        </w:rPr>
      </w:pPr>
      <w:r w:rsidRPr="001C424B">
        <w:rPr>
          <w:rFonts w:asciiTheme="minorHAnsi" w:eastAsia="Times New Roman" w:hAnsiTheme="minorHAnsi" w:cstheme="minorHAnsi"/>
          <w:sz w:val="24"/>
          <w:szCs w:val="24"/>
        </w:rPr>
        <w:t xml:space="preserve">art. 108 ust. 1 pkt 4 ustawy </w:t>
      </w:r>
      <w:proofErr w:type="spellStart"/>
      <w:r w:rsidRPr="001C424B">
        <w:rPr>
          <w:rFonts w:asciiTheme="minorHAnsi" w:eastAsia="Times New Roman" w:hAnsiTheme="minorHAnsi" w:cstheme="minorHAnsi"/>
          <w:sz w:val="24"/>
          <w:szCs w:val="24"/>
        </w:rPr>
        <w:t>Pzp</w:t>
      </w:r>
      <w:proofErr w:type="spellEnd"/>
      <w:r w:rsidRPr="001C424B">
        <w:rPr>
          <w:rFonts w:asciiTheme="minorHAnsi" w:eastAsia="Times New Roman" w:hAnsiTheme="minorHAnsi" w:cstheme="minorHAnsi"/>
          <w:sz w:val="24"/>
          <w:szCs w:val="24"/>
        </w:rPr>
        <w:t>, dotyczących orzeczenia zakazu ubiegania się o zamówienie publiczne tytułem środka zapobiegawczego,</w:t>
      </w:r>
    </w:p>
    <w:p w14:paraId="6B6961B9" w14:textId="77777777" w:rsidR="00A1727B" w:rsidRPr="001C424B" w:rsidRDefault="00A1727B" w:rsidP="00AB495F">
      <w:pPr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360" w:lineRule="auto"/>
        <w:contextualSpacing/>
        <w:rPr>
          <w:rFonts w:asciiTheme="minorHAnsi" w:eastAsia="Times New Roman" w:hAnsiTheme="minorHAnsi" w:cstheme="minorHAnsi"/>
          <w:sz w:val="24"/>
          <w:szCs w:val="24"/>
        </w:rPr>
      </w:pPr>
      <w:r w:rsidRPr="001C424B">
        <w:rPr>
          <w:rFonts w:asciiTheme="minorHAnsi" w:eastAsia="Times New Roman" w:hAnsiTheme="minorHAnsi" w:cstheme="minorHAnsi"/>
          <w:sz w:val="24"/>
          <w:szCs w:val="24"/>
        </w:rPr>
        <w:t xml:space="preserve">art. 108 ust. 1 pkt 6 ustawy </w:t>
      </w:r>
      <w:proofErr w:type="spellStart"/>
      <w:r w:rsidRPr="001C424B">
        <w:rPr>
          <w:rFonts w:asciiTheme="minorHAnsi" w:eastAsia="Times New Roman" w:hAnsiTheme="minorHAnsi" w:cstheme="minorHAnsi"/>
          <w:sz w:val="24"/>
          <w:szCs w:val="24"/>
        </w:rPr>
        <w:t>Pzp</w:t>
      </w:r>
      <w:proofErr w:type="spellEnd"/>
      <w:r w:rsidRPr="001C424B">
        <w:rPr>
          <w:rFonts w:asciiTheme="minorHAnsi" w:eastAsia="Times New Roman" w:hAnsiTheme="minorHAnsi" w:cstheme="minorHAnsi"/>
          <w:sz w:val="24"/>
          <w:szCs w:val="24"/>
        </w:rPr>
        <w:t>, dotyczących zawarcia z innymi wykonawcami porozumienia mającego na celu zakłócenie konkurencji,</w:t>
      </w:r>
    </w:p>
    <w:p w14:paraId="44D6DAC3" w14:textId="586AC0A3" w:rsidR="00A1727B" w:rsidRPr="001C424B" w:rsidRDefault="00A1727B" w:rsidP="00AB495F">
      <w:pPr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360" w:lineRule="auto"/>
        <w:contextualSpacing/>
        <w:rPr>
          <w:rFonts w:asciiTheme="minorHAnsi" w:eastAsia="Times New Roman" w:hAnsiTheme="minorHAnsi" w:cstheme="minorHAnsi"/>
          <w:sz w:val="24"/>
          <w:szCs w:val="24"/>
        </w:rPr>
      </w:pPr>
      <w:r w:rsidRPr="001C424B">
        <w:rPr>
          <w:rFonts w:asciiTheme="minorHAnsi" w:eastAsia="Times New Roman" w:hAnsiTheme="minorHAnsi" w:cstheme="minorHAnsi"/>
          <w:sz w:val="24"/>
          <w:szCs w:val="24"/>
        </w:rPr>
        <w:t xml:space="preserve">art. 109 ust. 1 pkt </w:t>
      </w:r>
      <w:r w:rsidR="00C514C9">
        <w:rPr>
          <w:rFonts w:asciiTheme="minorHAnsi" w:eastAsia="Times New Roman" w:hAnsiTheme="minorHAnsi" w:cstheme="minorHAnsi"/>
          <w:sz w:val="24"/>
          <w:szCs w:val="24"/>
        </w:rPr>
        <w:t xml:space="preserve">2, 3, </w:t>
      </w:r>
      <w:r w:rsidRPr="001C424B">
        <w:rPr>
          <w:rFonts w:asciiTheme="minorHAnsi" w:eastAsia="Times New Roman" w:hAnsiTheme="minorHAnsi" w:cstheme="minorHAnsi"/>
          <w:sz w:val="24"/>
          <w:szCs w:val="24"/>
        </w:rPr>
        <w:t>5-7 ustawy</w:t>
      </w:r>
      <w:r w:rsidR="00537DA8" w:rsidRPr="001C424B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proofErr w:type="spellStart"/>
      <w:r w:rsidR="00537DA8" w:rsidRPr="001C424B">
        <w:rPr>
          <w:rFonts w:asciiTheme="minorHAnsi" w:eastAsia="Times New Roman" w:hAnsiTheme="minorHAnsi" w:cstheme="minorHAnsi"/>
          <w:sz w:val="24"/>
          <w:szCs w:val="24"/>
        </w:rPr>
        <w:t>Pzp</w:t>
      </w:r>
      <w:proofErr w:type="spellEnd"/>
      <w:r w:rsidRPr="001C424B">
        <w:rPr>
          <w:rFonts w:asciiTheme="minorHAnsi" w:eastAsia="Times New Roman" w:hAnsiTheme="minorHAnsi" w:cstheme="minorHAnsi"/>
          <w:sz w:val="24"/>
          <w:szCs w:val="24"/>
        </w:rPr>
        <w:t xml:space="preserve">, </w:t>
      </w:r>
    </w:p>
    <w:p w14:paraId="01933BB1" w14:textId="3B1963A7" w:rsidR="00A1727B" w:rsidRPr="001C424B" w:rsidRDefault="00A1727B" w:rsidP="00AB495F">
      <w:pPr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360" w:lineRule="auto"/>
        <w:contextualSpacing/>
        <w:rPr>
          <w:rFonts w:asciiTheme="minorHAnsi" w:eastAsia="Times New Roman" w:hAnsiTheme="minorHAnsi" w:cstheme="minorHAnsi"/>
          <w:sz w:val="24"/>
          <w:szCs w:val="24"/>
        </w:rPr>
      </w:pPr>
      <w:r w:rsidRPr="001C424B">
        <w:rPr>
          <w:rFonts w:asciiTheme="minorHAnsi" w:eastAsia="Times New Roman" w:hAnsiTheme="minorHAnsi" w:cstheme="minorHAnsi"/>
          <w:sz w:val="24"/>
          <w:szCs w:val="24"/>
        </w:rPr>
        <w:lastRenderedPageBreak/>
        <w:t>art. 7 ust. 1 ustawy z dnia 13 kwietnia 2022 r. o szczególnych rozwiązaniach w zakresie przeciwdziałania wspieraniu agresji na Ukrainę oraz służących ochronie bezpieczeństwa narodowego (</w:t>
      </w:r>
      <w:proofErr w:type="spellStart"/>
      <w:r w:rsidRPr="001C424B">
        <w:rPr>
          <w:rFonts w:asciiTheme="minorHAnsi" w:eastAsia="Times New Roman" w:hAnsiTheme="minorHAnsi" w:cstheme="minorHAnsi"/>
          <w:sz w:val="24"/>
          <w:szCs w:val="24"/>
        </w:rPr>
        <w:t>t.j</w:t>
      </w:r>
      <w:proofErr w:type="spellEnd"/>
      <w:r w:rsidRPr="001C424B">
        <w:rPr>
          <w:rFonts w:asciiTheme="minorHAnsi" w:eastAsia="Times New Roman" w:hAnsiTheme="minorHAnsi" w:cstheme="minorHAnsi"/>
          <w:sz w:val="24"/>
          <w:szCs w:val="24"/>
        </w:rPr>
        <w:t>. Dz. U. 202</w:t>
      </w:r>
      <w:r w:rsidR="002E37CA" w:rsidRPr="001C424B">
        <w:rPr>
          <w:rFonts w:asciiTheme="minorHAnsi" w:eastAsia="Times New Roman" w:hAnsiTheme="minorHAnsi" w:cstheme="minorHAnsi"/>
          <w:sz w:val="24"/>
          <w:szCs w:val="24"/>
        </w:rPr>
        <w:t>5</w:t>
      </w:r>
      <w:r w:rsidRPr="001C424B">
        <w:rPr>
          <w:rFonts w:asciiTheme="minorHAnsi" w:eastAsia="Times New Roman" w:hAnsiTheme="minorHAnsi" w:cstheme="minorHAnsi"/>
          <w:sz w:val="24"/>
          <w:szCs w:val="24"/>
        </w:rPr>
        <w:t xml:space="preserve"> poz. </w:t>
      </w:r>
      <w:r w:rsidR="002E37CA" w:rsidRPr="001C424B">
        <w:rPr>
          <w:rFonts w:asciiTheme="minorHAnsi" w:eastAsia="Times New Roman" w:hAnsiTheme="minorHAnsi" w:cstheme="minorHAnsi"/>
          <w:sz w:val="24"/>
          <w:szCs w:val="24"/>
        </w:rPr>
        <w:t>514</w:t>
      </w:r>
      <w:r w:rsidRPr="001C424B">
        <w:rPr>
          <w:rFonts w:asciiTheme="minorHAnsi" w:eastAsia="Times New Roman" w:hAnsiTheme="minorHAnsi" w:cstheme="minorHAnsi"/>
          <w:sz w:val="24"/>
          <w:szCs w:val="24"/>
        </w:rPr>
        <w:t>)</w:t>
      </w:r>
    </w:p>
    <w:p w14:paraId="0865A868" w14:textId="77777777" w:rsidR="00A1727B" w:rsidRPr="001C424B" w:rsidRDefault="00A1727B" w:rsidP="001C424B">
      <w:pPr>
        <w:suppressAutoHyphens w:val="0"/>
        <w:autoSpaceDE w:val="0"/>
        <w:autoSpaceDN w:val="0"/>
        <w:adjustRightInd w:val="0"/>
        <w:spacing w:after="0" w:line="360" w:lineRule="auto"/>
        <w:contextualSpacing/>
        <w:rPr>
          <w:rFonts w:asciiTheme="minorHAnsi" w:eastAsia="Times New Roman" w:hAnsiTheme="minorHAnsi" w:cstheme="minorHAnsi"/>
          <w:sz w:val="24"/>
          <w:szCs w:val="24"/>
        </w:rPr>
      </w:pPr>
      <w:r w:rsidRPr="001C424B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są: </w:t>
      </w:r>
    </w:p>
    <w:p w14:paraId="3EFA4C9D" w14:textId="77777777" w:rsidR="00A1727B" w:rsidRPr="001C424B" w:rsidRDefault="00A1727B" w:rsidP="001C424B">
      <w:pPr>
        <w:tabs>
          <w:tab w:val="left" w:pos="3312"/>
        </w:tabs>
        <w:spacing w:after="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1C424B">
        <w:rPr>
          <w:rFonts w:asciiTheme="minorHAnsi" w:hAnsiTheme="minorHAnsi" w:cstheme="minorHAnsi"/>
          <w:b/>
          <w:bCs/>
          <w:sz w:val="24"/>
          <w:szCs w:val="24"/>
        </w:rPr>
        <w:sym w:font="Wingdings 2" w:char="F0A3"/>
      </w:r>
      <w:r w:rsidRPr="001C424B">
        <w:rPr>
          <w:rFonts w:asciiTheme="minorHAnsi" w:hAnsiTheme="minorHAnsi" w:cstheme="minorHAnsi"/>
          <w:b/>
          <w:bCs/>
          <w:sz w:val="24"/>
          <w:szCs w:val="24"/>
        </w:rPr>
        <w:t xml:space="preserve"> aktualne</w:t>
      </w:r>
    </w:p>
    <w:p w14:paraId="2359F62C" w14:textId="77777777" w:rsidR="00A1727B" w:rsidRPr="001C424B" w:rsidRDefault="00A1727B" w:rsidP="001C424B">
      <w:pPr>
        <w:tabs>
          <w:tab w:val="left" w:pos="3312"/>
        </w:tabs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1C424B">
        <w:rPr>
          <w:rFonts w:asciiTheme="minorHAnsi" w:hAnsiTheme="minorHAnsi" w:cstheme="minorHAnsi"/>
          <w:b/>
          <w:bCs/>
          <w:sz w:val="24"/>
          <w:szCs w:val="24"/>
        </w:rPr>
        <w:sym w:font="Wingdings 2" w:char="F0A3"/>
      </w:r>
      <w:r w:rsidRPr="001C424B">
        <w:rPr>
          <w:rFonts w:asciiTheme="minorHAnsi" w:hAnsiTheme="minorHAnsi" w:cstheme="minorHAnsi"/>
          <w:b/>
          <w:bCs/>
          <w:sz w:val="24"/>
          <w:szCs w:val="24"/>
        </w:rPr>
        <w:t xml:space="preserve"> nieaktualne</w:t>
      </w:r>
    </w:p>
    <w:p w14:paraId="4D45AA95" w14:textId="77777777" w:rsidR="00A1727B" w:rsidRPr="001C424B" w:rsidRDefault="00A1727B" w:rsidP="001C424B">
      <w:pPr>
        <w:spacing w:after="0" w:line="360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C424B">
        <w:rPr>
          <w:rFonts w:asciiTheme="minorHAnsi" w:hAnsiTheme="minorHAnsi" w:cstheme="minorHAnsi"/>
          <w:b/>
          <w:sz w:val="24"/>
          <w:szCs w:val="24"/>
          <w:u w:val="single"/>
        </w:rPr>
        <w:t>należy zaznaczyć właściwe</w:t>
      </w:r>
    </w:p>
    <w:p w14:paraId="04AE039A" w14:textId="77777777" w:rsidR="00A1727B" w:rsidRPr="001C424B" w:rsidRDefault="00A1727B" w:rsidP="001C424B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</w:p>
    <w:p w14:paraId="4BCE8C83" w14:textId="77777777" w:rsidR="00D0271E" w:rsidRPr="001C424B" w:rsidRDefault="00D0271E" w:rsidP="001C424B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</w:p>
    <w:p w14:paraId="7826865D" w14:textId="77777777" w:rsidR="00D0271E" w:rsidRPr="001C424B" w:rsidRDefault="00D0271E" w:rsidP="001C424B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9923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5"/>
        <w:gridCol w:w="4918"/>
      </w:tblGrid>
      <w:tr w:rsidR="00B54E17" w:rsidRPr="001C424B" w14:paraId="57FAD8DC" w14:textId="77777777" w:rsidTr="00352CD3">
        <w:tc>
          <w:tcPr>
            <w:tcW w:w="5005" w:type="dxa"/>
          </w:tcPr>
          <w:p w14:paraId="44574C6A" w14:textId="77777777" w:rsidR="00D0271E" w:rsidRPr="001C424B" w:rsidRDefault="00D0271E" w:rsidP="001C424B">
            <w:pPr>
              <w:spacing w:line="360" w:lineRule="auto"/>
              <w:ind w:left="360"/>
              <w:contextualSpacing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1C424B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….……….………........................................                                            Miejscowość,  data</w:t>
            </w:r>
            <w:r w:rsidRPr="001C424B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ab/>
              <w:t xml:space="preserve">                                 </w:t>
            </w:r>
            <w:r w:rsidRPr="001C424B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ab/>
            </w:r>
            <w:r w:rsidRPr="001C424B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ab/>
            </w:r>
          </w:p>
        </w:tc>
        <w:tc>
          <w:tcPr>
            <w:tcW w:w="4918" w:type="dxa"/>
          </w:tcPr>
          <w:p w14:paraId="641B50C7" w14:textId="77777777" w:rsidR="00D0271E" w:rsidRPr="001C424B" w:rsidRDefault="00D0271E" w:rsidP="001C424B">
            <w:pPr>
              <w:spacing w:line="360" w:lineRule="auto"/>
              <w:ind w:left="801"/>
              <w:contextualSpacing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1C424B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…………………………………………</w:t>
            </w:r>
          </w:p>
          <w:p w14:paraId="06F6CD12" w14:textId="77777777" w:rsidR="00D0271E" w:rsidRPr="001C424B" w:rsidRDefault="00D0271E" w:rsidP="001C424B">
            <w:pPr>
              <w:spacing w:line="360" w:lineRule="auto"/>
              <w:ind w:left="360"/>
              <w:contextualSpacing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1C424B">
              <w:rPr>
                <w:rFonts w:asciiTheme="minorHAnsi" w:eastAsia="Times New Roman" w:hAnsiTheme="minorHAnsi" w:cstheme="minorHAnsi"/>
                <w:bCs/>
                <w:i/>
                <w:sz w:val="24"/>
                <w:szCs w:val="24"/>
              </w:rPr>
              <w:tab/>
              <w:t xml:space="preserve">              </w:t>
            </w:r>
            <w:r w:rsidRPr="001C424B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Podpis</w:t>
            </w:r>
          </w:p>
          <w:p w14:paraId="4525D8CC" w14:textId="77777777" w:rsidR="00D0271E" w:rsidRPr="001C424B" w:rsidRDefault="00D0271E" w:rsidP="001C424B">
            <w:pPr>
              <w:spacing w:line="360" w:lineRule="auto"/>
              <w:ind w:left="360"/>
              <w:contextualSpacing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1C424B">
              <w:rPr>
                <w:rFonts w:asciiTheme="minorHAnsi" w:eastAsia="Times New Roman" w:hAnsiTheme="minorHAnsi" w:cstheme="minorHAnsi"/>
                <w:bCs/>
                <w:i/>
                <w:sz w:val="24"/>
                <w:szCs w:val="24"/>
              </w:rPr>
              <w:t>(opatrzyć kwalifikowanym podpisem elektronicznym, podpisem zaufanym lub podpisem osobistym)</w:t>
            </w:r>
          </w:p>
        </w:tc>
      </w:tr>
      <w:bookmarkEnd w:id="0"/>
    </w:tbl>
    <w:p w14:paraId="7E599881" w14:textId="77777777" w:rsidR="00BD4856" w:rsidRPr="001C424B" w:rsidRDefault="00BD4856" w:rsidP="001C424B">
      <w:pPr>
        <w:suppressAutoHyphens w:val="0"/>
        <w:spacing w:after="0" w:line="360" w:lineRule="auto"/>
        <w:rPr>
          <w:rFonts w:asciiTheme="minorHAnsi" w:eastAsia="Times New Roman" w:hAnsiTheme="minorHAnsi" w:cstheme="minorHAnsi"/>
          <w:b/>
          <w:sz w:val="24"/>
          <w:szCs w:val="24"/>
        </w:rPr>
      </w:pPr>
    </w:p>
    <w:p w14:paraId="019E1224" w14:textId="77777777" w:rsidR="00BD4856" w:rsidRPr="001C424B" w:rsidRDefault="00BD4856" w:rsidP="001C424B">
      <w:pPr>
        <w:suppressAutoHyphens w:val="0"/>
        <w:spacing w:line="360" w:lineRule="auto"/>
        <w:rPr>
          <w:rFonts w:asciiTheme="minorHAnsi" w:eastAsia="Times New Roman" w:hAnsiTheme="minorHAnsi" w:cstheme="minorHAnsi"/>
          <w:b/>
          <w:sz w:val="24"/>
          <w:szCs w:val="24"/>
        </w:rPr>
      </w:pPr>
      <w:r w:rsidRPr="001C424B">
        <w:rPr>
          <w:rFonts w:asciiTheme="minorHAnsi" w:eastAsia="Times New Roman" w:hAnsiTheme="minorHAnsi" w:cstheme="minorHAnsi"/>
          <w:b/>
          <w:sz w:val="24"/>
          <w:szCs w:val="24"/>
        </w:rPr>
        <w:br w:type="page"/>
      </w:r>
    </w:p>
    <w:p w14:paraId="39D465B5" w14:textId="4E3C7D41" w:rsidR="00C7537B" w:rsidRPr="001C424B" w:rsidRDefault="00C7537B" w:rsidP="001C424B">
      <w:pPr>
        <w:suppressAutoHyphens w:val="0"/>
        <w:spacing w:after="0" w:line="360" w:lineRule="auto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1C424B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lastRenderedPageBreak/>
        <w:t xml:space="preserve">Załącznik nr </w:t>
      </w:r>
      <w:r w:rsidR="00317D1B" w:rsidRPr="001C424B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6</w:t>
      </w:r>
      <w:r w:rsidRPr="001C424B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do SWZ</w:t>
      </w:r>
    </w:p>
    <w:p w14:paraId="32CC80B0" w14:textId="151C1896" w:rsidR="00C7537B" w:rsidRPr="001C424B" w:rsidRDefault="00C7537B" w:rsidP="001C424B">
      <w:pPr>
        <w:suppressAutoHyphens w:val="0"/>
        <w:spacing w:after="0" w:line="360" w:lineRule="auto"/>
        <w:ind w:right="426"/>
        <w:rPr>
          <w:rFonts w:asciiTheme="minorHAnsi" w:eastAsia="Times New Roman" w:hAnsiTheme="minorHAnsi" w:cstheme="minorHAnsi"/>
          <w:bCs/>
          <w:kern w:val="2"/>
          <w:sz w:val="24"/>
          <w:szCs w:val="24"/>
          <w:lang w:eastAsia="pl-PL"/>
          <w14:ligatures w14:val="standardContextual"/>
        </w:rPr>
      </w:pPr>
      <w:r w:rsidRPr="001C424B">
        <w:rPr>
          <w:rFonts w:asciiTheme="minorHAnsi" w:eastAsia="Times New Roman" w:hAnsiTheme="minorHAnsi" w:cstheme="minorHAnsi"/>
          <w:bCs/>
          <w:kern w:val="2"/>
          <w:sz w:val="24"/>
          <w:szCs w:val="24"/>
          <w:lang w:eastAsia="pl-PL"/>
          <w14:ligatures w14:val="standardContextual"/>
        </w:rPr>
        <w:t>(</w:t>
      </w:r>
      <w:r w:rsidRPr="001C424B">
        <w:rPr>
          <w:rFonts w:asciiTheme="minorHAnsi" w:eastAsia="Times New Roman" w:hAnsiTheme="minorHAnsi" w:cstheme="minorHAnsi"/>
          <w:bCs/>
          <w:i/>
          <w:iCs/>
          <w:kern w:val="2"/>
          <w:sz w:val="24"/>
          <w:szCs w:val="24"/>
          <w:lang w:eastAsia="pl-PL"/>
          <w14:ligatures w14:val="standardContextual"/>
        </w:rPr>
        <w:t>składany wraz z ofertą – jeżeli dotyczy)</w:t>
      </w:r>
    </w:p>
    <w:p w14:paraId="26FF63D4" w14:textId="38C1C6A7" w:rsidR="00C7537B" w:rsidRPr="001C424B" w:rsidRDefault="00C7537B" w:rsidP="001C424B">
      <w:pPr>
        <w:suppressAutoHyphens w:val="0"/>
        <w:autoSpaceDE w:val="0"/>
        <w:autoSpaceDN w:val="0"/>
        <w:adjustRightInd w:val="0"/>
        <w:spacing w:after="0" w:line="360" w:lineRule="auto"/>
        <w:ind w:right="7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bookmarkStart w:id="4" w:name="_Hlk63406144"/>
      <w:r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</w:t>
      </w:r>
    </w:p>
    <w:p w14:paraId="21840375" w14:textId="27A7EB09" w:rsidR="00C7537B" w:rsidRPr="001C424B" w:rsidRDefault="00C7537B" w:rsidP="001C424B">
      <w:pPr>
        <w:suppressAutoHyphens w:val="0"/>
        <w:autoSpaceDE w:val="0"/>
        <w:autoSpaceDN w:val="0"/>
        <w:adjustRightInd w:val="0"/>
        <w:spacing w:after="0" w:line="360" w:lineRule="auto"/>
        <w:ind w:right="7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</w:t>
      </w:r>
    </w:p>
    <w:p w14:paraId="6085602A" w14:textId="77777777" w:rsidR="00C7537B" w:rsidRPr="001C424B" w:rsidRDefault="00C7537B" w:rsidP="001C424B">
      <w:pPr>
        <w:suppressAutoHyphens w:val="0"/>
        <w:autoSpaceDE w:val="0"/>
        <w:autoSpaceDN w:val="0"/>
        <w:adjustRightInd w:val="0"/>
        <w:spacing w:after="0" w:line="360" w:lineRule="auto"/>
        <w:ind w:right="7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……………………………………………………..</w:t>
      </w:r>
    </w:p>
    <w:p w14:paraId="77C72217" w14:textId="77777777" w:rsidR="00C7537B" w:rsidRPr="001C424B" w:rsidRDefault="00C7537B" w:rsidP="001C424B">
      <w:pPr>
        <w:suppressAutoHyphens w:val="0"/>
        <w:autoSpaceDE w:val="0"/>
        <w:autoSpaceDN w:val="0"/>
        <w:adjustRightInd w:val="0"/>
        <w:spacing w:after="0" w:line="360" w:lineRule="auto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  <w:r w:rsidRPr="001C424B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 xml:space="preserve">(pełna nazwa/firma, adres, </w:t>
      </w:r>
    </w:p>
    <w:p w14:paraId="2D73CFB5" w14:textId="77777777" w:rsidR="00C7537B" w:rsidRPr="001C424B" w:rsidRDefault="00C7537B" w:rsidP="001C424B">
      <w:pPr>
        <w:suppressAutoHyphens w:val="0"/>
        <w:autoSpaceDE w:val="0"/>
        <w:autoSpaceDN w:val="0"/>
        <w:adjustRightInd w:val="0"/>
        <w:spacing w:after="0" w:line="360" w:lineRule="auto"/>
        <w:ind w:right="7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C424B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>w zależności od podmiotu: NIP/PESEL, KRS/CEIDG</w:t>
      </w:r>
      <w:r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>)</w:t>
      </w:r>
    </w:p>
    <w:bookmarkEnd w:id="4"/>
    <w:p w14:paraId="4EF41644" w14:textId="77777777" w:rsidR="00C7537B" w:rsidRPr="001C424B" w:rsidRDefault="00C7537B" w:rsidP="001C424B">
      <w:pPr>
        <w:suppressAutoHyphens w:val="0"/>
        <w:spacing w:after="0" w:line="360" w:lineRule="auto"/>
        <w:ind w:right="426"/>
        <w:rPr>
          <w:rFonts w:asciiTheme="minorHAnsi" w:eastAsia="Times New Roman" w:hAnsiTheme="minorHAnsi" w:cstheme="minorHAnsi"/>
          <w:b/>
          <w:sz w:val="24"/>
          <w:szCs w:val="24"/>
          <w:u w:val="single"/>
          <w:lang w:eastAsia="pl-PL"/>
        </w:rPr>
      </w:pPr>
    </w:p>
    <w:p w14:paraId="0506FB6F" w14:textId="77777777" w:rsidR="00C7537B" w:rsidRPr="001C424B" w:rsidRDefault="00C7537B" w:rsidP="001C424B">
      <w:pPr>
        <w:suppressAutoHyphens w:val="0"/>
        <w:spacing w:after="0" w:line="360" w:lineRule="auto"/>
        <w:ind w:right="426"/>
        <w:rPr>
          <w:rFonts w:asciiTheme="minorHAnsi" w:hAnsiTheme="minorHAnsi" w:cstheme="minorHAnsi"/>
          <w:b/>
          <w:sz w:val="24"/>
          <w:szCs w:val="24"/>
          <w:lang w:eastAsia="en-US"/>
        </w:rPr>
      </w:pPr>
      <w:bookmarkStart w:id="5" w:name="_Hlk63406307"/>
      <w:r w:rsidRPr="001C424B">
        <w:rPr>
          <w:rFonts w:asciiTheme="minorHAnsi" w:hAnsiTheme="minorHAnsi" w:cstheme="minorHAnsi"/>
          <w:b/>
          <w:sz w:val="24"/>
          <w:szCs w:val="24"/>
          <w:lang w:eastAsia="en-US"/>
        </w:rPr>
        <w:t xml:space="preserve">ZOBOWIĄZANIE </w:t>
      </w:r>
    </w:p>
    <w:p w14:paraId="77E884CC" w14:textId="77777777" w:rsidR="00C7537B" w:rsidRPr="001C424B" w:rsidRDefault="00C7537B" w:rsidP="001C424B">
      <w:pPr>
        <w:suppressAutoHyphens w:val="0"/>
        <w:spacing w:after="0" w:line="360" w:lineRule="auto"/>
        <w:ind w:right="426"/>
        <w:rPr>
          <w:rFonts w:asciiTheme="minorHAnsi" w:hAnsiTheme="minorHAnsi" w:cstheme="minorHAnsi"/>
          <w:b/>
          <w:sz w:val="24"/>
          <w:szCs w:val="24"/>
          <w:lang w:eastAsia="en-US"/>
        </w:rPr>
      </w:pPr>
      <w:r w:rsidRPr="001C424B">
        <w:rPr>
          <w:rFonts w:asciiTheme="minorHAnsi" w:hAnsiTheme="minorHAnsi" w:cstheme="minorHAnsi"/>
          <w:b/>
          <w:sz w:val="24"/>
          <w:szCs w:val="24"/>
          <w:lang w:eastAsia="en-US"/>
        </w:rPr>
        <w:t>do oddania do dyspozycji Wykonawcy niezbędnych zasobów na potrzeby realizacji zamówienia</w:t>
      </w:r>
    </w:p>
    <w:p w14:paraId="17B201C5" w14:textId="1FF13C94" w:rsidR="0080542B" w:rsidRPr="001C424B" w:rsidRDefault="00C7537B" w:rsidP="001C424B">
      <w:pPr>
        <w:tabs>
          <w:tab w:val="left" w:pos="1515"/>
        </w:tabs>
        <w:spacing w:after="0" w:line="360" w:lineRule="auto"/>
        <w:rPr>
          <w:rFonts w:asciiTheme="minorHAnsi" w:eastAsiaTheme="minorHAns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>Na potrzeby postępowania o udzielenie zamówienia publicznego pn</w:t>
      </w:r>
      <w:bookmarkEnd w:id="5"/>
      <w:r w:rsidR="00EE2DE7"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. </w:t>
      </w:r>
      <w:r w:rsidR="00EE2DE7" w:rsidRPr="001C424B">
        <w:rPr>
          <w:rFonts w:asciiTheme="minorHAnsi" w:hAnsiTheme="minorHAnsi" w:cstheme="minorHAnsi"/>
          <w:b/>
          <w:bCs/>
          <w:kern w:val="2"/>
          <w:sz w:val="24"/>
          <w:szCs w:val="24"/>
          <w:lang w:eastAsia="en-US"/>
        </w:rPr>
        <w:t>„</w:t>
      </w:r>
      <w:r w:rsidR="00C54B4D" w:rsidRPr="00C54B4D">
        <w:rPr>
          <w:rFonts w:asciiTheme="minorHAnsi" w:hAnsiTheme="minorHAnsi" w:cstheme="minorHAnsi"/>
          <w:b/>
          <w:bCs/>
          <w:kern w:val="2"/>
          <w:sz w:val="24"/>
          <w:szCs w:val="24"/>
          <w:lang w:eastAsia="en-US"/>
        </w:rPr>
        <w:t>Zakup sprzętu na potrzeby pracowni kulinarnej „U Fani” w budynku Muzeum historii Żydów Polskich przy ul. Anielewicza 6 w dzielnicy śródmieście m. St. Warszawy</w:t>
      </w:r>
      <w:r w:rsidR="00EE2DE7" w:rsidRPr="001C424B">
        <w:rPr>
          <w:rFonts w:asciiTheme="minorHAnsi" w:hAnsiTheme="minorHAnsi" w:cstheme="minorHAnsi"/>
          <w:b/>
          <w:bCs/>
          <w:kern w:val="2"/>
          <w:sz w:val="24"/>
          <w:szCs w:val="24"/>
          <w:lang w:eastAsia="en-US"/>
        </w:rPr>
        <w:t>”,</w:t>
      </w:r>
    </w:p>
    <w:p w14:paraId="274408D8" w14:textId="77777777" w:rsidR="00C7537B" w:rsidRPr="001C424B" w:rsidRDefault="00C7537B" w:rsidP="001C424B">
      <w:pPr>
        <w:spacing w:after="0" w:line="360" w:lineRule="auto"/>
        <w:ind w:right="426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  <w:r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t>W imieniu …………………………………..……………………………………………………..……</w:t>
      </w:r>
    </w:p>
    <w:p w14:paraId="78141331" w14:textId="77777777" w:rsidR="00C7537B" w:rsidRPr="001C424B" w:rsidRDefault="00C7537B" w:rsidP="001C424B">
      <w:pPr>
        <w:spacing w:after="0" w:line="360" w:lineRule="auto"/>
        <w:ind w:right="426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  <w:r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t>(wpisać nazwę i adres podmiotu)</w:t>
      </w:r>
    </w:p>
    <w:p w14:paraId="35313F01" w14:textId="77777777" w:rsidR="00C7537B" w:rsidRPr="001C424B" w:rsidRDefault="00C7537B" w:rsidP="001C424B">
      <w:pPr>
        <w:spacing w:after="0" w:line="360" w:lineRule="auto"/>
        <w:ind w:right="426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  <w:r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t xml:space="preserve">zobowiązuje się do oddania swoich zasobów przy wykonaniu zamówienia, pn. </w:t>
      </w:r>
    </w:p>
    <w:p w14:paraId="3D4ADB1C" w14:textId="77777777" w:rsidR="00C7537B" w:rsidRPr="001C424B" w:rsidRDefault="00C7537B" w:rsidP="001C424B">
      <w:pPr>
        <w:spacing w:after="0" w:line="360" w:lineRule="auto"/>
        <w:ind w:right="426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  <w:r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t>……………………………………………………………………………………………………………</w:t>
      </w:r>
    </w:p>
    <w:p w14:paraId="7BC4A187" w14:textId="77777777" w:rsidR="00C7537B" w:rsidRPr="001C424B" w:rsidRDefault="00C7537B" w:rsidP="001C424B">
      <w:pPr>
        <w:spacing w:after="0" w:line="360" w:lineRule="auto"/>
        <w:ind w:right="426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  <w:r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t>do dyspozycji Wykonawcy</w:t>
      </w:r>
    </w:p>
    <w:p w14:paraId="4175A883" w14:textId="77777777" w:rsidR="00C7537B" w:rsidRPr="001C424B" w:rsidRDefault="00C7537B" w:rsidP="001C424B">
      <w:pPr>
        <w:spacing w:after="0" w:line="360" w:lineRule="auto"/>
        <w:ind w:right="426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  <w:r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t>……………………………………………………………………………………………………………</w:t>
      </w:r>
    </w:p>
    <w:p w14:paraId="59CE75CA" w14:textId="77777777" w:rsidR="00C7537B" w:rsidRPr="001C424B" w:rsidRDefault="00C7537B" w:rsidP="001C424B">
      <w:pPr>
        <w:spacing w:after="0" w:line="360" w:lineRule="auto"/>
        <w:ind w:right="426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  <w:r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t>(nazwa i adres Wykonawcy, któremu udostępniane są zasoby)</w:t>
      </w:r>
    </w:p>
    <w:p w14:paraId="6089BC2B" w14:textId="77777777" w:rsidR="00C7537B" w:rsidRPr="001C424B" w:rsidRDefault="00C7537B" w:rsidP="001C424B">
      <w:pPr>
        <w:spacing w:after="0" w:line="360" w:lineRule="auto"/>
        <w:ind w:right="426"/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</w:pPr>
      <w:r w:rsidRPr="001C424B"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  <w:t>Oświadczam, iż:</w:t>
      </w:r>
    </w:p>
    <w:p w14:paraId="1F04AC25" w14:textId="77777777" w:rsidR="00C7537B" w:rsidRPr="001C424B" w:rsidRDefault="00C7537B" w:rsidP="001C424B">
      <w:pPr>
        <w:spacing w:after="0" w:line="360" w:lineRule="auto"/>
        <w:ind w:left="426" w:right="426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  <w:r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t>a)</w:t>
      </w:r>
      <w:r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tab/>
        <w:t xml:space="preserve">udostępniam Wykonawcy nasze zasoby w zakresie: </w:t>
      </w:r>
    </w:p>
    <w:p w14:paraId="114CB7D9" w14:textId="77777777" w:rsidR="00C7537B" w:rsidRPr="001C424B" w:rsidRDefault="00C7537B" w:rsidP="001C424B">
      <w:pPr>
        <w:spacing w:after="0" w:line="360" w:lineRule="auto"/>
        <w:ind w:right="426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  <w:r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735C058" w14:textId="77777777" w:rsidR="00C7537B" w:rsidRPr="001C424B" w:rsidRDefault="00C7537B" w:rsidP="001C424B">
      <w:pPr>
        <w:spacing w:after="0" w:line="360" w:lineRule="auto"/>
        <w:ind w:right="426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  <w:r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t>Określenie zasobu – sytuacja finansowa lub ekonomiczna, zdolność techniczna i zawodowa (wiedza i doświadczenie), osoby (potencjał kadrowy)</w:t>
      </w:r>
    </w:p>
    <w:p w14:paraId="7420D8DE" w14:textId="77777777" w:rsidR="00C7537B" w:rsidRPr="001C424B" w:rsidRDefault="00C7537B" w:rsidP="001C424B">
      <w:pPr>
        <w:spacing w:after="0" w:line="360" w:lineRule="auto"/>
        <w:ind w:right="426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  <w:r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t>obejmującym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2CA1E1" w14:textId="77777777" w:rsidR="00C7537B" w:rsidRPr="001C424B" w:rsidRDefault="00C7537B" w:rsidP="001C424B">
      <w:pPr>
        <w:spacing w:after="0" w:line="360" w:lineRule="auto"/>
        <w:ind w:right="426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  <w:r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lastRenderedPageBreak/>
        <w:t>(należy podać informacje umożliwiające ocenę spełnienia warunków, określonych w SWZ, przez udostępniane zasoby)</w:t>
      </w:r>
    </w:p>
    <w:p w14:paraId="6A4AF77F" w14:textId="77777777" w:rsidR="00C7537B" w:rsidRPr="001C424B" w:rsidRDefault="00C7537B" w:rsidP="001C424B">
      <w:pPr>
        <w:spacing w:after="0" w:line="360" w:lineRule="auto"/>
        <w:ind w:left="567" w:right="426" w:hanging="425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  <w:r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t>b)</w:t>
      </w:r>
      <w:r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tab/>
        <w:t xml:space="preserve">sposób wykorzystania udostępnionych przeze mnie zasobów przy wykonywaniu zamówienia publicznego będzie następujący: </w:t>
      </w:r>
    </w:p>
    <w:p w14:paraId="5905BD45" w14:textId="77777777" w:rsidR="00C7537B" w:rsidRPr="001C424B" w:rsidRDefault="00C7537B" w:rsidP="001C424B">
      <w:pPr>
        <w:spacing w:after="0" w:line="360" w:lineRule="auto"/>
        <w:ind w:right="426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  <w:r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C3ADCC1" w14:textId="77777777" w:rsidR="00C7537B" w:rsidRPr="001C424B" w:rsidRDefault="00C7537B" w:rsidP="001C424B">
      <w:pPr>
        <w:spacing w:after="0" w:line="360" w:lineRule="auto"/>
        <w:ind w:left="426" w:right="426" w:hanging="284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  <w:r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t>c)</w:t>
      </w:r>
      <w:r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tab/>
        <w:t>zakres i okres mojego udziału przy wykonaniu zamówienia publicznego będzie następujący:</w:t>
      </w:r>
    </w:p>
    <w:p w14:paraId="0933A60B" w14:textId="77777777" w:rsidR="00C7537B" w:rsidRPr="001C424B" w:rsidRDefault="00C7537B" w:rsidP="001C424B">
      <w:pPr>
        <w:spacing w:after="0" w:line="360" w:lineRule="auto"/>
        <w:ind w:right="426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  <w:r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ABBFF3A" w14:textId="62E59D6B" w:rsidR="00C7537B" w:rsidRPr="001C424B" w:rsidRDefault="00C7537B" w:rsidP="001C424B">
      <w:pPr>
        <w:spacing w:after="0" w:line="360" w:lineRule="auto"/>
        <w:ind w:right="426"/>
        <w:rPr>
          <w:rFonts w:asciiTheme="minorHAnsi" w:hAnsiTheme="minorHAnsi" w:cstheme="minorHAnsi"/>
          <w:i/>
          <w:sz w:val="24"/>
          <w:szCs w:val="24"/>
        </w:rPr>
      </w:pPr>
      <w:r w:rsidRPr="001C424B">
        <w:rPr>
          <w:rFonts w:asciiTheme="minorHAnsi" w:eastAsia="Times New Roman" w:hAnsiTheme="minorHAnsi" w:cstheme="minorHAnsi"/>
          <w:sz w:val="24"/>
          <w:szCs w:val="24"/>
          <w:lang w:eastAsia="ar-SA"/>
        </w:rPr>
        <w:t>*zrealizuję roboty/usługi, których dotyczą udostępnione przeze mnie zasoby, odnoszące się do warunków udziału dotyczących wykształcenia, kwalifikacji zawodowych lub doświadczenia, na których polega Wykonawca</w:t>
      </w:r>
      <w:r w:rsidRPr="001C424B">
        <w:rPr>
          <w:rFonts w:asciiTheme="minorHAnsi" w:hAnsiTheme="minorHAnsi" w:cstheme="minorHAnsi"/>
          <w:i/>
          <w:sz w:val="24"/>
          <w:szCs w:val="24"/>
        </w:rPr>
        <w:t xml:space="preserve"> </w:t>
      </w:r>
    </w:p>
    <w:p w14:paraId="2CB2149A" w14:textId="77777777" w:rsidR="006271E2" w:rsidRPr="001C424B" w:rsidRDefault="006271E2" w:rsidP="001C424B">
      <w:pPr>
        <w:suppressAutoHyphens w:val="0"/>
        <w:spacing w:after="0" w:line="360" w:lineRule="auto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2DA4ED3B" w14:textId="77777777" w:rsidR="006036A2" w:rsidRPr="001C424B" w:rsidRDefault="006036A2" w:rsidP="001C424B">
      <w:pPr>
        <w:suppressAutoHyphens w:val="0"/>
        <w:spacing w:after="0" w:line="360" w:lineRule="auto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154E6145" w14:textId="77777777" w:rsidR="006036A2" w:rsidRPr="001C424B" w:rsidRDefault="006036A2" w:rsidP="001C424B">
      <w:pPr>
        <w:suppressAutoHyphens w:val="0"/>
        <w:spacing w:after="0" w:line="360" w:lineRule="auto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tbl>
      <w:tblPr>
        <w:tblStyle w:val="Tabela-Siatka"/>
        <w:tblW w:w="9923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5"/>
        <w:gridCol w:w="4918"/>
      </w:tblGrid>
      <w:tr w:rsidR="006036A2" w:rsidRPr="001C424B" w14:paraId="7CA85743" w14:textId="77777777" w:rsidTr="00144D06">
        <w:tc>
          <w:tcPr>
            <w:tcW w:w="5005" w:type="dxa"/>
          </w:tcPr>
          <w:p w14:paraId="1860C7F7" w14:textId="77777777" w:rsidR="006036A2" w:rsidRPr="001C424B" w:rsidRDefault="006036A2" w:rsidP="001C424B">
            <w:pPr>
              <w:spacing w:line="360" w:lineRule="auto"/>
              <w:ind w:left="360"/>
              <w:contextualSpacing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bookmarkStart w:id="6" w:name="_Hlk215752596"/>
            <w:r w:rsidRPr="001C424B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….……….………........................................                                            Miejscowość,  data</w:t>
            </w:r>
            <w:r w:rsidRPr="001C424B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ab/>
              <w:t xml:space="preserve">                                 </w:t>
            </w:r>
            <w:r w:rsidRPr="001C424B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ab/>
            </w:r>
            <w:r w:rsidRPr="001C424B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ab/>
            </w:r>
          </w:p>
        </w:tc>
        <w:tc>
          <w:tcPr>
            <w:tcW w:w="4918" w:type="dxa"/>
          </w:tcPr>
          <w:p w14:paraId="53E41131" w14:textId="77777777" w:rsidR="006036A2" w:rsidRPr="001C424B" w:rsidRDefault="006036A2" w:rsidP="001C424B">
            <w:pPr>
              <w:spacing w:line="360" w:lineRule="auto"/>
              <w:ind w:left="801"/>
              <w:contextualSpacing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1C424B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…………………………………………</w:t>
            </w:r>
          </w:p>
          <w:p w14:paraId="6F74630F" w14:textId="77777777" w:rsidR="006036A2" w:rsidRPr="001C424B" w:rsidRDefault="006036A2" w:rsidP="001C424B">
            <w:pPr>
              <w:spacing w:line="360" w:lineRule="auto"/>
              <w:ind w:left="360"/>
              <w:contextualSpacing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1C424B">
              <w:rPr>
                <w:rFonts w:asciiTheme="minorHAnsi" w:eastAsia="Times New Roman" w:hAnsiTheme="minorHAnsi" w:cstheme="minorHAnsi"/>
                <w:bCs/>
                <w:i/>
                <w:sz w:val="24"/>
                <w:szCs w:val="24"/>
              </w:rPr>
              <w:tab/>
              <w:t xml:space="preserve">              </w:t>
            </w:r>
            <w:r w:rsidRPr="001C424B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Podpis</w:t>
            </w:r>
          </w:p>
          <w:p w14:paraId="5F09239E" w14:textId="77777777" w:rsidR="006036A2" w:rsidRPr="001C424B" w:rsidRDefault="006036A2" w:rsidP="001C424B">
            <w:pPr>
              <w:spacing w:line="360" w:lineRule="auto"/>
              <w:ind w:left="360"/>
              <w:contextualSpacing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1C424B">
              <w:rPr>
                <w:rFonts w:asciiTheme="minorHAnsi" w:eastAsia="Times New Roman" w:hAnsiTheme="minorHAnsi" w:cstheme="minorHAnsi"/>
                <w:bCs/>
                <w:i/>
                <w:sz w:val="24"/>
                <w:szCs w:val="24"/>
              </w:rPr>
              <w:t>(opatrzyć kwalifikowanym podpisem elektronicznym, podpisem zaufanym lub podpisem osobistym)</w:t>
            </w:r>
          </w:p>
        </w:tc>
      </w:tr>
      <w:bookmarkEnd w:id="6"/>
    </w:tbl>
    <w:p w14:paraId="183040F7" w14:textId="77777777" w:rsidR="00BD4856" w:rsidRPr="001C424B" w:rsidRDefault="00BD4856" w:rsidP="001C424B">
      <w:pPr>
        <w:suppressAutoHyphens w:val="0"/>
        <w:spacing w:after="0" w:line="360" w:lineRule="auto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3CEBC158" w14:textId="77777777" w:rsidR="00BD4856" w:rsidRPr="001C424B" w:rsidRDefault="00BD4856" w:rsidP="001C424B">
      <w:pPr>
        <w:suppressAutoHyphens w:val="0"/>
        <w:spacing w:line="360" w:lineRule="auto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1C424B">
        <w:rPr>
          <w:rFonts w:asciiTheme="minorHAnsi" w:hAnsiTheme="minorHAnsi" w:cstheme="minorHAnsi"/>
          <w:b/>
          <w:sz w:val="24"/>
          <w:szCs w:val="24"/>
          <w:lang w:eastAsia="pl-PL"/>
        </w:rPr>
        <w:br w:type="page"/>
      </w:r>
    </w:p>
    <w:p w14:paraId="6EFD1F96" w14:textId="0E3907C5" w:rsidR="006271E2" w:rsidRPr="001C424B" w:rsidRDefault="006271E2" w:rsidP="001C424B">
      <w:pPr>
        <w:suppressAutoHyphens w:val="0"/>
        <w:spacing w:after="0" w:line="360" w:lineRule="auto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1C424B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lastRenderedPageBreak/>
        <w:t xml:space="preserve">Załącznik nr </w:t>
      </w:r>
      <w:r w:rsidR="006C654B" w:rsidRPr="001C424B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7</w:t>
      </w:r>
      <w:r w:rsidRPr="001C424B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do SWZ</w:t>
      </w:r>
    </w:p>
    <w:p w14:paraId="13070431" w14:textId="20352A50" w:rsidR="006271E2" w:rsidRPr="001C424B" w:rsidRDefault="006271E2" w:rsidP="001C424B">
      <w:pPr>
        <w:suppressAutoHyphens w:val="0"/>
        <w:spacing w:after="0" w:line="360" w:lineRule="auto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1C424B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>(składany na wezwanie Zamawiającego)</w:t>
      </w:r>
      <w:r w:rsidRPr="001C424B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</w:p>
    <w:tbl>
      <w:tblPr>
        <w:tblW w:w="0" w:type="auto"/>
        <w:tblInd w:w="-43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5"/>
        <w:gridCol w:w="4590"/>
      </w:tblGrid>
      <w:tr w:rsidR="006271E2" w:rsidRPr="001C424B" w14:paraId="27D970EF" w14:textId="77777777" w:rsidTr="00BC2D4D">
        <w:trPr>
          <w:trHeight w:val="897"/>
        </w:trPr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38771D" w14:textId="77777777" w:rsidR="006271E2" w:rsidRPr="001C424B" w:rsidRDefault="006271E2" w:rsidP="001C424B">
            <w:pPr>
              <w:widowControl w:val="0"/>
              <w:suppressAutoHyphens w:val="0"/>
              <w:autoSpaceDE w:val="0"/>
              <w:snapToGrid w:val="0"/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   Firma (nazwa) adres Wykonawcy:</w:t>
            </w:r>
          </w:p>
          <w:p w14:paraId="043E4691" w14:textId="77777777" w:rsidR="006271E2" w:rsidRPr="001C424B" w:rsidRDefault="006271E2" w:rsidP="001C424B">
            <w:pPr>
              <w:widowControl w:val="0"/>
              <w:suppressAutoHyphens w:val="0"/>
              <w:autoSpaceDE w:val="0"/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  <w:p w14:paraId="6425D089" w14:textId="77777777" w:rsidR="006271E2" w:rsidRPr="001C424B" w:rsidRDefault="006271E2" w:rsidP="001C424B">
            <w:pPr>
              <w:widowControl w:val="0"/>
              <w:suppressAutoHyphens w:val="0"/>
              <w:autoSpaceDE w:val="0"/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  <w:p w14:paraId="19BE09E3" w14:textId="77777777" w:rsidR="006271E2" w:rsidRPr="001C424B" w:rsidRDefault="006271E2" w:rsidP="001C424B">
            <w:pPr>
              <w:widowControl w:val="0"/>
              <w:suppressAutoHyphens w:val="0"/>
              <w:autoSpaceDE w:val="0"/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E1572" w14:textId="686DBC76" w:rsidR="006271E2" w:rsidRPr="001C424B" w:rsidRDefault="006271E2" w:rsidP="001C424B">
            <w:pPr>
              <w:keepNext/>
              <w:suppressAutoHyphens w:val="0"/>
              <w:snapToGrid w:val="0"/>
              <w:spacing w:after="0" w:line="360" w:lineRule="auto"/>
              <w:outlineLvl w:val="0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>WYKAZ DOSTAW</w:t>
            </w:r>
          </w:p>
        </w:tc>
      </w:tr>
    </w:tbl>
    <w:p w14:paraId="3BA8CE6C" w14:textId="77777777" w:rsidR="00433011" w:rsidRPr="001C424B" w:rsidRDefault="00433011" w:rsidP="001C424B">
      <w:pPr>
        <w:tabs>
          <w:tab w:val="left" w:pos="1515"/>
        </w:tabs>
        <w:spacing w:after="0" w:line="360" w:lineRule="auto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</w:p>
    <w:p w14:paraId="176121A5" w14:textId="73854D5A" w:rsidR="00143F0E" w:rsidRPr="001C424B" w:rsidRDefault="006271E2" w:rsidP="001C424B">
      <w:pPr>
        <w:tabs>
          <w:tab w:val="left" w:pos="1515"/>
        </w:tabs>
        <w:spacing w:after="0" w:line="360" w:lineRule="auto"/>
        <w:rPr>
          <w:rFonts w:asciiTheme="minorHAnsi" w:eastAsiaTheme="minorHAnsi" w:hAnsiTheme="minorHAnsi" w:cstheme="minorHAnsi"/>
          <w:b/>
          <w:bCs/>
          <w:kern w:val="2"/>
          <w:sz w:val="24"/>
          <w:szCs w:val="24"/>
          <w:u w:val="single"/>
          <w:lang w:eastAsia="en-US"/>
          <w14:ligatures w14:val="standardContextual"/>
        </w:rPr>
      </w:pPr>
      <w:r w:rsidRPr="001C424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Składając ofertę w postępowaniu na zamówienie pn.: </w:t>
      </w:r>
      <w:r w:rsidR="00433011" w:rsidRPr="001C424B">
        <w:rPr>
          <w:rFonts w:asciiTheme="minorHAnsi" w:hAnsiTheme="minorHAnsi" w:cstheme="minorHAnsi"/>
          <w:b/>
          <w:bCs/>
          <w:kern w:val="2"/>
          <w:sz w:val="24"/>
          <w:szCs w:val="24"/>
          <w:lang w:eastAsia="en-US"/>
        </w:rPr>
        <w:t>„</w:t>
      </w:r>
      <w:r w:rsidR="00C54B4D" w:rsidRPr="00C54B4D">
        <w:rPr>
          <w:rFonts w:asciiTheme="minorHAnsi" w:hAnsiTheme="minorHAnsi" w:cstheme="minorHAnsi"/>
          <w:b/>
          <w:bCs/>
          <w:kern w:val="2"/>
          <w:sz w:val="24"/>
          <w:szCs w:val="24"/>
          <w:lang w:eastAsia="en-US"/>
        </w:rPr>
        <w:t>Zakup sprzętu na potrzeby pracowni kulinarnej „U Fani” w budynku Muzeum historii Żydów Polskich przy ul. Anielewicza 6 w dzielnicy śródmieście m. St. Warszawy</w:t>
      </w:r>
      <w:r w:rsidR="00433011" w:rsidRPr="001C424B">
        <w:rPr>
          <w:rFonts w:asciiTheme="minorHAnsi" w:hAnsiTheme="minorHAnsi" w:cstheme="minorHAnsi"/>
          <w:b/>
          <w:bCs/>
          <w:kern w:val="2"/>
          <w:sz w:val="24"/>
          <w:szCs w:val="24"/>
          <w:lang w:eastAsia="en-US"/>
        </w:rPr>
        <w:t>”</w:t>
      </w:r>
    </w:p>
    <w:p w14:paraId="34A326A2" w14:textId="77777777" w:rsidR="00143F0E" w:rsidRPr="001C424B" w:rsidRDefault="00143F0E" w:rsidP="001C424B">
      <w:pPr>
        <w:tabs>
          <w:tab w:val="left" w:pos="1515"/>
        </w:tabs>
        <w:spacing w:after="0" w:line="360" w:lineRule="auto"/>
        <w:rPr>
          <w:rFonts w:asciiTheme="minorHAnsi" w:eastAsiaTheme="minorHAnsi" w:hAnsiTheme="minorHAnsi" w:cstheme="minorHAnsi"/>
          <w:b/>
          <w:bCs/>
          <w:kern w:val="2"/>
          <w:sz w:val="24"/>
          <w:szCs w:val="24"/>
          <w:u w:val="single"/>
          <w:lang w:eastAsia="en-US"/>
          <w14:ligatures w14:val="standardContextual"/>
        </w:rPr>
      </w:pPr>
    </w:p>
    <w:p w14:paraId="15ACE69D" w14:textId="3ABC68E8" w:rsidR="006271E2" w:rsidRPr="001C424B" w:rsidRDefault="006271E2" w:rsidP="001C424B">
      <w:pPr>
        <w:tabs>
          <w:tab w:val="left" w:pos="1515"/>
        </w:tabs>
        <w:spacing w:after="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1C424B">
        <w:rPr>
          <w:rFonts w:asciiTheme="minorHAnsi" w:eastAsiaTheme="minorHAnsi" w:hAnsiTheme="minorHAnsi" w:cstheme="minorHAnsi"/>
          <w:b/>
          <w:iCs/>
          <w:kern w:val="2"/>
          <w:sz w:val="24"/>
          <w:szCs w:val="24"/>
          <w:lang w:eastAsia="ar-SA"/>
          <w14:ligatures w14:val="standardContextual"/>
        </w:rPr>
        <w:t>oświadczamy</w:t>
      </w:r>
      <w:r w:rsidRPr="001C424B">
        <w:rPr>
          <w:rFonts w:asciiTheme="minorHAnsi" w:eastAsiaTheme="minorHAnsi" w:hAnsiTheme="minorHAnsi" w:cstheme="minorHAnsi"/>
          <w:bCs/>
          <w:iCs/>
          <w:kern w:val="2"/>
          <w:sz w:val="24"/>
          <w:szCs w:val="24"/>
          <w:lang w:eastAsia="ar-SA"/>
          <w14:ligatures w14:val="standardContextual"/>
        </w:rPr>
        <w:t xml:space="preserve">, że w okresie ostatnich </w:t>
      </w:r>
      <w:r w:rsidRPr="001C424B">
        <w:rPr>
          <w:rFonts w:asciiTheme="minorHAnsi" w:eastAsiaTheme="minorHAnsi" w:hAnsiTheme="minorHAnsi" w:cstheme="minorHAnsi"/>
          <w:b/>
          <w:iCs/>
          <w:kern w:val="2"/>
          <w:sz w:val="24"/>
          <w:szCs w:val="24"/>
          <w:lang w:eastAsia="ar-SA"/>
          <w14:ligatures w14:val="standardContextual"/>
        </w:rPr>
        <w:t>3 lat</w:t>
      </w:r>
      <w:r w:rsidRPr="001C424B">
        <w:rPr>
          <w:rFonts w:asciiTheme="minorHAnsi" w:eastAsiaTheme="minorHAnsi" w:hAnsiTheme="minorHAnsi" w:cstheme="minorHAnsi"/>
          <w:bCs/>
          <w:iCs/>
          <w:kern w:val="2"/>
          <w:sz w:val="24"/>
          <w:szCs w:val="24"/>
          <w:lang w:eastAsia="ar-SA"/>
          <w14:ligatures w14:val="standardContextual"/>
        </w:rPr>
        <w:t xml:space="preserve"> przed upływem terminu składania ofert (a jeżeli okres działalności jest krótszy – w tym okresie) </w:t>
      </w:r>
      <w:r w:rsidR="00207AB8" w:rsidRPr="001C424B">
        <w:rPr>
          <w:rFonts w:asciiTheme="minorHAnsi" w:eastAsiaTheme="minorHAnsi" w:hAnsiTheme="minorHAnsi" w:cstheme="minorHAnsi"/>
          <w:bCs/>
          <w:iCs/>
          <w:kern w:val="2"/>
          <w:sz w:val="24"/>
          <w:szCs w:val="24"/>
          <w:lang w:eastAsia="ar-SA"/>
          <w14:ligatures w14:val="standardContextual"/>
        </w:rPr>
        <w:t>w</w:t>
      </w:r>
      <w:r w:rsidRPr="001C424B">
        <w:rPr>
          <w:rFonts w:asciiTheme="minorHAnsi" w:eastAsiaTheme="minorHAnsi" w:hAnsiTheme="minorHAnsi" w:cstheme="minorHAnsi"/>
          <w:bCs/>
          <w:iCs/>
          <w:kern w:val="2"/>
          <w:sz w:val="24"/>
          <w:szCs w:val="24"/>
          <w:lang w:eastAsia="ar-SA"/>
          <w14:ligatures w14:val="standardContextual"/>
        </w:rPr>
        <w:t xml:space="preserve">ykonaliśmy/wykonujemy, zgodnie z warunkiem określonym w SWZ, następujące </w:t>
      </w:r>
      <w:r w:rsidR="00AE73AA" w:rsidRPr="001C424B">
        <w:rPr>
          <w:rFonts w:asciiTheme="minorHAnsi" w:eastAsiaTheme="minorHAnsi" w:hAnsiTheme="minorHAnsi" w:cstheme="minorHAnsi"/>
          <w:bCs/>
          <w:iCs/>
          <w:kern w:val="2"/>
          <w:sz w:val="24"/>
          <w:szCs w:val="24"/>
          <w:lang w:eastAsia="ar-SA"/>
          <w14:ligatures w14:val="standardContextual"/>
        </w:rPr>
        <w:t>dostawy</w:t>
      </w:r>
      <w:r w:rsidRPr="001C424B">
        <w:rPr>
          <w:rFonts w:asciiTheme="minorHAnsi" w:eastAsiaTheme="minorHAnsi" w:hAnsiTheme="minorHAnsi" w:cstheme="minorHAnsi"/>
          <w:bCs/>
          <w:iCs/>
          <w:kern w:val="2"/>
          <w:sz w:val="24"/>
          <w:szCs w:val="24"/>
          <w:lang w:eastAsia="ar-SA"/>
          <w14:ligatures w14:val="standardContextual"/>
        </w:rPr>
        <w:t>:</w:t>
      </w:r>
    </w:p>
    <w:p w14:paraId="2517E01E" w14:textId="6B1A732A" w:rsidR="006271E2" w:rsidRPr="001C424B" w:rsidRDefault="006271E2" w:rsidP="001C424B">
      <w:pPr>
        <w:widowControl w:val="0"/>
        <w:suppressAutoHyphens w:val="0"/>
        <w:autoSpaceDE w:val="0"/>
        <w:spacing w:after="0" w:line="360" w:lineRule="auto"/>
        <w:rPr>
          <w:rFonts w:asciiTheme="minorHAnsi" w:hAnsiTheme="minorHAnsi" w:cstheme="minorHAnsi"/>
          <w:b/>
          <w:bCs/>
          <w:color w:val="FF0000"/>
          <w:sz w:val="24"/>
          <w:szCs w:val="24"/>
        </w:rPr>
      </w:pPr>
    </w:p>
    <w:tbl>
      <w:tblPr>
        <w:tblW w:w="4897" w:type="pct"/>
        <w:tblInd w:w="-21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"/>
        <w:gridCol w:w="1643"/>
        <w:gridCol w:w="1918"/>
        <w:gridCol w:w="1895"/>
        <w:gridCol w:w="1443"/>
        <w:gridCol w:w="1098"/>
        <w:gridCol w:w="1066"/>
      </w:tblGrid>
      <w:tr w:rsidR="005D5B0E" w:rsidRPr="001C424B" w14:paraId="60082920" w14:textId="27A7FF76" w:rsidTr="00E10D33">
        <w:trPr>
          <w:cantSplit/>
          <w:trHeight w:val="427"/>
        </w:trPr>
        <w:tc>
          <w:tcPr>
            <w:tcW w:w="245" w:type="pct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1FFD9287" w14:textId="77777777" w:rsidR="005D5B0E" w:rsidRPr="001C424B" w:rsidRDefault="005D5B0E" w:rsidP="001C424B">
            <w:pPr>
              <w:tabs>
                <w:tab w:val="left" w:pos="2765"/>
              </w:tabs>
              <w:suppressAutoHyphens w:val="0"/>
              <w:snapToGrid w:val="0"/>
              <w:spacing w:after="0" w:line="360" w:lineRule="auto"/>
              <w:ind w:right="-7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pl-PL"/>
                <w14:ligatures w14:val="standardContextua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pl-PL"/>
                <w14:ligatures w14:val="standardContextual"/>
              </w:rPr>
              <w:t>Lp.</w:t>
            </w:r>
          </w:p>
        </w:tc>
        <w:tc>
          <w:tcPr>
            <w:tcW w:w="862" w:type="pct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5DEAFE49" w14:textId="77777777" w:rsidR="005D5B0E" w:rsidRPr="001C424B" w:rsidRDefault="005D5B0E" w:rsidP="001C424B">
            <w:pPr>
              <w:tabs>
                <w:tab w:val="left" w:pos="3135"/>
              </w:tabs>
              <w:suppressAutoHyphens w:val="0"/>
              <w:snapToGrid w:val="0"/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pl-PL"/>
                <w14:ligatures w14:val="standardContextua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pl-PL"/>
                <w14:ligatures w14:val="standardContextual"/>
              </w:rPr>
              <w:t>Nazwa Wykonawcy</w:t>
            </w:r>
          </w:p>
          <w:p w14:paraId="1B2A2E08" w14:textId="77777777" w:rsidR="005D5B0E" w:rsidRPr="001C424B" w:rsidRDefault="005D5B0E" w:rsidP="001C424B">
            <w:pPr>
              <w:tabs>
                <w:tab w:val="left" w:pos="3135"/>
              </w:tabs>
              <w:suppressAutoHyphens w:val="0"/>
              <w:snapToGrid w:val="0"/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pl-PL"/>
                <w14:ligatures w14:val="standardContextua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pl-PL"/>
                <w14:ligatures w14:val="standardContextual"/>
              </w:rPr>
              <w:t xml:space="preserve">(podmiotu) </w:t>
            </w:r>
          </w:p>
          <w:p w14:paraId="3C34B7E2" w14:textId="77777777" w:rsidR="005D5B0E" w:rsidRPr="001C424B" w:rsidRDefault="005D5B0E" w:rsidP="001C424B">
            <w:pPr>
              <w:tabs>
                <w:tab w:val="left" w:pos="3135"/>
              </w:tabs>
              <w:suppressAutoHyphens w:val="0"/>
              <w:snapToGrid w:val="0"/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pl-PL"/>
                <w14:ligatures w14:val="standardContextua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pl-PL"/>
                <w14:ligatures w14:val="standardContextual"/>
              </w:rPr>
              <w:t>wykazującego spełnienie warunku</w:t>
            </w:r>
          </w:p>
        </w:tc>
        <w:tc>
          <w:tcPr>
            <w:tcW w:w="1006" w:type="pct"/>
            <w:tcBorders>
              <w:top w:val="single" w:sz="8" w:space="0" w:color="000000"/>
              <w:left w:val="single" w:sz="8" w:space="0" w:color="000000"/>
            </w:tcBorders>
            <w:shd w:val="clear" w:color="auto" w:fill="D9D9D9" w:themeFill="background1" w:themeFillShade="D9"/>
          </w:tcPr>
          <w:p w14:paraId="4D7F1DCF" w14:textId="77777777" w:rsidR="005D5B0E" w:rsidRPr="001C424B" w:rsidRDefault="005D5B0E" w:rsidP="001C424B">
            <w:pPr>
              <w:tabs>
                <w:tab w:val="left" w:pos="3135"/>
              </w:tabs>
              <w:suppressAutoHyphens w:val="0"/>
              <w:snapToGrid w:val="0"/>
              <w:spacing w:after="0" w:line="360" w:lineRule="auto"/>
              <w:ind w:right="-7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pl-PL"/>
                <w14:ligatures w14:val="standardContextual"/>
              </w:rPr>
            </w:pPr>
          </w:p>
        </w:tc>
        <w:tc>
          <w:tcPr>
            <w:tcW w:w="1751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3CAFFE" w14:textId="3127464A" w:rsidR="005D5B0E" w:rsidRPr="001C424B" w:rsidRDefault="005D5B0E" w:rsidP="001C424B">
            <w:pPr>
              <w:tabs>
                <w:tab w:val="left" w:pos="3135"/>
              </w:tabs>
              <w:suppressAutoHyphens w:val="0"/>
              <w:snapToGrid w:val="0"/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 xml:space="preserve">Informacje potwierdzające spełnienie warunku </w:t>
            </w:r>
          </w:p>
        </w:tc>
        <w:tc>
          <w:tcPr>
            <w:tcW w:w="1135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19F2CA" w14:textId="77777777" w:rsidR="00E10D33" w:rsidRPr="001C424B" w:rsidRDefault="00E10D33" w:rsidP="001C424B">
            <w:pPr>
              <w:suppressAutoHyphens w:val="0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3002197" w14:textId="227E0F34" w:rsidR="005D5B0E" w:rsidRPr="001C424B" w:rsidRDefault="00E10D33" w:rsidP="001C424B">
            <w:pPr>
              <w:suppressAutoHyphens w:val="0"/>
              <w:spacing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C424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Czas realizacji</w:t>
            </w:r>
          </w:p>
        </w:tc>
      </w:tr>
      <w:tr w:rsidR="00976064" w:rsidRPr="001C424B" w14:paraId="3D9B8647" w14:textId="5FDB09FF" w:rsidTr="005D5B0E">
        <w:trPr>
          <w:cantSplit/>
          <w:trHeight w:val="581"/>
        </w:trPr>
        <w:tc>
          <w:tcPr>
            <w:tcW w:w="245" w:type="pct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341E9E65" w14:textId="77777777" w:rsidR="00976064" w:rsidRPr="001C424B" w:rsidRDefault="00976064" w:rsidP="001C424B">
            <w:pPr>
              <w:tabs>
                <w:tab w:val="left" w:pos="2765"/>
              </w:tabs>
              <w:suppressAutoHyphens w:val="0"/>
              <w:snapToGrid w:val="0"/>
              <w:spacing w:after="0" w:line="360" w:lineRule="auto"/>
              <w:ind w:right="-7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pl-PL"/>
                <w14:ligatures w14:val="standardContextual"/>
              </w:rPr>
            </w:pPr>
          </w:p>
        </w:tc>
        <w:tc>
          <w:tcPr>
            <w:tcW w:w="862" w:type="pct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15AF6681" w14:textId="77777777" w:rsidR="00976064" w:rsidRPr="001C424B" w:rsidRDefault="00976064" w:rsidP="001C424B">
            <w:pPr>
              <w:tabs>
                <w:tab w:val="left" w:pos="3135"/>
              </w:tabs>
              <w:suppressAutoHyphens w:val="0"/>
              <w:snapToGrid w:val="0"/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pl-PL"/>
                <w14:ligatures w14:val="standardContextual"/>
              </w:rPr>
            </w:pPr>
          </w:p>
        </w:tc>
        <w:tc>
          <w:tcPr>
            <w:tcW w:w="1006" w:type="pct"/>
            <w:tcBorders>
              <w:left w:val="single" w:sz="8" w:space="0" w:color="000000"/>
            </w:tcBorders>
            <w:shd w:val="clear" w:color="auto" w:fill="D9D9D9" w:themeFill="background1" w:themeFillShade="D9"/>
          </w:tcPr>
          <w:p w14:paraId="04FC263A" w14:textId="77777777" w:rsidR="00976064" w:rsidRPr="001C424B" w:rsidRDefault="00976064" w:rsidP="001C424B">
            <w:pPr>
              <w:tabs>
                <w:tab w:val="left" w:pos="3135"/>
              </w:tabs>
              <w:suppressAutoHyphens w:val="0"/>
              <w:snapToGrid w:val="0"/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pl-PL"/>
                <w14:ligatures w14:val="standardContextua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pl-PL"/>
                <w14:ligatures w14:val="standardContextual"/>
              </w:rPr>
              <w:t>Nazwa i adres Zamawiającego/</w:t>
            </w:r>
          </w:p>
          <w:p w14:paraId="58533DDC" w14:textId="40BA2D25" w:rsidR="00976064" w:rsidRPr="001C424B" w:rsidRDefault="00976064" w:rsidP="001C424B">
            <w:pPr>
              <w:tabs>
                <w:tab w:val="left" w:pos="3135"/>
              </w:tabs>
              <w:suppressAutoHyphens w:val="0"/>
              <w:snapToGrid w:val="0"/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pl-PL"/>
                <w14:ligatures w14:val="standardContextua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pl-PL"/>
                <w14:ligatures w14:val="standardContextual"/>
              </w:rPr>
              <w:t>Zlecającego</w:t>
            </w:r>
            <w:r w:rsidR="00297640" w:rsidRPr="001C424B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pl-PL"/>
                <w14:ligatures w14:val="standardContextual"/>
              </w:rPr>
              <w:t xml:space="preserve"> na rzecz którego dostawa została wykonana (nazwa i adres)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0C790302" w14:textId="377E713F" w:rsidR="00976064" w:rsidRPr="001C424B" w:rsidRDefault="00976064" w:rsidP="001C424B">
            <w:pPr>
              <w:tabs>
                <w:tab w:val="left" w:pos="3135"/>
              </w:tabs>
              <w:suppressAutoHyphens w:val="0"/>
              <w:snapToGrid w:val="0"/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pl-PL"/>
                <w14:ligatures w14:val="standardContextua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pl-PL"/>
                <w14:ligatures w14:val="standardContextual"/>
              </w:rPr>
              <w:t>Przedmiot zamówienia z określeniem zakresu wykonanych dostaw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F5EFB6" w14:textId="2A3AD819" w:rsidR="00976064" w:rsidRPr="001C424B" w:rsidRDefault="005D5B0E" w:rsidP="001C424B">
            <w:pPr>
              <w:keepNext/>
              <w:suppressAutoHyphens w:val="0"/>
              <w:snapToGrid w:val="0"/>
              <w:spacing w:after="0" w:line="360" w:lineRule="auto"/>
              <w:outlineLvl w:val="0"/>
              <w:rPr>
                <w:rFonts w:asciiTheme="minorHAnsi" w:eastAsia="Times New Roman" w:hAnsiTheme="minorHAnsi" w:cstheme="minorHAnsi"/>
                <w:b/>
                <w:kern w:val="2"/>
                <w:sz w:val="24"/>
                <w:szCs w:val="24"/>
                <w:lang w:eastAsia="pl-PL"/>
                <w14:ligatures w14:val="standardContextua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Wartość zamówienia w złotych (brutto)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84B7BC" w14:textId="77777777" w:rsidR="00566783" w:rsidRPr="001C424B" w:rsidRDefault="00566783" w:rsidP="001C424B">
            <w:pPr>
              <w:tabs>
                <w:tab w:val="left" w:pos="3135"/>
              </w:tabs>
              <w:suppressAutoHyphens w:val="0"/>
              <w:snapToGrid w:val="0"/>
              <w:spacing w:after="0" w:line="360" w:lineRule="auto"/>
              <w:rPr>
                <w:rFonts w:asciiTheme="minorHAnsi" w:eastAsia="Times New Roman" w:hAnsiTheme="minorHAnsi" w:cstheme="minorHAnsi"/>
                <w:b/>
                <w:kern w:val="2"/>
                <w:sz w:val="24"/>
                <w:szCs w:val="24"/>
                <w:lang w:eastAsia="pl-PL"/>
                <w14:ligatures w14:val="standardContextua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kern w:val="2"/>
                <w:sz w:val="24"/>
                <w:szCs w:val="24"/>
                <w:lang w:eastAsia="pl-PL"/>
                <w14:ligatures w14:val="standardContextual"/>
              </w:rPr>
              <w:t>Początek dzień/</w:t>
            </w:r>
          </w:p>
          <w:p w14:paraId="50FE0F3D" w14:textId="5C89A4F3" w:rsidR="00976064" w:rsidRPr="001C424B" w:rsidRDefault="00566783" w:rsidP="001C424B">
            <w:pPr>
              <w:keepNext/>
              <w:suppressAutoHyphens w:val="0"/>
              <w:snapToGrid w:val="0"/>
              <w:spacing w:after="0" w:line="360" w:lineRule="auto"/>
              <w:outlineLvl w:val="0"/>
              <w:rPr>
                <w:rFonts w:asciiTheme="minorHAnsi" w:eastAsia="Times New Roman" w:hAnsiTheme="minorHAnsi" w:cstheme="minorHAnsi"/>
                <w:b/>
                <w:kern w:val="2"/>
                <w:sz w:val="24"/>
                <w:szCs w:val="24"/>
                <w:lang w:eastAsia="pl-PL"/>
                <w14:ligatures w14:val="standardContextua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kern w:val="2"/>
                <w:sz w:val="24"/>
                <w:szCs w:val="24"/>
                <w:lang w:eastAsia="pl-PL"/>
                <w14:ligatures w14:val="standardContextual"/>
              </w:rPr>
              <w:t>miesiąc/ rok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44C004" w14:textId="77777777" w:rsidR="009E39FE" w:rsidRPr="001C424B" w:rsidRDefault="009E39FE" w:rsidP="001C424B">
            <w:pPr>
              <w:keepNext/>
              <w:suppressAutoHyphens w:val="0"/>
              <w:snapToGrid w:val="0"/>
              <w:spacing w:after="0" w:line="360" w:lineRule="auto"/>
              <w:outlineLvl w:val="0"/>
              <w:rPr>
                <w:rFonts w:asciiTheme="minorHAnsi" w:eastAsia="Times New Roman" w:hAnsiTheme="minorHAnsi" w:cstheme="minorHAnsi"/>
                <w:b/>
                <w:kern w:val="2"/>
                <w:sz w:val="24"/>
                <w:szCs w:val="24"/>
                <w:lang w:eastAsia="pl-PL"/>
                <w14:ligatures w14:val="standardContextual"/>
              </w:rPr>
            </w:pPr>
          </w:p>
          <w:p w14:paraId="42B85715" w14:textId="5B519549" w:rsidR="00566783" w:rsidRPr="001C424B" w:rsidRDefault="00566783" w:rsidP="001C424B">
            <w:pPr>
              <w:tabs>
                <w:tab w:val="left" w:pos="3135"/>
              </w:tabs>
              <w:suppressAutoHyphens w:val="0"/>
              <w:snapToGrid w:val="0"/>
              <w:spacing w:after="0" w:line="360" w:lineRule="auto"/>
              <w:rPr>
                <w:rFonts w:asciiTheme="minorHAnsi" w:eastAsia="Times New Roman" w:hAnsiTheme="minorHAnsi" w:cstheme="minorHAnsi"/>
                <w:b/>
                <w:kern w:val="2"/>
                <w:sz w:val="24"/>
                <w:szCs w:val="24"/>
                <w:lang w:eastAsia="pl-PL"/>
                <w14:ligatures w14:val="standardContextua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kern w:val="2"/>
                <w:sz w:val="24"/>
                <w:szCs w:val="24"/>
                <w:lang w:eastAsia="pl-PL"/>
                <w14:ligatures w14:val="standardContextual"/>
              </w:rPr>
              <w:t>Koniec dzień/</w:t>
            </w:r>
          </w:p>
          <w:p w14:paraId="711B7744" w14:textId="34F18B55" w:rsidR="00976064" w:rsidRPr="001C424B" w:rsidRDefault="00566783" w:rsidP="001C424B">
            <w:pPr>
              <w:tabs>
                <w:tab w:val="left" w:pos="3135"/>
              </w:tabs>
              <w:suppressAutoHyphens w:val="0"/>
              <w:snapToGrid w:val="0"/>
              <w:spacing w:after="0" w:line="360" w:lineRule="auto"/>
              <w:rPr>
                <w:rFonts w:asciiTheme="minorHAnsi" w:eastAsia="Times New Roman" w:hAnsiTheme="minorHAnsi" w:cstheme="minorHAnsi"/>
                <w:b/>
                <w:kern w:val="2"/>
                <w:sz w:val="24"/>
                <w:szCs w:val="24"/>
                <w:lang w:eastAsia="pl-PL"/>
                <w14:ligatures w14:val="standardContextua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kern w:val="2"/>
                <w:sz w:val="24"/>
                <w:szCs w:val="24"/>
                <w:lang w:eastAsia="pl-PL"/>
                <w14:ligatures w14:val="standardContextual"/>
              </w:rPr>
              <w:t>miesiąc/ rok</w:t>
            </w:r>
          </w:p>
        </w:tc>
      </w:tr>
      <w:tr w:rsidR="00976064" w:rsidRPr="001C424B" w14:paraId="00C097CB" w14:textId="617F624D" w:rsidTr="005D5B0E">
        <w:trPr>
          <w:trHeight w:val="438"/>
        </w:trPr>
        <w:tc>
          <w:tcPr>
            <w:tcW w:w="2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7B39F2" w14:textId="77777777" w:rsidR="00976064" w:rsidRPr="001C424B" w:rsidRDefault="00976064" w:rsidP="001C424B">
            <w:pPr>
              <w:tabs>
                <w:tab w:val="left" w:pos="3135"/>
              </w:tabs>
              <w:suppressAutoHyphens w:val="0"/>
              <w:snapToGrid w:val="0"/>
              <w:spacing w:after="0" w:line="360" w:lineRule="auto"/>
              <w:rPr>
                <w:rFonts w:asciiTheme="minorHAnsi" w:eastAsia="Times New Roman" w:hAnsiTheme="minorHAnsi" w:cstheme="minorHAnsi"/>
                <w:b/>
                <w:kern w:val="2"/>
                <w:sz w:val="24"/>
                <w:szCs w:val="24"/>
                <w:lang w:eastAsia="pl-PL"/>
                <w14:ligatures w14:val="standardContextua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kern w:val="2"/>
                <w:sz w:val="24"/>
                <w:szCs w:val="24"/>
                <w:lang w:eastAsia="pl-PL"/>
                <w14:ligatures w14:val="standardContextual"/>
              </w:rPr>
              <w:t>(1)</w:t>
            </w:r>
          </w:p>
        </w:tc>
        <w:tc>
          <w:tcPr>
            <w:tcW w:w="8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6ABED3" w14:textId="77777777" w:rsidR="00976064" w:rsidRPr="001C424B" w:rsidRDefault="00976064" w:rsidP="001C424B">
            <w:pPr>
              <w:tabs>
                <w:tab w:val="left" w:pos="3135"/>
              </w:tabs>
              <w:suppressAutoHyphens w:val="0"/>
              <w:snapToGrid w:val="0"/>
              <w:spacing w:after="0" w:line="360" w:lineRule="auto"/>
              <w:rPr>
                <w:rFonts w:asciiTheme="minorHAnsi" w:eastAsia="Times New Roman" w:hAnsiTheme="minorHAnsi" w:cstheme="minorHAnsi"/>
                <w:b/>
                <w:kern w:val="2"/>
                <w:sz w:val="24"/>
                <w:szCs w:val="24"/>
                <w:lang w:eastAsia="pl-PL"/>
                <w14:ligatures w14:val="standardContextua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kern w:val="2"/>
                <w:sz w:val="24"/>
                <w:szCs w:val="24"/>
                <w:lang w:eastAsia="pl-PL"/>
                <w14:ligatures w14:val="standardContextual"/>
              </w:rPr>
              <w:t>(2)</w:t>
            </w:r>
          </w:p>
        </w:tc>
        <w:tc>
          <w:tcPr>
            <w:tcW w:w="10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276A30" w14:textId="77777777" w:rsidR="00976064" w:rsidRPr="001C424B" w:rsidRDefault="00976064" w:rsidP="001C424B">
            <w:pPr>
              <w:tabs>
                <w:tab w:val="left" w:pos="3135"/>
              </w:tabs>
              <w:suppressAutoHyphens w:val="0"/>
              <w:snapToGrid w:val="0"/>
              <w:spacing w:after="0" w:line="360" w:lineRule="auto"/>
              <w:rPr>
                <w:rFonts w:asciiTheme="minorHAnsi" w:eastAsia="Times New Roman" w:hAnsiTheme="minorHAnsi" w:cstheme="minorHAnsi"/>
                <w:b/>
                <w:kern w:val="2"/>
                <w:sz w:val="24"/>
                <w:szCs w:val="24"/>
                <w:lang w:eastAsia="pl-PL"/>
                <w14:ligatures w14:val="standardContextua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kern w:val="2"/>
                <w:sz w:val="24"/>
                <w:szCs w:val="24"/>
                <w:lang w:eastAsia="pl-PL"/>
                <w14:ligatures w14:val="standardContextual"/>
              </w:rPr>
              <w:t>(3)</w:t>
            </w:r>
          </w:p>
        </w:tc>
        <w:tc>
          <w:tcPr>
            <w:tcW w:w="9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1217C7D" w14:textId="77777777" w:rsidR="00976064" w:rsidRPr="001C424B" w:rsidRDefault="00976064" w:rsidP="001C424B">
            <w:pPr>
              <w:tabs>
                <w:tab w:val="left" w:pos="3135"/>
              </w:tabs>
              <w:suppressAutoHyphens w:val="0"/>
              <w:snapToGrid w:val="0"/>
              <w:spacing w:after="0" w:line="360" w:lineRule="auto"/>
              <w:rPr>
                <w:rFonts w:asciiTheme="minorHAnsi" w:eastAsia="Times New Roman" w:hAnsiTheme="minorHAnsi" w:cstheme="minorHAnsi"/>
                <w:b/>
                <w:kern w:val="2"/>
                <w:sz w:val="24"/>
                <w:szCs w:val="24"/>
                <w:lang w:eastAsia="pl-PL"/>
                <w14:ligatures w14:val="standardContextua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kern w:val="2"/>
                <w:sz w:val="24"/>
                <w:szCs w:val="24"/>
                <w:lang w:eastAsia="pl-PL"/>
                <w14:ligatures w14:val="standardContextual"/>
              </w:rPr>
              <w:t>(4)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3BD63D43" w14:textId="5117F653" w:rsidR="00976064" w:rsidRPr="001C424B" w:rsidRDefault="00976064" w:rsidP="001C424B">
            <w:pPr>
              <w:tabs>
                <w:tab w:val="left" w:pos="3135"/>
              </w:tabs>
              <w:suppressAutoHyphens w:val="0"/>
              <w:snapToGrid w:val="0"/>
              <w:spacing w:after="0" w:line="360" w:lineRule="auto"/>
              <w:ind w:right="-70"/>
              <w:rPr>
                <w:rFonts w:asciiTheme="minorHAnsi" w:eastAsia="Times New Roman" w:hAnsiTheme="minorHAnsi" w:cstheme="minorHAnsi"/>
                <w:b/>
                <w:kern w:val="2"/>
                <w:sz w:val="24"/>
                <w:szCs w:val="24"/>
                <w:lang w:eastAsia="pl-PL"/>
                <w14:ligatures w14:val="standardContextua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kern w:val="2"/>
                <w:sz w:val="24"/>
                <w:szCs w:val="24"/>
                <w:lang w:eastAsia="pl-PL"/>
                <w14:ligatures w14:val="standardContextual"/>
              </w:rPr>
              <w:t>(</w:t>
            </w:r>
            <w:r w:rsidR="0007078C" w:rsidRPr="001C424B">
              <w:rPr>
                <w:rFonts w:asciiTheme="minorHAnsi" w:eastAsia="Times New Roman" w:hAnsiTheme="minorHAnsi" w:cstheme="minorHAnsi"/>
                <w:b/>
                <w:kern w:val="2"/>
                <w:sz w:val="24"/>
                <w:szCs w:val="24"/>
                <w:lang w:eastAsia="pl-PL"/>
                <w14:ligatures w14:val="standardContextual"/>
              </w:rPr>
              <w:t>5</w:t>
            </w:r>
            <w:r w:rsidRPr="001C424B">
              <w:rPr>
                <w:rFonts w:asciiTheme="minorHAnsi" w:eastAsia="Times New Roman" w:hAnsiTheme="minorHAnsi" w:cstheme="minorHAnsi"/>
                <w:b/>
                <w:kern w:val="2"/>
                <w:sz w:val="24"/>
                <w:szCs w:val="24"/>
                <w:lang w:eastAsia="pl-PL"/>
                <w14:ligatures w14:val="standardContextual"/>
              </w:rPr>
              <w:t>)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4F9084F" w14:textId="1D109125" w:rsidR="00976064" w:rsidRPr="001C424B" w:rsidRDefault="00976064" w:rsidP="001C424B">
            <w:pPr>
              <w:tabs>
                <w:tab w:val="left" w:pos="3135"/>
              </w:tabs>
              <w:suppressAutoHyphens w:val="0"/>
              <w:snapToGrid w:val="0"/>
              <w:spacing w:after="0" w:line="360" w:lineRule="auto"/>
              <w:ind w:right="-70"/>
              <w:rPr>
                <w:rFonts w:asciiTheme="minorHAnsi" w:eastAsia="Times New Roman" w:hAnsiTheme="minorHAnsi" w:cstheme="minorHAnsi"/>
                <w:b/>
                <w:kern w:val="2"/>
                <w:sz w:val="24"/>
                <w:szCs w:val="24"/>
                <w:lang w:eastAsia="pl-PL"/>
                <w14:ligatures w14:val="standardContextua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kern w:val="2"/>
                <w:sz w:val="24"/>
                <w:szCs w:val="24"/>
                <w:lang w:eastAsia="pl-PL"/>
                <w14:ligatures w14:val="standardContextual"/>
              </w:rPr>
              <w:t>(</w:t>
            </w:r>
            <w:r w:rsidR="0007078C" w:rsidRPr="001C424B">
              <w:rPr>
                <w:rFonts w:asciiTheme="minorHAnsi" w:eastAsia="Times New Roman" w:hAnsiTheme="minorHAnsi" w:cstheme="minorHAnsi"/>
                <w:b/>
                <w:kern w:val="2"/>
                <w:sz w:val="24"/>
                <w:szCs w:val="24"/>
                <w:lang w:eastAsia="pl-PL"/>
                <w14:ligatures w14:val="standardContextual"/>
              </w:rPr>
              <w:t>6</w:t>
            </w:r>
            <w:r w:rsidRPr="001C424B">
              <w:rPr>
                <w:rFonts w:asciiTheme="minorHAnsi" w:eastAsia="Times New Roman" w:hAnsiTheme="minorHAnsi" w:cstheme="minorHAnsi"/>
                <w:b/>
                <w:kern w:val="2"/>
                <w:sz w:val="24"/>
                <w:szCs w:val="24"/>
                <w:lang w:eastAsia="pl-PL"/>
                <w14:ligatures w14:val="standardContextual"/>
              </w:rPr>
              <w:t>)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EEB029B" w14:textId="6C6A8766" w:rsidR="00976064" w:rsidRPr="001C424B" w:rsidRDefault="0007078C" w:rsidP="001C424B">
            <w:pPr>
              <w:tabs>
                <w:tab w:val="left" w:pos="3135"/>
              </w:tabs>
              <w:suppressAutoHyphens w:val="0"/>
              <w:snapToGrid w:val="0"/>
              <w:spacing w:after="0" w:line="360" w:lineRule="auto"/>
              <w:ind w:right="-70"/>
              <w:rPr>
                <w:rFonts w:asciiTheme="minorHAnsi" w:eastAsia="Times New Roman" w:hAnsiTheme="minorHAnsi" w:cstheme="minorHAnsi"/>
                <w:b/>
                <w:kern w:val="2"/>
                <w:sz w:val="24"/>
                <w:szCs w:val="24"/>
                <w:lang w:eastAsia="pl-PL"/>
                <w14:ligatures w14:val="standardContextua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kern w:val="2"/>
                <w:sz w:val="24"/>
                <w:szCs w:val="24"/>
                <w:lang w:eastAsia="pl-PL"/>
                <w14:ligatures w14:val="standardContextual"/>
              </w:rPr>
              <w:t>(7)</w:t>
            </w:r>
          </w:p>
        </w:tc>
      </w:tr>
      <w:tr w:rsidR="00976064" w:rsidRPr="001C424B" w14:paraId="1ED91276" w14:textId="5C987D61" w:rsidTr="005D5B0E">
        <w:trPr>
          <w:trHeight w:val="221"/>
        </w:trPr>
        <w:tc>
          <w:tcPr>
            <w:tcW w:w="2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78BF918" w14:textId="77777777" w:rsidR="00976064" w:rsidRPr="001C424B" w:rsidRDefault="00976064" w:rsidP="001C424B">
            <w:pPr>
              <w:tabs>
                <w:tab w:val="left" w:pos="3135"/>
              </w:tabs>
              <w:suppressAutoHyphens w:val="0"/>
              <w:snapToGrid w:val="0"/>
              <w:spacing w:after="0" w:line="360" w:lineRule="auto"/>
              <w:rPr>
                <w:rFonts w:asciiTheme="minorHAnsi" w:eastAsia="Times New Roman" w:hAnsiTheme="minorHAnsi" w:cstheme="minorHAnsi"/>
                <w:b/>
                <w:kern w:val="2"/>
                <w:sz w:val="24"/>
                <w:szCs w:val="24"/>
                <w:lang w:eastAsia="pl-PL"/>
                <w14:ligatures w14:val="standardContextual"/>
              </w:rPr>
            </w:pPr>
          </w:p>
          <w:p w14:paraId="4FE01052" w14:textId="77777777" w:rsidR="00976064" w:rsidRPr="001C424B" w:rsidRDefault="00976064" w:rsidP="001C424B">
            <w:pPr>
              <w:tabs>
                <w:tab w:val="left" w:pos="3135"/>
              </w:tabs>
              <w:suppressAutoHyphens w:val="0"/>
              <w:snapToGrid w:val="0"/>
              <w:spacing w:after="0" w:line="360" w:lineRule="auto"/>
              <w:rPr>
                <w:rFonts w:asciiTheme="minorHAnsi" w:eastAsia="Times New Roman" w:hAnsiTheme="minorHAnsi" w:cstheme="minorHAnsi"/>
                <w:b/>
                <w:kern w:val="2"/>
                <w:sz w:val="24"/>
                <w:szCs w:val="24"/>
                <w:lang w:eastAsia="pl-PL"/>
                <w14:ligatures w14:val="standardContextua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kern w:val="2"/>
                <w:sz w:val="24"/>
                <w:szCs w:val="24"/>
                <w:lang w:eastAsia="pl-PL"/>
                <w14:ligatures w14:val="standardContextual"/>
              </w:rPr>
              <w:t>1.</w:t>
            </w:r>
          </w:p>
          <w:p w14:paraId="61DEEFE1" w14:textId="77777777" w:rsidR="00976064" w:rsidRPr="001C424B" w:rsidRDefault="00976064" w:rsidP="001C424B">
            <w:pPr>
              <w:tabs>
                <w:tab w:val="left" w:pos="3135"/>
              </w:tabs>
              <w:suppressAutoHyphens w:val="0"/>
              <w:snapToGrid w:val="0"/>
              <w:spacing w:after="0" w:line="360" w:lineRule="auto"/>
              <w:rPr>
                <w:rFonts w:asciiTheme="minorHAnsi" w:eastAsia="Times New Roman" w:hAnsiTheme="minorHAnsi" w:cstheme="minorHAnsi"/>
                <w:b/>
                <w:kern w:val="2"/>
                <w:sz w:val="24"/>
                <w:szCs w:val="24"/>
                <w:lang w:eastAsia="pl-PL"/>
                <w14:ligatures w14:val="standardContextual"/>
              </w:rPr>
            </w:pPr>
          </w:p>
        </w:tc>
        <w:tc>
          <w:tcPr>
            <w:tcW w:w="8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0A57FA0" w14:textId="77777777" w:rsidR="00976064" w:rsidRPr="001C424B" w:rsidRDefault="00976064" w:rsidP="001C424B">
            <w:pPr>
              <w:tabs>
                <w:tab w:val="left" w:pos="3135"/>
              </w:tabs>
              <w:suppressAutoHyphens w:val="0"/>
              <w:snapToGrid w:val="0"/>
              <w:spacing w:after="0" w:line="360" w:lineRule="auto"/>
              <w:rPr>
                <w:rFonts w:asciiTheme="minorHAnsi" w:eastAsia="Times New Roman" w:hAnsiTheme="minorHAnsi" w:cstheme="minorHAnsi"/>
                <w:b/>
                <w:kern w:val="2"/>
                <w:sz w:val="24"/>
                <w:szCs w:val="24"/>
                <w:lang w:eastAsia="pl-PL"/>
                <w14:ligatures w14:val="standardContextual"/>
              </w:rPr>
            </w:pPr>
          </w:p>
        </w:tc>
        <w:tc>
          <w:tcPr>
            <w:tcW w:w="10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81E04C1" w14:textId="77777777" w:rsidR="00976064" w:rsidRPr="001C424B" w:rsidRDefault="00976064" w:rsidP="001C424B">
            <w:pPr>
              <w:tabs>
                <w:tab w:val="left" w:pos="3135"/>
              </w:tabs>
              <w:suppressAutoHyphens w:val="0"/>
              <w:snapToGrid w:val="0"/>
              <w:spacing w:after="0" w:line="360" w:lineRule="auto"/>
              <w:rPr>
                <w:rFonts w:asciiTheme="minorHAnsi" w:eastAsia="Times New Roman" w:hAnsiTheme="minorHAnsi" w:cstheme="minorHAnsi"/>
                <w:b/>
                <w:kern w:val="2"/>
                <w:sz w:val="24"/>
                <w:szCs w:val="24"/>
                <w:lang w:eastAsia="pl-PL"/>
                <w14:ligatures w14:val="standardContextual"/>
              </w:rPr>
            </w:pPr>
          </w:p>
        </w:tc>
        <w:tc>
          <w:tcPr>
            <w:tcW w:w="9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2A91B9C" w14:textId="77777777" w:rsidR="00976064" w:rsidRPr="001C424B" w:rsidRDefault="00976064" w:rsidP="001C424B">
            <w:pPr>
              <w:tabs>
                <w:tab w:val="left" w:pos="3135"/>
              </w:tabs>
              <w:suppressAutoHyphens w:val="0"/>
              <w:snapToGrid w:val="0"/>
              <w:spacing w:after="0" w:line="360" w:lineRule="auto"/>
              <w:rPr>
                <w:rFonts w:asciiTheme="minorHAnsi" w:eastAsia="Times New Roman" w:hAnsiTheme="minorHAnsi" w:cstheme="minorHAnsi"/>
                <w:b/>
                <w:color w:val="FF0000"/>
                <w:kern w:val="2"/>
                <w:sz w:val="24"/>
                <w:szCs w:val="24"/>
                <w:lang w:eastAsia="pl-PL"/>
                <w14:ligatures w14:val="standardContextual"/>
              </w:rPr>
            </w:pP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0822ABBD" w14:textId="77777777" w:rsidR="00976064" w:rsidRPr="001C424B" w:rsidRDefault="00976064" w:rsidP="001C424B">
            <w:pPr>
              <w:tabs>
                <w:tab w:val="left" w:pos="3135"/>
              </w:tabs>
              <w:suppressAutoHyphens w:val="0"/>
              <w:snapToGrid w:val="0"/>
              <w:spacing w:after="0" w:line="360" w:lineRule="auto"/>
              <w:ind w:right="-70"/>
              <w:rPr>
                <w:rFonts w:asciiTheme="minorHAnsi" w:eastAsia="Times New Roman" w:hAnsiTheme="minorHAnsi" w:cstheme="minorHAnsi"/>
                <w:b/>
                <w:kern w:val="2"/>
                <w:sz w:val="24"/>
                <w:szCs w:val="24"/>
                <w:lang w:eastAsia="pl-PL"/>
                <w14:ligatures w14:val="standardContextual"/>
              </w:rPr>
            </w:pPr>
          </w:p>
        </w:tc>
        <w:tc>
          <w:tcPr>
            <w:tcW w:w="576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5231B3F" w14:textId="77777777" w:rsidR="00976064" w:rsidRPr="001C424B" w:rsidRDefault="00976064" w:rsidP="001C424B">
            <w:pPr>
              <w:tabs>
                <w:tab w:val="left" w:pos="3135"/>
              </w:tabs>
              <w:suppressAutoHyphens w:val="0"/>
              <w:snapToGrid w:val="0"/>
              <w:spacing w:after="0" w:line="360" w:lineRule="auto"/>
              <w:ind w:right="-70"/>
              <w:rPr>
                <w:rFonts w:asciiTheme="minorHAnsi" w:eastAsia="Times New Roman" w:hAnsiTheme="minorHAnsi" w:cstheme="minorHAnsi"/>
                <w:b/>
                <w:kern w:val="2"/>
                <w:sz w:val="24"/>
                <w:szCs w:val="24"/>
                <w:lang w:eastAsia="pl-PL"/>
                <w14:ligatures w14:val="standardContextual"/>
              </w:rPr>
            </w:pPr>
          </w:p>
        </w:tc>
        <w:tc>
          <w:tcPr>
            <w:tcW w:w="559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10EE0E8" w14:textId="77777777" w:rsidR="00976064" w:rsidRPr="001C424B" w:rsidRDefault="00976064" w:rsidP="001C424B">
            <w:pPr>
              <w:tabs>
                <w:tab w:val="left" w:pos="3135"/>
              </w:tabs>
              <w:suppressAutoHyphens w:val="0"/>
              <w:snapToGrid w:val="0"/>
              <w:spacing w:after="0" w:line="360" w:lineRule="auto"/>
              <w:ind w:right="-70"/>
              <w:rPr>
                <w:rFonts w:asciiTheme="minorHAnsi" w:eastAsia="Times New Roman" w:hAnsiTheme="minorHAnsi" w:cstheme="minorHAnsi"/>
                <w:b/>
                <w:kern w:val="2"/>
                <w:sz w:val="24"/>
                <w:szCs w:val="24"/>
                <w:lang w:eastAsia="pl-PL"/>
                <w14:ligatures w14:val="standardContextual"/>
              </w:rPr>
            </w:pPr>
          </w:p>
        </w:tc>
      </w:tr>
    </w:tbl>
    <w:p w14:paraId="3FBDC670" w14:textId="77777777" w:rsidR="006271E2" w:rsidRPr="001C424B" w:rsidRDefault="006271E2" w:rsidP="001C424B">
      <w:pPr>
        <w:suppressAutoHyphens w:val="0"/>
        <w:spacing w:after="0" w:line="360" w:lineRule="auto"/>
        <w:ind w:left="720"/>
        <w:contextualSpacing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1C424B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lastRenderedPageBreak/>
        <w:t xml:space="preserve"> </w:t>
      </w:r>
    </w:p>
    <w:p w14:paraId="6E729EE9" w14:textId="079E4CE7" w:rsidR="006271E2" w:rsidRPr="001C424B" w:rsidRDefault="006271E2" w:rsidP="001C424B">
      <w:pPr>
        <w:widowControl w:val="0"/>
        <w:tabs>
          <w:tab w:val="left" w:pos="0"/>
        </w:tabs>
        <w:suppressAutoHyphens w:val="0"/>
        <w:autoSpaceDE w:val="0"/>
        <w:autoSpaceDN w:val="0"/>
        <w:adjustRightInd w:val="0"/>
        <w:spacing w:after="0" w:line="360" w:lineRule="auto"/>
        <w:ind w:left="360"/>
        <w:rPr>
          <w:rFonts w:asciiTheme="minorHAnsi" w:eastAsiaTheme="minorHAnsi" w:hAnsiTheme="minorHAnsi" w:cstheme="minorHAnsi"/>
          <w:bCs/>
          <w:snapToGrid w:val="0"/>
          <w:kern w:val="2"/>
          <w:sz w:val="24"/>
          <w:szCs w:val="24"/>
          <w:lang w:eastAsia="pl-PL"/>
          <w14:ligatures w14:val="standardContextual"/>
        </w:rPr>
      </w:pPr>
      <w:r w:rsidRPr="001C424B">
        <w:rPr>
          <w:rFonts w:asciiTheme="minorHAnsi" w:eastAsiaTheme="minorHAnsi" w:hAnsiTheme="minorHAnsi" w:cstheme="minorHAnsi"/>
          <w:kern w:val="2"/>
          <w:sz w:val="24"/>
          <w:szCs w:val="24"/>
          <w:lang w:eastAsia="pl-PL"/>
          <w14:ligatures w14:val="standardContextual"/>
        </w:rPr>
        <w:t xml:space="preserve">Do wykazu </w:t>
      </w:r>
      <w:r w:rsidRPr="001C424B">
        <w:rPr>
          <w:rFonts w:asciiTheme="minorHAnsi" w:eastAsiaTheme="minorHAnsi" w:hAnsiTheme="minorHAnsi" w:cstheme="minorHAnsi"/>
          <w:b/>
          <w:bCs/>
          <w:kern w:val="2"/>
          <w:sz w:val="24"/>
          <w:szCs w:val="24"/>
          <w:lang w:eastAsia="pl-PL"/>
          <w14:ligatures w14:val="standardContextual"/>
        </w:rPr>
        <w:t>nal</w:t>
      </w:r>
      <w:r w:rsidRPr="001C424B">
        <w:rPr>
          <w:rFonts w:asciiTheme="minorHAnsi" w:eastAsiaTheme="minorHAnsi" w:hAnsiTheme="minorHAnsi" w:cstheme="minorHAnsi"/>
          <w:b/>
          <w:bCs/>
          <w:snapToGrid w:val="0"/>
          <w:kern w:val="2"/>
          <w:sz w:val="24"/>
          <w:szCs w:val="24"/>
          <w:lang w:eastAsia="pl-PL"/>
          <w14:ligatures w14:val="standardContextual"/>
        </w:rPr>
        <w:t>eży załączyć dowody</w:t>
      </w:r>
      <w:r w:rsidRPr="001C424B">
        <w:rPr>
          <w:rFonts w:asciiTheme="minorHAnsi" w:eastAsiaTheme="minorHAnsi" w:hAnsiTheme="minorHAnsi" w:cstheme="minorHAnsi"/>
          <w:snapToGrid w:val="0"/>
          <w:kern w:val="2"/>
          <w:sz w:val="24"/>
          <w:szCs w:val="24"/>
          <w:lang w:eastAsia="pl-PL"/>
          <w14:ligatures w14:val="standardContextual"/>
        </w:rPr>
        <w:t xml:space="preserve"> określające czy wskazane </w:t>
      </w:r>
      <w:r w:rsidR="00EE71BD" w:rsidRPr="001C424B">
        <w:rPr>
          <w:rFonts w:asciiTheme="minorHAnsi" w:eastAsiaTheme="minorHAnsi" w:hAnsiTheme="minorHAnsi" w:cstheme="minorHAnsi"/>
          <w:snapToGrid w:val="0"/>
          <w:kern w:val="2"/>
          <w:sz w:val="24"/>
          <w:szCs w:val="24"/>
          <w:lang w:eastAsia="pl-PL"/>
          <w14:ligatures w14:val="standardContextual"/>
        </w:rPr>
        <w:t>dostawy</w:t>
      </w:r>
      <w:r w:rsidRPr="001C424B">
        <w:rPr>
          <w:rFonts w:asciiTheme="minorHAnsi" w:eastAsiaTheme="minorHAnsi" w:hAnsiTheme="minorHAnsi" w:cstheme="minorHAnsi"/>
          <w:snapToGrid w:val="0"/>
          <w:kern w:val="2"/>
          <w:sz w:val="24"/>
          <w:szCs w:val="24"/>
          <w:lang w:eastAsia="pl-PL"/>
          <w14:ligatures w14:val="standardContextual"/>
        </w:rPr>
        <w:t xml:space="preserve"> zostały wykonane należycie lub są wykonywane należycie. Przy czym dowodami, o których mowa, są </w:t>
      </w:r>
      <w:r w:rsidRPr="001C424B">
        <w:rPr>
          <w:rFonts w:asciiTheme="minorHAnsi" w:eastAsiaTheme="minorHAnsi" w:hAnsiTheme="minorHAnsi" w:cstheme="minorHAnsi"/>
          <w:b/>
          <w:bCs/>
          <w:snapToGrid w:val="0"/>
          <w:kern w:val="2"/>
          <w:sz w:val="24"/>
          <w:szCs w:val="24"/>
          <w:lang w:eastAsia="pl-PL"/>
          <w14:ligatures w14:val="standardContextual"/>
        </w:rPr>
        <w:t xml:space="preserve">referencje bądź inne dokumenty wystawione przez podmiot, na rzecz którego </w:t>
      </w:r>
      <w:r w:rsidR="00EE71BD" w:rsidRPr="001C424B">
        <w:rPr>
          <w:rFonts w:asciiTheme="minorHAnsi" w:eastAsiaTheme="minorHAnsi" w:hAnsiTheme="minorHAnsi" w:cstheme="minorHAnsi"/>
          <w:b/>
          <w:bCs/>
          <w:snapToGrid w:val="0"/>
          <w:kern w:val="2"/>
          <w:sz w:val="24"/>
          <w:szCs w:val="24"/>
          <w:lang w:eastAsia="pl-PL"/>
          <w14:ligatures w14:val="standardContextual"/>
        </w:rPr>
        <w:t>dostawy</w:t>
      </w:r>
      <w:r w:rsidRPr="001C424B">
        <w:rPr>
          <w:rFonts w:asciiTheme="minorHAnsi" w:eastAsiaTheme="minorHAnsi" w:hAnsiTheme="minorHAnsi" w:cstheme="minorHAnsi"/>
          <w:b/>
          <w:bCs/>
          <w:snapToGrid w:val="0"/>
          <w:kern w:val="2"/>
          <w:sz w:val="24"/>
          <w:szCs w:val="24"/>
          <w:lang w:eastAsia="pl-PL"/>
          <w14:ligatures w14:val="standardContextual"/>
        </w:rPr>
        <w:t xml:space="preserve"> były wykonywane</w:t>
      </w:r>
      <w:r w:rsidRPr="001C424B">
        <w:rPr>
          <w:rFonts w:asciiTheme="minorHAnsi" w:eastAsiaTheme="minorHAnsi" w:hAnsiTheme="minorHAnsi" w:cstheme="minorHAnsi"/>
          <w:snapToGrid w:val="0"/>
          <w:kern w:val="2"/>
          <w:sz w:val="24"/>
          <w:szCs w:val="24"/>
          <w:lang w:eastAsia="pl-PL"/>
          <w14:ligatures w14:val="standardContextual"/>
        </w:rPr>
        <w:t>, a w przypadku świadczeń okresowych lub ciągłych są wykonywane, a jeżeli z uzasadnionej przyczyny o obiektywnym charakterze wykonawca nie jest w stanie uzyskać tych dokumentów – oświadczenie wykonawcy; w przypadku świadczeń okresowych lub ciągłych nadal wykonywanych referencje bądź inne dokumenty potwierdzające ich należyte wykonanie powinny być wydane nie wcześniej niż 3 miesiące przed upływem terminu składania ofert</w:t>
      </w:r>
      <w:r w:rsidRPr="001C424B">
        <w:rPr>
          <w:rFonts w:asciiTheme="minorHAnsi" w:eastAsiaTheme="minorHAnsi" w:hAnsiTheme="minorHAnsi" w:cstheme="minorHAnsi"/>
          <w:bCs/>
          <w:snapToGrid w:val="0"/>
          <w:kern w:val="2"/>
          <w:sz w:val="24"/>
          <w:szCs w:val="24"/>
          <w:lang w:eastAsia="pl-PL"/>
          <w14:ligatures w14:val="standardContextual"/>
        </w:rPr>
        <w:t>.</w:t>
      </w:r>
    </w:p>
    <w:p w14:paraId="64B75DCA" w14:textId="77777777" w:rsidR="003C61B9" w:rsidRPr="001C424B" w:rsidRDefault="006271E2" w:rsidP="001C424B">
      <w:pPr>
        <w:tabs>
          <w:tab w:val="left" w:pos="5670"/>
        </w:tabs>
        <w:suppressAutoHyphens w:val="0"/>
        <w:spacing w:after="0" w:line="360" w:lineRule="auto"/>
        <w:ind w:left="720"/>
        <w:contextualSpacing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1C424B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   </w:t>
      </w:r>
    </w:p>
    <w:p w14:paraId="39AC8557" w14:textId="77777777" w:rsidR="003C61B9" w:rsidRPr="001C424B" w:rsidRDefault="003C61B9" w:rsidP="001C424B">
      <w:pPr>
        <w:tabs>
          <w:tab w:val="left" w:pos="5670"/>
        </w:tabs>
        <w:suppressAutoHyphens w:val="0"/>
        <w:spacing w:after="0" w:line="360" w:lineRule="auto"/>
        <w:ind w:left="720"/>
        <w:contextualSpacing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</w:p>
    <w:p w14:paraId="3E4743E2" w14:textId="6995FA34" w:rsidR="006271E2" w:rsidRPr="001C424B" w:rsidRDefault="006271E2" w:rsidP="001C424B">
      <w:pPr>
        <w:tabs>
          <w:tab w:val="left" w:pos="5670"/>
        </w:tabs>
        <w:suppressAutoHyphens w:val="0"/>
        <w:spacing w:after="0" w:line="360" w:lineRule="auto"/>
        <w:ind w:left="720"/>
        <w:contextualSpacing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1C424B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ab/>
      </w:r>
    </w:p>
    <w:tbl>
      <w:tblPr>
        <w:tblStyle w:val="Tabela-Siatka"/>
        <w:tblW w:w="9923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5"/>
        <w:gridCol w:w="4918"/>
      </w:tblGrid>
      <w:tr w:rsidR="003C61B9" w:rsidRPr="001C424B" w14:paraId="612BBC09" w14:textId="77777777" w:rsidTr="00144D06">
        <w:tc>
          <w:tcPr>
            <w:tcW w:w="5005" w:type="dxa"/>
          </w:tcPr>
          <w:p w14:paraId="2C73BCF0" w14:textId="77777777" w:rsidR="003C61B9" w:rsidRPr="001C424B" w:rsidRDefault="003C61B9" w:rsidP="001C424B">
            <w:pPr>
              <w:spacing w:line="360" w:lineRule="auto"/>
              <w:ind w:left="360"/>
              <w:contextualSpacing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1C424B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….……….………........................................                                            Miejscowość,  data</w:t>
            </w:r>
            <w:r w:rsidRPr="001C424B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ab/>
              <w:t xml:space="preserve">                                 </w:t>
            </w:r>
            <w:r w:rsidRPr="001C424B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ab/>
            </w:r>
            <w:r w:rsidRPr="001C424B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ab/>
            </w:r>
          </w:p>
        </w:tc>
        <w:tc>
          <w:tcPr>
            <w:tcW w:w="4918" w:type="dxa"/>
          </w:tcPr>
          <w:p w14:paraId="6F24081E" w14:textId="77777777" w:rsidR="003C61B9" w:rsidRPr="001C424B" w:rsidRDefault="003C61B9" w:rsidP="001C424B">
            <w:pPr>
              <w:spacing w:line="360" w:lineRule="auto"/>
              <w:ind w:left="801"/>
              <w:contextualSpacing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1C424B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…………………………………………</w:t>
            </w:r>
          </w:p>
          <w:p w14:paraId="54586B4C" w14:textId="77777777" w:rsidR="003C61B9" w:rsidRPr="001C424B" w:rsidRDefault="003C61B9" w:rsidP="001C424B">
            <w:pPr>
              <w:spacing w:line="360" w:lineRule="auto"/>
              <w:ind w:left="360"/>
              <w:contextualSpacing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1C424B">
              <w:rPr>
                <w:rFonts w:asciiTheme="minorHAnsi" w:eastAsia="Times New Roman" w:hAnsiTheme="minorHAnsi" w:cstheme="minorHAnsi"/>
                <w:bCs/>
                <w:i/>
                <w:sz w:val="24"/>
                <w:szCs w:val="24"/>
              </w:rPr>
              <w:tab/>
              <w:t xml:space="preserve">              </w:t>
            </w:r>
            <w:r w:rsidRPr="001C424B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Podpis</w:t>
            </w:r>
          </w:p>
          <w:p w14:paraId="5F191AF3" w14:textId="77777777" w:rsidR="003C61B9" w:rsidRPr="001C424B" w:rsidRDefault="003C61B9" w:rsidP="001C424B">
            <w:pPr>
              <w:spacing w:line="360" w:lineRule="auto"/>
              <w:ind w:left="360"/>
              <w:contextualSpacing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1C424B">
              <w:rPr>
                <w:rFonts w:asciiTheme="minorHAnsi" w:eastAsia="Times New Roman" w:hAnsiTheme="minorHAnsi" w:cstheme="minorHAnsi"/>
                <w:bCs/>
                <w:i/>
                <w:sz w:val="24"/>
                <w:szCs w:val="24"/>
              </w:rPr>
              <w:t>(opatrzyć kwalifikowanym podpisem elektronicznym, podpisem zaufanym lub podpisem osobistym)</w:t>
            </w:r>
          </w:p>
        </w:tc>
      </w:tr>
    </w:tbl>
    <w:p w14:paraId="2093A5E1" w14:textId="77777777" w:rsidR="00AD39A0" w:rsidRPr="001C424B" w:rsidRDefault="00AD39A0" w:rsidP="001C424B">
      <w:pPr>
        <w:suppressAutoHyphens w:val="0"/>
        <w:spacing w:after="0" w:line="360" w:lineRule="auto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0E40FF47" w14:textId="77777777" w:rsidR="00AD39A0" w:rsidRPr="00B01F23" w:rsidRDefault="00AD39A0" w:rsidP="00B01F23">
      <w:pPr>
        <w:suppressAutoHyphens w:val="0"/>
        <w:spacing w:line="360" w:lineRule="auto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B01F23">
        <w:rPr>
          <w:rFonts w:asciiTheme="minorHAnsi" w:hAnsiTheme="minorHAnsi" w:cstheme="minorHAnsi"/>
          <w:b/>
          <w:sz w:val="24"/>
          <w:szCs w:val="24"/>
          <w:lang w:eastAsia="pl-PL"/>
        </w:rPr>
        <w:br w:type="page"/>
      </w:r>
    </w:p>
    <w:p w14:paraId="5F444BE7" w14:textId="5B4F5A1D" w:rsidR="00E53CA8" w:rsidRPr="00B01F23" w:rsidRDefault="00E53CA8" w:rsidP="00B01F23">
      <w:pPr>
        <w:suppressAutoHyphens w:val="0"/>
        <w:spacing w:after="0" w:line="360" w:lineRule="auto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B01F23">
        <w:rPr>
          <w:rFonts w:asciiTheme="minorHAnsi" w:hAnsiTheme="minorHAnsi" w:cstheme="minorHAnsi"/>
          <w:b/>
          <w:sz w:val="24"/>
          <w:szCs w:val="24"/>
          <w:lang w:eastAsia="pl-PL"/>
        </w:rPr>
        <w:lastRenderedPageBreak/>
        <w:t xml:space="preserve">Załącznik nr </w:t>
      </w:r>
      <w:r w:rsidR="00E230B6" w:rsidRPr="00B01F23">
        <w:rPr>
          <w:rFonts w:asciiTheme="minorHAnsi" w:hAnsiTheme="minorHAnsi" w:cstheme="minorHAnsi"/>
          <w:b/>
          <w:sz w:val="24"/>
          <w:szCs w:val="24"/>
          <w:lang w:eastAsia="pl-PL"/>
        </w:rPr>
        <w:t>8</w:t>
      </w:r>
      <w:r w:rsidRPr="00B01F23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 do SWZ</w:t>
      </w:r>
    </w:p>
    <w:p w14:paraId="5A20CDAF" w14:textId="77777777" w:rsidR="00E53CA8" w:rsidRPr="00B01F23" w:rsidRDefault="00E53CA8" w:rsidP="00B01F23">
      <w:pPr>
        <w:suppressAutoHyphens w:val="0"/>
        <w:spacing w:after="0" w:line="360" w:lineRule="auto"/>
        <w:rPr>
          <w:rFonts w:asciiTheme="minorHAnsi" w:eastAsia="Times New Roman" w:hAnsiTheme="minorHAnsi" w:cstheme="minorHAnsi"/>
          <w:i/>
          <w:iCs/>
          <w:kern w:val="2"/>
          <w:sz w:val="24"/>
          <w:szCs w:val="24"/>
          <w:lang w:eastAsia="pl-PL"/>
          <w14:ligatures w14:val="standardContextual"/>
        </w:rPr>
      </w:pPr>
      <w:r w:rsidRPr="00B01F23">
        <w:rPr>
          <w:rFonts w:asciiTheme="minorHAnsi" w:eastAsia="Times New Roman" w:hAnsiTheme="minorHAnsi" w:cstheme="minorHAnsi"/>
          <w:i/>
          <w:iCs/>
          <w:kern w:val="2"/>
          <w:sz w:val="24"/>
          <w:szCs w:val="24"/>
          <w:lang w:eastAsia="pl-PL"/>
          <w14:ligatures w14:val="standardContextual"/>
        </w:rPr>
        <w:t>(składany wraz z ofertą – jeżeli dotyczy)</w:t>
      </w:r>
    </w:p>
    <w:p w14:paraId="377F9A93" w14:textId="77777777" w:rsidR="00E53CA8" w:rsidRPr="00B01F23" w:rsidRDefault="00E53CA8" w:rsidP="00B01F23">
      <w:pPr>
        <w:suppressAutoHyphens w:val="0"/>
        <w:spacing w:after="0" w:line="360" w:lineRule="auto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3559D7BD" w14:textId="77777777" w:rsidR="00E53CA8" w:rsidRPr="00B01F23" w:rsidRDefault="00E53CA8" w:rsidP="00B01F23">
      <w:pPr>
        <w:suppressAutoHyphens w:val="0"/>
        <w:spacing w:after="0" w:line="360" w:lineRule="auto"/>
        <w:rPr>
          <w:rFonts w:asciiTheme="minorHAnsi" w:eastAsiaTheme="minorHAnsi" w:hAnsiTheme="minorHAnsi" w:cstheme="minorHAnsi"/>
          <w:b/>
          <w:kern w:val="2"/>
          <w:sz w:val="24"/>
          <w:szCs w:val="24"/>
          <w:u w:val="single"/>
          <w:lang w:eastAsia="en-US"/>
          <w14:ligatures w14:val="standardContextual"/>
        </w:rPr>
      </w:pPr>
      <w:r w:rsidRPr="00B01F23">
        <w:rPr>
          <w:rFonts w:asciiTheme="minorHAnsi" w:eastAsiaTheme="minorHAnsi" w:hAnsiTheme="minorHAnsi" w:cstheme="minorHAnsi"/>
          <w:b/>
          <w:kern w:val="2"/>
          <w:sz w:val="24"/>
          <w:szCs w:val="24"/>
          <w:u w:val="single"/>
          <w:lang w:eastAsia="en-US"/>
          <w14:ligatures w14:val="standardContextual"/>
        </w:rPr>
        <w:t>OŚWIADCZENIE WYKONAWCÓW WSPÓLNIE UBIEGAJĄCYCH SIĘ O UDZIELENIE ZAMÓWIENIA</w:t>
      </w:r>
    </w:p>
    <w:p w14:paraId="52B63B6F" w14:textId="77777777" w:rsidR="00E53CA8" w:rsidRPr="00B01F23" w:rsidRDefault="00E53CA8" w:rsidP="00B01F23">
      <w:pPr>
        <w:suppressAutoHyphens w:val="0"/>
        <w:spacing w:after="0" w:line="360" w:lineRule="auto"/>
        <w:rPr>
          <w:rFonts w:asciiTheme="minorHAnsi" w:eastAsiaTheme="minorHAnsi" w:hAnsiTheme="minorHAnsi" w:cstheme="minorHAnsi"/>
          <w:b/>
          <w:kern w:val="2"/>
          <w:sz w:val="24"/>
          <w:szCs w:val="24"/>
          <w:lang w:eastAsia="en-US"/>
          <w14:ligatures w14:val="standardContextual"/>
        </w:rPr>
      </w:pPr>
    </w:p>
    <w:p w14:paraId="3412FFFF" w14:textId="7C6960C0" w:rsidR="00E53CA8" w:rsidRPr="00B01F23" w:rsidRDefault="004A4598" w:rsidP="00B01F23">
      <w:pPr>
        <w:suppressAutoHyphens w:val="0"/>
        <w:spacing w:after="0" w:line="360" w:lineRule="auto"/>
        <w:rPr>
          <w:rFonts w:asciiTheme="minorHAnsi" w:eastAsiaTheme="minorHAnsi" w:hAnsiTheme="minorHAnsi" w:cstheme="minorHAnsi"/>
          <w:b/>
          <w:kern w:val="2"/>
          <w:sz w:val="24"/>
          <w:szCs w:val="24"/>
          <w:lang w:eastAsia="en-US"/>
          <w14:ligatures w14:val="standardContextual"/>
        </w:rPr>
      </w:pPr>
      <w:r w:rsidRPr="00B01F23">
        <w:rPr>
          <w:rFonts w:asciiTheme="minorHAnsi" w:eastAsiaTheme="minorHAnsi" w:hAnsiTheme="minorHAnsi" w:cstheme="minorHAnsi"/>
          <w:b/>
          <w:kern w:val="2"/>
          <w:sz w:val="24"/>
          <w:szCs w:val="24"/>
          <w:lang w:eastAsia="en-US"/>
          <w14:ligatures w14:val="standardContextual"/>
        </w:rPr>
        <w:t>Podmioty,</w:t>
      </w:r>
      <w:r w:rsidR="00E53CA8" w:rsidRPr="00B01F23">
        <w:rPr>
          <w:rFonts w:asciiTheme="minorHAnsi" w:eastAsiaTheme="minorHAnsi" w:hAnsiTheme="minorHAnsi" w:cstheme="minorHAnsi"/>
          <w:b/>
          <w:kern w:val="2"/>
          <w:sz w:val="24"/>
          <w:szCs w:val="24"/>
          <w:lang w:eastAsia="en-US"/>
          <w14:ligatures w14:val="standardContextual"/>
        </w:rPr>
        <w:t xml:space="preserve"> w imieniu których składane jest oświadczenie: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16"/>
      </w:tblGrid>
      <w:tr w:rsidR="00E53CA8" w:rsidRPr="00B01F23" w14:paraId="371A3075" w14:textId="77777777" w:rsidTr="00BC2D4D">
        <w:trPr>
          <w:trHeight w:val="742"/>
        </w:trPr>
        <w:tc>
          <w:tcPr>
            <w:tcW w:w="6516" w:type="dxa"/>
          </w:tcPr>
          <w:p w14:paraId="57F397FA" w14:textId="77777777" w:rsidR="00E53CA8" w:rsidRPr="00B01F23" w:rsidRDefault="00E53CA8" w:rsidP="00B01F23">
            <w:pPr>
              <w:suppressAutoHyphens w:val="0"/>
              <w:spacing w:line="360" w:lineRule="auto"/>
              <w:rPr>
                <w:rFonts w:asciiTheme="minorHAnsi" w:eastAsiaTheme="minorHAnsi" w:hAnsiTheme="minorHAnsi" w:cstheme="minorHAnsi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</w:tr>
    </w:tbl>
    <w:p w14:paraId="02C1BBCB" w14:textId="77777777" w:rsidR="00E53CA8" w:rsidRPr="00B01F23" w:rsidRDefault="00E53CA8" w:rsidP="00B01F23">
      <w:pPr>
        <w:suppressAutoHyphens w:val="0"/>
        <w:spacing w:after="0" w:line="360" w:lineRule="auto"/>
        <w:ind w:right="3259"/>
        <w:rPr>
          <w:rFonts w:asciiTheme="minorHAnsi" w:eastAsia="Times New Roman" w:hAnsiTheme="minorHAnsi" w:cstheme="minorHAnsi"/>
          <w:i/>
          <w:kern w:val="2"/>
          <w:sz w:val="24"/>
          <w:szCs w:val="24"/>
          <w:lang w:eastAsia="pl-PL"/>
          <w14:ligatures w14:val="standardContextual"/>
        </w:rPr>
      </w:pPr>
      <w:r w:rsidRPr="00B01F23">
        <w:rPr>
          <w:rFonts w:asciiTheme="minorHAnsi" w:eastAsia="Times New Roman" w:hAnsiTheme="minorHAnsi" w:cstheme="minorHAnsi"/>
          <w:i/>
          <w:kern w:val="2"/>
          <w:sz w:val="24"/>
          <w:szCs w:val="24"/>
          <w:lang w:eastAsia="pl-PL"/>
          <w14:ligatures w14:val="standardContextual"/>
        </w:rPr>
        <w:t>(pełna nazwa/firma, adres, w zależności od podmiotu: NIP/PESEL, KRS/CEIDG)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16"/>
      </w:tblGrid>
      <w:tr w:rsidR="00E53CA8" w:rsidRPr="00B01F23" w14:paraId="172B2AE2" w14:textId="77777777" w:rsidTr="00BC2D4D">
        <w:trPr>
          <w:trHeight w:val="668"/>
        </w:trPr>
        <w:tc>
          <w:tcPr>
            <w:tcW w:w="6516" w:type="dxa"/>
          </w:tcPr>
          <w:p w14:paraId="5D4E1291" w14:textId="77777777" w:rsidR="00E53CA8" w:rsidRPr="00B01F23" w:rsidRDefault="00E53CA8" w:rsidP="00B01F23">
            <w:pPr>
              <w:suppressAutoHyphens w:val="0"/>
              <w:spacing w:line="360" w:lineRule="auto"/>
              <w:rPr>
                <w:rFonts w:asciiTheme="minorHAnsi" w:eastAsiaTheme="minorHAnsi" w:hAnsiTheme="minorHAnsi" w:cstheme="minorHAnsi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</w:tr>
    </w:tbl>
    <w:p w14:paraId="6E18E149" w14:textId="77777777" w:rsidR="00E53CA8" w:rsidRPr="00B01F23" w:rsidRDefault="00E53CA8" w:rsidP="00B01F23">
      <w:pPr>
        <w:suppressAutoHyphens w:val="0"/>
        <w:spacing w:after="0" w:line="360" w:lineRule="auto"/>
        <w:ind w:right="3259"/>
        <w:rPr>
          <w:rFonts w:asciiTheme="minorHAnsi" w:eastAsia="Times New Roman" w:hAnsiTheme="minorHAnsi" w:cstheme="minorHAnsi"/>
          <w:i/>
          <w:kern w:val="2"/>
          <w:sz w:val="24"/>
          <w:szCs w:val="24"/>
          <w:lang w:eastAsia="pl-PL"/>
          <w14:ligatures w14:val="standardContextual"/>
        </w:rPr>
      </w:pPr>
      <w:r w:rsidRPr="00B01F23">
        <w:rPr>
          <w:rFonts w:asciiTheme="minorHAnsi" w:eastAsia="Times New Roman" w:hAnsiTheme="minorHAnsi" w:cstheme="minorHAnsi"/>
          <w:i/>
          <w:kern w:val="2"/>
          <w:sz w:val="24"/>
          <w:szCs w:val="24"/>
          <w:lang w:eastAsia="pl-PL"/>
          <w14:ligatures w14:val="standardContextual"/>
        </w:rPr>
        <w:t>(pełna nazwa/firma, adres, w zależności od podmiotu: NIP/PESEL, KRS/CEIDG)</w:t>
      </w:r>
    </w:p>
    <w:p w14:paraId="4B87AEC5" w14:textId="77777777" w:rsidR="00E53CA8" w:rsidRPr="00B01F23" w:rsidRDefault="00E53CA8" w:rsidP="00B01F23">
      <w:pPr>
        <w:suppressAutoHyphens w:val="0"/>
        <w:spacing w:after="0" w:line="360" w:lineRule="auto"/>
        <w:ind w:right="3259"/>
        <w:rPr>
          <w:rFonts w:asciiTheme="minorHAnsi" w:eastAsia="Times New Roman" w:hAnsiTheme="minorHAnsi" w:cstheme="minorHAnsi"/>
          <w:i/>
          <w:kern w:val="2"/>
          <w:sz w:val="24"/>
          <w:szCs w:val="24"/>
          <w:lang w:eastAsia="pl-PL"/>
          <w14:ligatures w14:val="standardContextual"/>
        </w:rPr>
      </w:pPr>
    </w:p>
    <w:p w14:paraId="2F48A225" w14:textId="77777777" w:rsidR="00E53CA8" w:rsidRPr="00B01F23" w:rsidRDefault="00E53CA8" w:rsidP="00B01F23">
      <w:pPr>
        <w:suppressAutoHyphens w:val="0"/>
        <w:autoSpaceDE w:val="0"/>
        <w:autoSpaceDN w:val="0"/>
        <w:adjustRightInd w:val="0"/>
        <w:spacing w:after="0" w:line="360" w:lineRule="auto"/>
        <w:rPr>
          <w:rFonts w:asciiTheme="minorHAnsi" w:eastAsiaTheme="minorHAnsi" w:hAnsiTheme="minorHAnsi" w:cstheme="minorHAnsi"/>
          <w:b/>
          <w:bCs/>
          <w:color w:val="000000"/>
          <w:kern w:val="2"/>
          <w:sz w:val="24"/>
          <w:szCs w:val="24"/>
          <w:u w:val="single"/>
          <w:lang w:eastAsia="en-US"/>
          <w14:ligatures w14:val="standardContextual"/>
        </w:rPr>
      </w:pPr>
      <w:r w:rsidRPr="00B01F23">
        <w:rPr>
          <w:rFonts w:asciiTheme="minorHAnsi" w:eastAsiaTheme="minorHAnsi" w:hAnsiTheme="minorHAnsi" w:cstheme="minorHAnsi"/>
          <w:b/>
          <w:bCs/>
          <w:color w:val="000000"/>
          <w:kern w:val="2"/>
          <w:sz w:val="24"/>
          <w:szCs w:val="24"/>
          <w:u w:val="single"/>
          <w:lang w:eastAsia="en-US"/>
          <w14:ligatures w14:val="standardContextual"/>
        </w:rPr>
        <w:t xml:space="preserve">reprezentowane przez: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16"/>
      </w:tblGrid>
      <w:tr w:rsidR="00E53CA8" w:rsidRPr="00B01F23" w14:paraId="4779F4F1" w14:textId="77777777" w:rsidTr="00BC2D4D">
        <w:trPr>
          <w:trHeight w:val="765"/>
        </w:trPr>
        <w:tc>
          <w:tcPr>
            <w:tcW w:w="6516" w:type="dxa"/>
          </w:tcPr>
          <w:p w14:paraId="10813279" w14:textId="77777777" w:rsidR="00E53CA8" w:rsidRPr="00B01F23" w:rsidRDefault="00E53CA8" w:rsidP="00B01F23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asciiTheme="minorHAnsi" w:eastAsiaTheme="minorHAnsi" w:hAnsiTheme="minorHAnsi" w:cstheme="minorHAnsi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</w:tr>
    </w:tbl>
    <w:p w14:paraId="2CB6A91A" w14:textId="77777777" w:rsidR="00E53CA8" w:rsidRPr="00B01F23" w:rsidRDefault="00E53CA8" w:rsidP="00B01F23">
      <w:pPr>
        <w:suppressAutoHyphens w:val="0"/>
        <w:spacing w:after="0" w:line="360" w:lineRule="auto"/>
        <w:ind w:right="3401"/>
        <w:rPr>
          <w:rFonts w:asciiTheme="minorHAnsi" w:eastAsia="Times New Roman" w:hAnsiTheme="minorHAnsi" w:cstheme="minorHAnsi"/>
          <w:i/>
          <w:kern w:val="2"/>
          <w:sz w:val="24"/>
          <w:szCs w:val="24"/>
          <w:lang w:eastAsia="pl-PL"/>
          <w14:ligatures w14:val="standardContextual"/>
        </w:rPr>
      </w:pPr>
      <w:r w:rsidRPr="00B01F23">
        <w:rPr>
          <w:rFonts w:asciiTheme="minorHAnsi" w:eastAsiaTheme="minorHAnsi" w:hAnsiTheme="minorHAnsi" w:cstheme="minorHAnsi"/>
          <w:i/>
          <w:iCs/>
          <w:color w:val="000000"/>
          <w:kern w:val="2"/>
          <w:sz w:val="24"/>
          <w:szCs w:val="24"/>
          <w:lang w:eastAsia="en-US"/>
          <w14:ligatures w14:val="standardContextual"/>
        </w:rPr>
        <w:t>(imię, nazwisko, stanowisko/podstawa do reprezentacji)</w:t>
      </w:r>
    </w:p>
    <w:p w14:paraId="76822555" w14:textId="77777777" w:rsidR="00E53CA8" w:rsidRPr="00B01F23" w:rsidRDefault="00E53CA8" w:rsidP="00B01F23">
      <w:pPr>
        <w:suppressAutoHyphens w:val="0"/>
        <w:spacing w:after="0" w:line="360" w:lineRule="auto"/>
        <w:rPr>
          <w:rFonts w:asciiTheme="minorHAnsi" w:eastAsia="Times New Roman" w:hAnsiTheme="minorHAnsi" w:cstheme="minorHAnsi"/>
          <w:i/>
          <w:kern w:val="2"/>
          <w:sz w:val="24"/>
          <w:szCs w:val="24"/>
          <w:lang w:eastAsia="pl-PL"/>
          <w14:ligatures w14:val="standardContextual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6"/>
      </w:tblGrid>
      <w:tr w:rsidR="00E53CA8" w:rsidRPr="00B01F23" w14:paraId="55685BF0" w14:textId="77777777" w:rsidTr="00BC2D4D">
        <w:tc>
          <w:tcPr>
            <w:tcW w:w="9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E1DB9A8" w14:textId="61542828" w:rsidR="00E53CA8" w:rsidRPr="00B01F23" w:rsidRDefault="00E53CA8" w:rsidP="00B01F23">
            <w:pPr>
              <w:suppressAutoHyphens w:val="0"/>
              <w:spacing w:after="0" w:line="360" w:lineRule="auto"/>
              <w:rPr>
                <w:rFonts w:asciiTheme="minorHAnsi" w:eastAsia="Times New Roman" w:hAnsiTheme="minorHAnsi" w:cstheme="minorHAnsi"/>
                <w:b/>
                <w:kern w:val="2"/>
                <w:sz w:val="24"/>
                <w:szCs w:val="24"/>
                <w:lang w:eastAsia="pl-PL"/>
                <w14:ligatures w14:val="standardContextual"/>
              </w:rPr>
            </w:pPr>
            <w:r w:rsidRPr="00B01F23">
              <w:rPr>
                <w:rFonts w:asciiTheme="minorHAnsi" w:eastAsia="Times New Roman" w:hAnsiTheme="minorHAnsi" w:cstheme="minorHAnsi"/>
                <w:b/>
                <w:kern w:val="2"/>
                <w:sz w:val="24"/>
                <w:szCs w:val="24"/>
                <w:lang w:eastAsia="pl-PL"/>
                <w14:ligatures w14:val="standardContextual"/>
              </w:rPr>
              <w:t xml:space="preserve">Oświadczenie składane na podstawie art. 117 ust. 4 ustawy </w:t>
            </w:r>
            <w:r w:rsidRPr="00B01F23">
              <w:rPr>
                <w:rFonts w:asciiTheme="minorHAnsi" w:eastAsia="Times New Roman" w:hAnsiTheme="minorHAnsi" w:cstheme="minorHAnsi"/>
                <w:b/>
                <w:kern w:val="2"/>
                <w:sz w:val="24"/>
                <w:szCs w:val="24"/>
                <w:lang w:eastAsia="pl-PL"/>
                <w14:ligatures w14:val="standardContextual"/>
              </w:rPr>
              <w:br/>
              <w:t>z dnia 11 września 2019 r. Prawo zamówień publicznych (tekst jedn.: Dz. U. z 2024 r., poz. 1320</w:t>
            </w:r>
            <w:r w:rsidR="00B3792A" w:rsidRPr="00B01F23">
              <w:rPr>
                <w:rFonts w:asciiTheme="minorHAnsi" w:eastAsia="Times New Roman" w:hAnsiTheme="minorHAnsi" w:cstheme="minorHAnsi"/>
                <w:b/>
                <w:kern w:val="2"/>
                <w:sz w:val="24"/>
                <w:szCs w:val="24"/>
                <w:lang w:eastAsia="pl-PL"/>
                <w14:ligatures w14:val="standardContextual"/>
              </w:rPr>
              <w:t xml:space="preserve"> ze zm.</w:t>
            </w:r>
            <w:r w:rsidRPr="00B01F23">
              <w:rPr>
                <w:rFonts w:asciiTheme="minorHAnsi" w:eastAsia="Times New Roman" w:hAnsiTheme="minorHAnsi" w:cstheme="minorHAnsi"/>
                <w:b/>
                <w:kern w:val="2"/>
                <w:sz w:val="24"/>
                <w:szCs w:val="24"/>
                <w:lang w:eastAsia="pl-PL"/>
                <w14:ligatures w14:val="standardContextual"/>
              </w:rPr>
              <w:t xml:space="preserve">) - dalej: ustawa </w:t>
            </w:r>
            <w:proofErr w:type="spellStart"/>
            <w:r w:rsidRPr="00B01F23">
              <w:rPr>
                <w:rFonts w:asciiTheme="minorHAnsi" w:eastAsia="Times New Roman" w:hAnsiTheme="minorHAnsi" w:cstheme="minorHAnsi"/>
                <w:b/>
                <w:kern w:val="2"/>
                <w:sz w:val="24"/>
                <w:szCs w:val="24"/>
                <w:lang w:eastAsia="pl-PL"/>
                <w14:ligatures w14:val="standardContextual"/>
              </w:rPr>
              <w:t>Pzp</w:t>
            </w:r>
            <w:proofErr w:type="spellEnd"/>
          </w:p>
        </w:tc>
      </w:tr>
    </w:tbl>
    <w:p w14:paraId="1F9BF469" w14:textId="77777777" w:rsidR="00E53CA8" w:rsidRPr="00B01F23" w:rsidRDefault="00E53CA8" w:rsidP="00B01F23">
      <w:pPr>
        <w:suppressAutoHyphens w:val="0"/>
        <w:spacing w:after="0" w:line="360" w:lineRule="auto"/>
        <w:rPr>
          <w:rFonts w:asciiTheme="minorHAnsi" w:eastAsia="Times New Roman" w:hAnsiTheme="minorHAnsi" w:cstheme="minorHAnsi"/>
          <w:b/>
          <w:kern w:val="2"/>
          <w:sz w:val="24"/>
          <w:szCs w:val="24"/>
          <w:lang w:eastAsia="pl-PL"/>
          <w14:ligatures w14:val="standardContextual"/>
        </w:rPr>
      </w:pPr>
    </w:p>
    <w:p w14:paraId="3CFC1B0A" w14:textId="4026F0F1" w:rsidR="00E53CA8" w:rsidRPr="00B01F23" w:rsidRDefault="00E53CA8" w:rsidP="00B01F23">
      <w:pPr>
        <w:tabs>
          <w:tab w:val="left" w:pos="1515"/>
        </w:tabs>
        <w:spacing w:after="0" w:line="360" w:lineRule="auto"/>
        <w:rPr>
          <w:rFonts w:asciiTheme="minorHAnsi" w:hAnsiTheme="minorHAnsi" w:cstheme="minorHAnsi"/>
          <w:b/>
          <w:bCs/>
          <w:color w:val="FF0000"/>
          <w:sz w:val="24"/>
          <w:szCs w:val="24"/>
        </w:rPr>
      </w:pPr>
      <w:r w:rsidRPr="00B01F23">
        <w:rPr>
          <w:rFonts w:asciiTheme="minorHAnsi" w:eastAsia="Times New Roman" w:hAnsiTheme="minorHAnsi" w:cstheme="minorHAnsi"/>
          <w:kern w:val="2"/>
          <w:sz w:val="24"/>
          <w:szCs w:val="24"/>
          <w:lang w:eastAsia="pl-PL"/>
          <w14:ligatures w14:val="standardContextual"/>
        </w:rPr>
        <w:t xml:space="preserve">Na potrzeby postępowania o udzielenie zamówienia publicznego pn.: </w:t>
      </w:r>
      <w:r w:rsidR="006A2530" w:rsidRPr="00B01F23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C54B4D" w:rsidRPr="00B01F23">
        <w:rPr>
          <w:rFonts w:asciiTheme="minorHAnsi" w:hAnsiTheme="minorHAnsi" w:cstheme="minorHAnsi"/>
          <w:b/>
          <w:bCs/>
          <w:kern w:val="2"/>
          <w:sz w:val="24"/>
          <w:szCs w:val="24"/>
          <w:lang w:eastAsia="en-US"/>
        </w:rPr>
        <w:t>Zakup sprzętu na potrzeby pracowni kulinarnej „U Fani” w budynku Muzeum historii Żydów Polskich przy ul. Anielewicza 6 w dzielnicy śródmieście m. St. Warszawy</w:t>
      </w:r>
      <w:r w:rsidR="00E230B6" w:rsidRPr="00B01F23">
        <w:rPr>
          <w:rFonts w:asciiTheme="minorHAnsi" w:hAnsiTheme="minorHAnsi" w:cstheme="minorHAnsi"/>
          <w:b/>
          <w:bCs/>
          <w:kern w:val="2"/>
          <w:sz w:val="24"/>
          <w:szCs w:val="24"/>
          <w:lang w:eastAsia="en-US"/>
        </w:rPr>
        <w:t>”</w:t>
      </w:r>
      <w:r w:rsidRPr="00B01F23">
        <w:rPr>
          <w:rFonts w:asciiTheme="minorHAnsi" w:eastAsia="Times New Roman" w:hAnsiTheme="minorHAnsi" w:cstheme="minorHAnsi"/>
          <w:b/>
          <w:kern w:val="2"/>
          <w:sz w:val="24"/>
          <w:szCs w:val="24"/>
          <w:lang w:eastAsia="pl-PL"/>
          <w14:ligatures w14:val="standardContextual"/>
        </w:rPr>
        <w:t xml:space="preserve">, </w:t>
      </w:r>
      <w:r w:rsidRPr="00B01F23">
        <w:rPr>
          <w:rFonts w:asciiTheme="minorHAnsi" w:eastAsia="Times New Roman" w:hAnsiTheme="minorHAnsi" w:cstheme="minorHAnsi"/>
          <w:bCs/>
          <w:kern w:val="2"/>
          <w:sz w:val="24"/>
          <w:szCs w:val="24"/>
          <w:lang w:eastAsia="pl-PL"/>
          <w14:ligatures w14:val="standardContextual"/>
        </w:rPr>
        <w:t>działając jako pełnomocnik podmiotów, w imieniu których składane jest oświadczenie oświadczam, że:</w:t>
      </w:r>
    </w:p>
    <w:p w14:paraId="36184AE4" w14:textId="016B51E0" w:rsidR="00E53CA8" w:rsidRPr="00B01F23" w:rsidRDefault="00E53CA8" w:rsidP="00B01F23">
      <w:pPr>
        <w:suppressAutoHyphens w:val="0"/>
        <w:spacing w:after="0" w:line="360" w:lineRule="auto"/>
        <w:ind w:right="4244"/>
        <w:rPr>
          <w:rFonts w:asciiTheme="minorHAnsi" w:eastAsia="Times New Roman" w:hAnsiTheme="minorHAnsi" w:cstheme="minorHAnsi"/>
          <w:b/>
          <w:bCs/>
          <w:kern w:val="2"/>
          <w:sz w:val="24"/>
          <w:szCs w:val="24"/>
          <w:lang w:eastAsia="pl-PL"/>
          <w14:ligatures w14:val="standardContextual"/>
        </w:rPr>
      </w:pPr>
      <w:r w:rsidRPr="00B01F23">
        <w:rPr>
          <w:rFonts w:asciiTheme="minorHAnsi" w:eastAsia="Times New Roman" w:hAnsiTheme="minorHAnsi" w:cstheme="minorHAnsi"/>
          <w:b/>
          <w:bCs/>
          <w:kern w:val="2"/>
          <w:sz w:val="24"/>
          <w:szCs w:val="24"/>
          <w:lang w:eastAsia="pl-PL"/>
          <w14:ligatures w14:val="standardContextual"/>
        </w:rPr>
        <w:t>Wykonawca:</w:t>
      </w:r>
      <w:bookmarkStart w:id="7" w:name="_Hlk146643501"/>
      <w:r w:rsidR="00B3792A" w:rsidRPr="00B01F23">
        <w:rPr>
          <w:rFonts w:asciiTheme="minorHAnsi" w:eastAsia="Times New Roman" w:hAnsiTheme="minorHAnsi" w:cstheme="minorHAnsi"/>
          <w:b/>
          <w:bCs/>
          <w:kern w:val="2"/>
          <w:sz w:val="24"/>
          <w:szCs w:val="24"/>
          <w:lang w:eastAsia="pl-PL"/>
          <w14:ligatures w14:val="standardContextual"/>
        </w:rPr>
        <w:t xml:space="preserve"> </w:t>
      </w:r>
      <w:r w:rsidRPr="00B01F23">
        <w:rPr>
          <w:rFonts w:asciiTheme="minorHAnsi" w:eastAsia="Times New Roman" w:hAnsiTheme="minorHAnsi" w:cstheme="minorHAnsi"/>
          <w:kern w:val="2"/>
          <w:sz w:val="24"/>
          <w:szCs w:val="24"/>
          <w:lang w:eastAsia="pl-PL"/>
          <w14:ligatures w14:val="standardContextual"/>
        </w:rPr>
        <w:t>___________________</w:t>
      </w:r>
    </w:p>
    <w:bookmarkEnd w:id="7"/>
    <w:p w14:paraId="5CFDD9C7" w14:textId="77777777" w:rsidR="00E53CA8" w:rsidRPr="00B01F23" w:rsidRDefault="00E53CA8" w:rsidP="00B01F23">
      <w:pPr>
        <w:suppressAutoHyphens w:val="0"/>
        <w:spacing w:after="0" w:line="360" w:lineRule="auto"/>
        <w:ind w:right="-6"/>
        <w:rPr>
          <w:rFonts w:asciiTheme="minorHAnsi" w:eastAsia="Times New Roman" w:hAnsiTheme="minorHAnsi" w:cstheme="minorHAnsi"/>
          <w:i/>
          <w:kern w:val="2"/>
          <w:sz w:val="24"/>
          <w:szCs w:val="24"/>
          <w:lang w:eastAsia="pl-PL"/>
          <w14:ligatures w14:val="standardContextual"/>
        </w:rPr>
      </w:pPr>
      <w:r w:rsidRPr="00B01F23">
        <w:rPr>
          <w:rFonts w:asciiTheme="minorHAnsi" w:eastAsia="Times New Roman" w:hAnsiTheme="minorHAnsi" w:cstheme="minorHAnsi"/>
          <w:i/>
          <w:kern w:val="2"/>
          <w:sz w:val="24"/>
          <w:szCs w:val="24"/>
          <w:lang w:eastAsia="pl-PL"/>
          <w14:ligatures w14:val="standardContextual"/>
        </w:rPr>
        <w:t>Wykona następujący zakres świadczenia wynikającego z umowy o zamówienie publiczne:</w:t>
      </w:r>
    </w:p>
    <w:p w14:paraId="1198960A" w14:textId="77777777" w:rsidR="00E53CA8" w:rsidRPr="00B01F23" w:rsidRDefault="00E53CA8" w:rsidP="00B01F23">
      <w:pPr>
        <w:suppressAutoHyphens w:val="0"/>
        <w:spacing w:after="0" w:line="360" w:lineRule="auto"/>
        <w:ind w:right="-6"/>
        <w:rPr>
          <w:rFonts w:asciiTheme="minorHAnsi" w:eastAsia="Times New Roman" w:hAnsiTheme="minorHAnsi" w:cstheme="minorHAnsi"/>
          <w:kern w:val="2"/>
          <w:sz w:val="24"/>
          <w:szCs w:val="24"/>
          <w:lang w:eastAsia="pl-PL"/>
          <w14:ligatures w14:val="standardContextual"/>
        </w:rPr>
      </w:pPr>
      <w:bookmarkStart w:id="8" w:name="_Hlk146643510"/>
      <w:r w:rsidRPr="00B01F23">
        <w:rPr>
          <w:rFonts w:asciiTheme="minorHAnsi" w:eastAsia="Times New Roman" w:hAnsiTheme="minorHAnsi" w:cstheme="minorHAnsi"/>
          <w:kern w:val="2"/>
          <w:sz w:val="24"/>
          <w:szCs w:val="24"/>
          <w:lang w:eastAsia="pl-PL"/>
          <w14:ligatures w14:val="standardContextual"/>
        </w:rPr>
        <w:lastRenderedPageBreak/>
        <w:t xml:space="preserve">______________________________________________________________________________________________________________________________________________________ </w:t>
      </w:r>
    </w:p>
    <w:bookmarkEnd w:id="8"/>
    <w:p w14:paraId="6F037210" w14:textId="531F56E3" w:rsidR="00E53CA8" w:rsidRPr="00B01F23" w:rsidRDefault="00E53CA8" w:rsidP="00B01F23">
      <w:pPr>
        <w:suppressAutoHyphens w:val="0"/>
        <w:spacing w:after="0" w:line="360" w:lineRule="auto"/>
        <w:ind w:right="-6"/>
        <w:rPr>
          <w:rFonts w:asciiTheme="minorHAnsi" w:eastAsia="Times New Roman" w:hAnsiTheme="minorHAnsi" w:cstheme="minorHAnsi"/>
          <w:b/>
          <w:bCs/>
          <w:iCs/>
          <w:kern w:val="2"/>
          <w:sz w:val="24"/>
          <w:szCs w:val="24"/>
          <w:lang w:eastAsia="pl-PL"/>
          <w14:ligatures w14:val="standardContextual"/>
        </w:rPr>
      </w:pPr>
      <w:r w:rsidRPr="00B01F23">
        <w:rPr>
          <w:rFonts w:asciiTheme="minorHAnsi" w:eastAsia="Times New Roman" w:hAnsiTheme="minorHAnsi" w:cstheme="minorHAnsi"/>
          <w:b/>
          <w:bCs/>
          <w:iCs/>
          <w:kern w:val="2"/>
          <w:sz w:val="24"/>
          <w:szCs w:val="24"/>
          <w:lang w:eastAsia="pl-PL"/>
          <w14:ligatures w14:val="standardContextual"/>
        </w:rPr>
        <w:t>Wykonawca:</w:t>
      </w:r>
      <w:r w:rsidRPr="00B01F23">
        <w:rPr>
          <w:rFonts w:asciiTheme="minorHAnsi" w:eastAsia="Times New Roman" w:hAnsiTheme="minorHAnsi" w:cstheme="minorHAnsi"/>
          <w:kern w:val="2"/>
          <w:sz w:val="24"/>
          <w:szCs w:val="24"/>
          <w:lang w:eastAsia="pl-PL"/>
          <w14:ligatures w14:val="standardContextual"/>
        </w:rPr>
        <w:t>____________________</w:t>
      </w:r>
    </w:p>
    <w:p w14:paraId="723BB9D5" w14:textId="77777777" w:rsidR="00E53CA8" w:rsidRPr="00B01F23" w:rsidRDefault="00E53CA8" w:rsidP="00B01F23">
      <w:pPr>
        <w:suppressAutoHyphens w:val="0"/>
        <w:spacing w:after="0" w:line="360" w:lineRule="auto"/>
        <w:ind w:right="-6"/>
        <w:rPr>
          <w:rFonts w:asciiTheme="minorHAnsi" w:eastAsia="Times New Roman" w:hAnsiTheme="minorHAnsi" w:cstheme="minorHAnsi"/>
          <w:i/>
          <w:kern w:val="2"/>
          <w:sz w:val="24"/>
          <w:szCs w:val="24"/>
          <w:lang w:eastAsia="pl-PL"/>
          <w14:ligatures w14:val="standardContextual"/>
        </w:rPr>
      </w:pPr>
      <w:r w:rsidRPr="00B01F23">
        <w:rPr>
          <w:rFonts w:asciiTheme="minorHAnsi" w:eastAsia="Times New Roman" w:hAnsiTheme="minorHAnsi" w:cstheme="minorHAnsi"/>
          <w:i/>
          <w:kern w:val="2"/>
          <w:sz w:val="24"/>
          <w:szCs w:val="24"/>
          <w:lang w:eastAsia="pl-PL"/>
          <w14:ligatures w14:val="standardContextual"/>
        </w:rPr>
        <w:t>Wykona następujący zakres świadczenia wynikającego z umowy o zamówienie publiczne:</w:t>
      </w:r>
    </w:p>
    <w:p w14:paraId="7855217A" w14:textId="77777777" w:rsidR="00E53CA8" w:rsidRPr="00B01F23" w:rsidRDefault="00E53CA8" w:rsidP="00B01F23">
      <w:pPr>
        <w:suppressAutoHyphens w:val="0"/>
        <w:spacing w:after="0" w:line="360" w:lineRule="auto"/>
        <w:ind w:right="-6"/>
        <w:rPr>
          <w:rFonts w:asciiTheme="minorHAnsi" w:eastAsia="Times New Roman" w:hAnsiTheme="minorHAnsi" w:cstheme="minorHAnsi"/>
          <w:kern w:val="2"/>
          <w:sz w:val="24"/>
          <w:szCs w:val="24"/>
          <w:lang w:eastAsia="pl-PL"/>
          <w14:ligatures w14:val="standardContextual"/>
        </w:rPr>
      </w:pPr>
      <w:r w:rsidRPr="00B01F23">
        <w:rPr>
          <w:rFonts w:asciiTheme="minorHAnsi" w:eastAsia="Times New Roman" w:hAnsiTheme="minorHAnsi" w:cstheme="minorHAnsi"/>
          <w:kern w:val="2"/>
          <w:sz w:val="24"/>
          <w:szCs w:val="24"/>
          <w:lang w:eastAsia="pl-PL"/>
          <w14:ligatures w14:val="standardContextual"/>
        </w:rPr>
        <w:t xml:space="preserve">______________________________________________________________________________________________________________________________________________________ </w:t>
      </w:r>
    </w:p>
    <w:p w14:paraId="74F24452" w14:textId="77777777" w:rsidR="00E53CA8" w:rsidRPr="00B01F23" w:rsidRDefault="00E53CA8" w:rsidP="00B01F23">
      <w:pPr>
        <w:suppressAutoHyphens w:val="0"/>
        <w:spacing w:after="0" w:line="360" w:lineRule="auto"/>
        <w:rPr>
          <w:rFonts w:asciiTheme="minorHAnsi" w:eastAsiaTheme="minorHAnsi" w:hAnsiTheme="minorHAnsi" w:cstheme="minorHAnsi"/>
          <w:b/>
          <w:kern w:val="2"/>
          <w:sz w:val="24"/>
          <w:szCs w:val="24"/>
          <w:lang w:eastAsia="pl-PL"/>
          <w14:ligatures w14:val="standardContextual"/>
        </w:rPr>
      </w:pPr>
      <w:r w:rsidRPr="00B01F23">
        <w:rPr>
          <w:rFonts w:asciiTheme="minorHAnsi" w:eastAsia="Times New Roman" w:hAnsiTheme="minorHAnsi" w:cstheme="minorHAnsi"/>
          <w:kern w:val="2"/>
          <w:sz w:val="24"/>
          <w:szCs w:val="24"/>
          <w:lang w:eastAsia="pl-PL"/>
          <w14:ligatures w14:val="standardContextual"/>
        </w:rPr>
        <w:t>Oświadczam, że wszystkie informacje podane w powyższych oświadczeniach są aktualne i zgodne z prawdą.</w:t>
      </w:r>
    </w:p>
    <w:p w14:paraId="0D33F980" w14:textId="77777777" w:rsidR="00E53CA8" w:rsidRPr="00B01F23" w:rsidRDefault="00E53CA8" w:rsidP="00B01F23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9923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5"/>
        <w:gridCol w:w="4918"/>
      </w:tblGrid>
      <w:tr w:rsidR="003C61B9" w:rsidRPr="00B01F23" w14:paraId="61B5CD1F" w14:textId="77777777" w:rsidTr="00144D06">
        <w:tc>
          <w:tcPr>
            <w:tcW w:w="5005" w:type="dxa"/>
          </w:tcPr>
          <w:p w14:paraId="04AFDB92" w14:textId="77777777" w:rsidR="003C61B9" w:rsidRPr="00B01F23" w:rsidRDefault="003C61B9" w:rsidP="00B01F23">
            <w:pPr>
              <w:spacing w:line="360" w:lineRule="auto"/>
              <w:ind w:left="360"/>
              <w:contextualSpacing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B01F23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….……….………........................................                                            Miejscowość,  data</w:t>
            </w:r>
            <w:r w:rsidRPr="00B01F23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ab/>
              <w:t xml:space="preserve">                                 </w:t>
            </w:r>
            <w:r w:rsidRPr="00B01F23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ab/>
            </w:r>
            <w:r w:rsidRPr="00B01F23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ab/>
            </w:r>
          </w:p>
        </w:tc>
        <w:tc>
          <w:tcPr>
            <w:tcW w:w="4918" w:type="dxa"/>
          </w:tcPr>
          <w:p w14:paraId="698711C1" w14:textId="77777777" w:rsidR="003C61B9" w:rsidRPr="00B01F23" w:rsidRDefault="003C61B9" w:rsidP="00B01F23">
            <w:pPr>
              <w:spacing w:line="360" w:lineRule="auto"/>
              <w:ind w:left="801"/>
              <w:contextualSpacing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B01F23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…………………………………………</w:t>
            </w:r>
          </w:p>
          <w:p w14:paraId="7DC10F46" w14:textId="77777777" w:rsidR="003C61B9" w:rsidRPr="00B01F23" w:rsidRDefault="003C61B9" w:rsidP="00B01F23">
            <w:pPr>
              <w:spacing w:line="360" w:lineRule="auto"/>
              <w:ind w:left="360"/>
              <w:contextualSpacing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B01F23">
              <w:rPr>
                <w:rFonts w:asciiTheme="minorHAnsi" w:eastAsia="Times New Roman" w:hAnsiTheme="minorHAnsi" w:cstheme="minorHAnsi"/>
                <w:bCs/>
                <w:i/>
                <w:sz w:val="24"/>
                <w:szCs w:val="24"/>
              </w:rPr>
              <w:tab/>
              <w:t xml:space="preserve">              </w:t>
            </w:r>
            <w:r w:rsidRPr="00B01F23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Podpis</w:t>
            </w:r>
          </w:p>
          <w:p w14:paraId="7273DB6D" w14:textId="77777777" w:rsidR="003C61B9" w:rsidRPr="00B01F23" w:rsidRDefault="003C61B9" w:rsidP="00B01F23">
            <w:pPr>
              <w:spacing w:line="360" w:lineRule="auto"/>
              <w:ind w:left="360"/>
              <w:contextualSpacing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B01F23">
              <w:rPr>
                <w:rFonts w:asciiTheme="minorHAnsi" w:eastAsia="Times New Roman" w:hAnsiTheme="minorHAnsi" w:cstheme="minorHAnsi"/>
                <w:bCs/>
                <w:i/>
                <w:sz w:val="24"/>
                <w:szCs w:val="24"/>
              </w:rPr>
              <w:t>(opatrzyć kwalifikowanym podpisem elektronicznym, podpisem zaufanym lub podpisem osobistym)</w:t>
            </w:r>
          </w:p>
        </w:tc>
      </w:tr>
    </w:tbl>
    <w:p w14:paraId="21090CE2" w14:textId="77777777" w:rsidR="00AD39A0" w:rsidRPr="00B01F23" w:rsidRDefault="00AD39A0" w:rsidP="00B01F23">
      <w:pPr>
        <w:suppressAutoHyphens w:val="0"/>
        <w:spacing w:line="360" w:lineRule="auto"/>
        <w:rPr>
          <w:rFonts w:asciiTheme="minorHAnsi" w:hAnsiTheme="minorHAnsi" w:cstheme="minorHAnsi"/>
          <w:b/>
          <w:bCs/>
          <w:kern w:val="2"/>
          <w:sz w:val="24"/>
          <w:szCs w:val="24"/>
          <w:lang w:eastAsia="pl-PL"/>
          <w14:ligatures w14:val="standardContextual"/>
        </w:rPr>
      </w:pPr>
    </w:p>
    <w:p w14:paraId="60E1B48F" w14:textId="1FEF7DB2" w:rsidR="00C7537B" w:rsidRPr="00FF5B76" w:rsidRDefault="00C7537B" w:rsidP="00FF5B76">
      <w:pPr>
        <w:suppressAutoHyphens w:val="0"/>
        <w:spacing w:line="360" w:lineRule="auto"/>
        <w:rPr>
          <w:rFonts w:asciiTheme="minorHAnsi" w:hAnsiTheme="minorHAnsi" w:cstheme="minorHAnsi"/>
          <w:b/>
          <w:bCs/>
          <w:kern w:val="2"/>
          <w:sz w:val="24"/>
          <w:szCs w:val="24"/>
          <w:lang w:eastAsia="pl-PL"/>
          <w14:ligatures w14:val="standardContextual"/>
        </w:rPr>
      </w:pPr>
    </w:p>
    <w:sectPr w:rsidR="00C7537B" w:rsidRPr="00FF5B76" w:rsidSect="00007C9D">
      <w:headerReference w:type="default" r:id="rId10"/>
      <w:footerReference w:type="default" r:id="rId11"/>
      <w:pgSz w:w="11906" w:h="16838"/>
      <w:pgMar w:top="1440" w:right="1080" w:bottom="1440" w:left="1080" w:header="708" w:footer="483" w:gutter="0"/>
      <w:cols w:space="708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273D8" w14:textId="77777777" w:rsidR="009558EE" w:rsidRDefault="009558EE" w:rsidP="00185094">
      <w:pPr>
        <w:spacing w:after="0" w:line="240" w:lineRule="auto"/>
      </w:pPr>
      <w:r>
        <w:separator/>
      </w:r>
    </w:p>
  </w:endnote>
  <w:endnote w:type="continuationSeparator" w:id="0">
    <w:p w14:paraId="1E840803" w14:textId="77777777" w:rsidR="009558EE" w:rsidRDefault="009558EE" w:rsidP="00185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Segoe UI Symbol"/>
    <w:charset w:val="02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485">
    <w:altName w:val="Times New Roman"/>
    <w:charset w:val="EE"/>
    <w:family w:val="auto"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ont1150">
    <w:altName w:val="Times New Roman"/>
    <w:charset w:val="EE"/>
    <w:family w:val="auto"/>
    <w:pitch w:val="variable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F41FC" w14:textId="4EA3B5E4" w:rsidR="006D5A0A" w:rsidRDefault="00607327" w:rsidP="00800731">
    <w:pPr>
      <w:pStyle w:val="Stopka"/>
      <w:ind w:left="-1134"/>
    </w:pPr>
    <w:r>
      <w:tab/>
    </w:r>
    <w:r w:rsidR="00935CFC">
      <w:fldChar w:fldCharType="begin"/>
    </w:r>
    <w:r w:rsidR="00935CFC">
      <w:instrText>PAGE   \* MERGEFORMAT</w:instrText>
    </w:r>
    <w:r w:rsidR="00935CFC">
      <w:fldChar w:fldCharType="separate"/>
    </w:r>
    <w:r w:rsidR="00935CFC">
      <w:t>1</w:t>
    </w:r>
    <w:r w:rsidR="00935CFC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FAF0A" w14:textId="77777777" w:rsidR="009558EE" w:rsidRDefault="009558EE" w:rsidP="00185094">
      <w:pPr>
        <w:spacing w:after="0" w:line="240" w:lineRule="auto"/>
      </w:pPr>
      <w:r>
        <w:separator/>
      </w:r>
    </w:p>
  </w:footnote>
  <w:footnote w:type="continuationSeparator" w:id="0">
    <w:p w14:paraId="06C1CFD2" w14:textId="77777777" w:rsidR="009558EE" w:rsidRDefault="009558EE" w:rsidP="001850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4357E" w14:textId="60E203BE" w:rsidR="00850E50" w:rsidRDefault="00850E50" w:rsidP="00B24450">
    <w:pPr>
      <w:pStyle w:val="Nagwek"/>
      <w:tabs>
        <w:tab w:val="clear" w:pos="4536"/>
        <w:tab w:val="clear" w:pos="9072"/>
        <w:tab w:val="left" w:pos="5775"/>
      </w:tabs>
      <w:jc w:val="both"/>
      <w:rPr>
        <w:sz w:val="24"/>
        <w:szCs w:val="24"/>
      </w:rPr>
    </w:pPr>
    <w:r w:rsidRPr="005C26E3">
      <w:rPr>
        <w:rFonts w:cs="Arial"/>
        <w:noProof/>
        <w:kern w:val="2"/>
        <w:sz w:val="24"/>
        <w:szCs w:val="24"/>
        <w:lang w:eastAsia="en-US"/>
        <w14:ligatures w14:val="standardContextual"/>
      </w:rPr>
      <w:drawing>
        <wp:inline distT="0" distB="0" distL="0" distR="0" wp14:anchorId="124BF6F3" wp14:editId="48DF543D">
          <wp:extent cx="5759450" cy="518681"/>
          <wp:effectExtent l="0" t="0" r="0" b="0"/>
          <wp:docPr id="17202527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186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604EAB" w14:textId="2BCE657D" w:rsidR="00850E50" w:rsidRDefault="00850E50" w:rsidP="00B24450">
    <w:pPr>
      <w:pStyle w:val="Nagwek"/>
      <w:tabs>
        <w:tab w:val="clear" w:pos="4536"/>
        <w:tab w:val="clear" w:pos="9072"/>
        <w:tab w:val="left" w:pos="5775"/>
      </w:tabs>
      <w:jc w:val="both"/>
      <w:rPr>
        <w:sz w:val="24"/>
        <w:szCs w:val="24"/>
      </w:rPr>
    </w:pPr>
  </w:p>
  <w:p w14:paraId="40315FF3" w14:textId="6D4F1CE7" w:rsidR="00B24450" w:rsidRPr="00850E50" w:rsidRDefault="00AD46ED" w:rsidP="00B24450">
    <w:pPr>
      <w:pStyle w:val="Nagwek"/>
      <w:tabs>
        <w:tab w:val="clear" w:pos="4536"/>
        <w:tab w:val="clear" w:pos="9072"/>
        <w:tab w:val="left" w:pos="5775"/>
      </w:tabs>
      <w:jc w:val="both"/>
      <w:rPr>
        <w:sz w:val="24"/>
        <w:szCs w:val="24"/>
      </w:rPr>
    </w:pPr>
    <w:r w:rsidRPr="00D016A2">
      <w:rPr>
        <w:sz w:val="24"/>
        <w:szCs w:val="24"/>
      </w:rPr>
      <w:t>DP</w:t>
    </w:r>
    <w:r w:rsidR="00525265" w:rsidRPr="00D016A2">
      <w:rPr>
        <w:sz w:val="24"/>
        <w:szCs w:val="24"/>
      </w:rPr>
      <w:t>r</w:t>
    </w:r>
    <w:r w:rsidR="006D5A0A" w:rsidRPr="00D016A2">
      <w:rPr>
        <w:sz w:val="24"/>
        <w:szCs w:val="24"/>
      </w:rPr>
      <w:t>.271</w:t>
    </w:r>
    <w:r w:rsidR="00505A7A" w:rsidRPr="00D016A2">
      <w:rPr>
        <w:sz w:val="24"/>
        <w:szCs w:val="24"/>
      </w:rPr>
      <w:t>.</w:t>
    </w:r>
    <w:r w:rsidR="00263197">
      <w:rPr>
        <w:sz w:val="24"/>
        <w:szCs w:val="24"/>
      </w:rPr>
      <w:t>17</w:t>
    </w:r>
    <w:r w:rsidR="00505A7A" w:rsidRPr="00D016A2">
      <w:rPr>
        <w:sz w:val="24"/>
        <w:szCs w:val="24"/>
      </w:rPr>
      <w:t>.</w:t>
    </w:r>
    <w:r w:rsidR="006D5A0A" w:rsidRPr="00D016A2">
      <w:rPr>
        <w:sz w:val="24"/>
        <w:szCs w:val="24"/>
      </w:rPr>
      <w:t>202</w:t>
    </w:r>
    <w:r w:rsidR="00263197">
      <w:rPr>
        <w:sz w:val="24"/>
        <w:szCs w:val="24"/>
      </w:rPr>
      <w:t>6</w:t>
    </w:r>
  </w:p>
  <w:p w14:paraId="76D7FB3D" w14:textId="5A1AAD94" w:rsidR="002057FA" w:rsidRDefault="002057FA">
    <w:pPr>
      <w:pStyle w:val="Nagwek"/>
      <w:tabs>
        <w:tab w:val="clear" w:pos="4536"/>
        <w:tab w:val="clear" w:pos="9072"/>
        <w:tab w:val="left" w:pos="5775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BD265BA"/>
    <w:lvl w:ilvl="0">
      <w:start w:val="1"/>
      <w:numFmt w:val="bullet"/>
      <w:pStyle w:val="Listapunktowana"/>
      <w:lvlText w:val=""/>
      <w:lvlJc w:val="left"/>
      <w:pPr>
        <w:tabs>
          <w:tab w:val="num" w:pos="66"/>
        </w:tabs>
        <w:ind w:left="6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multilevel"/>
    <w:tmpl w:val="22C2CEB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hint="default"/>
        <w:b w:val="0"/>
        <w:bCs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bullet"/>
      <w:lvlText w:val=""/>
      <w:lvlJc w:val="right"/>
      <w:pPr>
        <w:tabs>
          <w:tab w:val="num" w:pos="0"/>
        </w:tabs>
        <w:ind w:left="2520" w:hanging="180"/>
      </w:pPr>
      <w:rPr>
        <w:rFonts w:ascii="Symbol" w:hAnsi="Symbol" w:cs="Open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F188A65E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Calibri" w:eastAsia="Times New Roman" w:hAnsi="Calibri" w:cs="Calibri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-567"/>
        </w:tabs>
        <w:ind w:left="360" w:hanging="360"/>
      </w:pPr>
      <w:rPr>
        <w:color w:val="0D0D0D"/>
        <w:sz w:val="24"/>
      </w:rPr>
    </w:lvl>
    <w:lvl w:ilvl="1">
      <w:start w:val="1"/>
      <w:numFmt w:val="lowerLetter"/>
      <w:lvlText w:val="%2."/>
      <w:lvlJc w:val="left"/>
      <w:pPr>
        <w:tabs>
          <w:tab w:val="num" w:pos="-567"/>
        </w:tabs>
        <w:ind w:left="873" w:hanging="360"/>
      </w:pPr>
    </w:lvl>
    <w:lvl w:ilvl="2">
      <w:start w:val="1"/>
      <w:numFmt w:val="lowerRoman"/>
      <w:lvlText w:val="%3."/>
      <w:lvlJc w:val="right"/>
      <w:pPr>
        <w:tabs>
          <w:tab w:val="num" w:pos="-567"/>
        </w:tabs>
        <w:ind w:left="1593" w:hanging="180"/>
      </w:pPr>
    </w:lvl>
    <w:lvl w:ilvl="3">
      <w:start w:val="1"/>
      <w:numFmt w:val="decimal"/>
      <w:lvlText w:val="%4."/>
      <w:lvlJc w:val="left"/>
      <w:pPr>
        <w:tabs>
          <w:tab w:val="num" w:pos="-567"/>
        </w:tabs>
        <w:ind w:left="2313" w:hanging="360"/>
      </w:pPr>
    </w:lvl>
    <w:lvl w:ilvl="4">
      <w:start w:val="1"/>
      <w:numFmt w:val="lowerLetter"/>
      <w:lvlText w:val="%5."/>
      <w:lvlJc w:val="left"/>
      <w:pPr>
        <w:tabs>
          <w:tab w:val="num" w:pos="-567"/>
        </w:tabs>
        <w:ind w:left="3033" w:hanging="360"/>
      </w:pPr>
    </w:lvl>
    <w:lvl w:ilvl="5">
      <w:start w:val="1"/>
      <w:numFmt w:val="lowerRoman"/>
      <w:lvlText w:val="%6."/>
      <w:lvlJc w:val="right"/>
      <w:pPr>
        <w:tabs>
          <w:tab w:val="num" w:pos="-567"/>
        </w:tabs>
        <w:ind w:left="3753" w:hanging="180"/>
      </w:pPr>
    </w:lvl>
    <w:lvl w:ilvl="6">
      <w:start w:val="1"/>
      <w:numFmt w:val="decimal"/>
      <w:lvlText w:val="%7."/>
      <w:lvlJc w:val="left"/>
      <w:pPr>
        <w:tabs>
          <w:tab w:val="num" w:pos="-567"/>
        </w:tabs>
        <w:ind w:left="4473" w:hanging="360"/>
      </w:pPr>
    </w:lvl>
    <w:lvl w:ilvl="7">
      <w:start w:val="1"/>
      <w:numFmt w:val="lowerLetter"/>
      <w:lvlText w:val="%8."/>
      <w:lvlJc w:val="left"/>
      <w:pPr>
        <w:tabs>
          <w:tab w:val="num" w:pos="-567"/>
        </w:tabs>
        <w:ind w:left="5193" w:hanging="360"/>
      </w:pPr>
    </w:lvl>
    <w:lvl w:ilvl="8">
      <w:start w:val="1"/>
      <w:numFmt w:val="lowerRoman"/>
      <w:lvlText w:val="%9."/>
      <w:lvlJc w:val="right"/>
      <w:pPr>
        <w:tabs>
          <w:tab w:val="num" w:pos="-567"/>
        </w:tabs>
        <w:ind w:left="5913" w:hanging="180"/>
      </w:pPr>
    </w:lvl>
  </w:abstractNum>
  <w:abstractNum w:abstractNumId="8" w15:restartNumberingAfterBreak="0">
    <w:nsid w:val="0000000A"/>
    <w:multiLevelType w:val="multilevel"/>
    <w:tmpl w:val="D4FEABB4"/>
    <w:name w:val="WW8Num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Calibri" w:hAnsi="Calibri" w:cs="Calibri"/>
        <w:b w:val="0"/>
        <w:color w:val="0D0D0D"/>
        <w:kern w:val="2"/>
        <w:sz w:val="24"/>
      </w:rPr>
    </w:lvl>
    <w:lvl w:ilvl="1">
      <w:start w:val="1"/>
      <w:numFmt w:val="decimal"/>
      <w:lvlText w:val="%2."/>
      <w:lvlJc w:val="left"/>
      <w:pPr>
        <w:tabs>
          <w:tab w:val="num" w:pos="370"/>
        </w:tabs>
        <w:ind w:left="370" w:hanging="360"/>
      </w:pPr>
      <w:rPr>
        <w:b w:val="0"/>
        <w:bCs/>
      </w:rPr>
    </w:lvl>
    <w:lvl w:ilvl="2">
      <w:start w:val="1"/>
      <w:numFmt w:val="decimal"/>
      <w:lvlText w:val="%3."/>
      <w:lvlJc w:val="left"/>
      <w:pPr>
        <w:tabs>
          <w:tab w:val="num" w:pos="730"/>
        </w:tabs>
        <w:ind w:left="73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090"/>
        </w:tabs>
        <w:ind w:left="1090" w:hanging="360"/>
      </w:pPr>
      <w:rPr>
        <w:b w:val="0"/>
        <w:bCs/>
      </w:rPr>
    </w:lvl>
    <w:lvl w:ilvl="4">
      <w:start w:val="1"/>
      <w:numFmt w:val="decimal"/>
      <w:lvlText w:val="%5."/>
      <w:lvlJc w:val="left"/>
      <w:pPr>
        <w:tabs>
          <w:tab w:val="num" w:pos="1450"/>
        </w:tabs>
        <w:ind w:left="145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1810"/>
        </w:tabs>
        <w:ind w:left="1810" w:hanging="360"/>
      </w:pPr>
    </w:lvl>
    <w:lvl w:ilvl="6">
      <w:start w:val="1"/>
      <w:numFmt w:val="decimal"/>
      <w:lvlText w:val="%7."/>
      <w:lvlJc w:val="left"/>
      <w:pPr>
        <w:tabs>
          <w:tab w:val="num" w:pos="2170"/>
        </w:tabs>
        <w:ind w:left="2170" w:hanging="360"/>
      </w:pPr>
    </w:lvl>
    <w:lvl w:ilvl="7">
      <w:start w:val="1"/>
      <w:numFmt w:val="decimal"/>
      <w:lvlText w:val="%8."/>
      <w:lvlJc w:val="left"/>
      <w:pPr>
        <w:tabs>
          <w:tab w:val="num" w:pos="2530"/>
        </w:tabs>
        <w:ind w:left="2530" w:hanging="360"/>
      </w:pPr>
    </w:lvl>
    <w:lvl w:ilvl="8">
      <w:start w:val="1"/>
      <w:numFmt w:val="decimal"/>
      <w:lvlText w:val="%9."/>
      <w:lvlJc w:val="left"/>
      <w:pPr>
        <w:tabs>
          <w:tab w:val="num" w:pos="2890"/>
        </w:tabs>
        <w:ind w:left="2890" w:hanging="360"/>
      </w:pPr>
    </w:lvl>
  </w:abstractNum>
  <w:abstractNum w:abstractNumId="9" w15:restartNumberingAfterBreak="0">
    <w:nsid w:val="0000000B"/>
    <w:multiLevelType w:val="singleLevel"/>
    <w:tmpl w:val="F9863B92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Calibri" w:hint="default"/>
        <w:sz w:val="24"/>
      </w:rPr>
    </w:lvl>
  </w:abstractNum>
  <w:abstractNum w:abstractNumId="10" w15:restartNumberingAfterBreak="0">
    <w:nsid w:val="0000000C"/>
    <w:multiLevelType w:val="singleLevel"/>
    <w:tmpl w:val="23806DCE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trike w:val="0"/>
        <w:sz w:val="20"/>
        <w:szCs w:val="20"/>
      </w:rPr>
    </w:lvl>
  </w:abstractNum>
  <w:abstractNum w:abstractNumId="11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/>
        <w:sz w:val="24"/>
        <w:szCs w:val="24"/>
      </w:rPr>
    </w:lvl>
  </w:abstractNum>
  <w:abstractNum w:abstractNumId="12" w15:restartNumberingAfterBreak="0">
    <w:nsid w:val="00000010"/>
    <w:multiLevelType w:val="singleLevel"/>
    <w:tmpl w:val="C79AD41A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4"/>
      </w:rPr>
    </w:lvl>
  </w:abstractNum>
  <w:abstractNum w:abstractNumId="13" w15:restartNumberingAfterBreak="0">
    <w:nsid w:val="00000011"/>
    <w:multiLevelType w:val="singleLevel"/>
    <w:tmpl w:val="08A05D0C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 w:val="0"/>
        <w:bCs w:val="0"/>
        <w:sz w:val="20"/>
        <w:szCs w:val="20"/>
      </w:rPr>
    </w:lvl>
  </w:abstractNum>
  <w:abstractNum w:abstractNumId="14" w15:restartNumberingAfterBreak="0">
    <w:nsid w:val="00000012"/>
    <w:multiLevelType w:val="multilevel"/>
    <w:tmpl w:val="A73C4CCA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hAnsiTheme="minorHAnsi" w:cstheme="minorHAnsi" w:hint="default"/>
        <w:b/>
        <w:bCs/>
        <w:sz w:val="24"/>
        <w:szCs w:val="24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00000013"/>
    <w:multiLevelType w:val="singleLevel"/>
    <w:tmpl w:val="5846D1A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hAnsiTheme="minorHAnsi" w:cstheme="minorHAnsi" w:hint="default"/>
        <w:sz w:val="24"/>
        <w:szCs w:val="24"/>
      </w:rPr>
    </w:lvl>
  </w:abstractNum>
  <w:abstractNum w:abstractNumId="16" w15:restartNumberingAfterBreak="0">
    <w:nsid w:val="00000014"/>
    <w:multiLevelType w:val="singleLevel"/>
    <w:tmpl w:val="6EA67490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hAnsiTheme="minorHAnsi" w:cstheme="minorHAnsi" w:hint="default"/>
        <w:b w:val="0"/>
        <w:bCs w:val="0"/>
        <w:sz w:val="24"/>
        <w:szCs w:val="24"/>
      </w:rPr>
    </w:lvl>
  </w:abstractNum>
  <w:abstractNum w:abstractNumId="17" w15:restartNumberingAfterBreak="0">
    <w:nsid w:val="00000015"/>
    <w:multiLevelType w:val="singleLevel"/>
    <w:tmpl w:val="BA2E1AE6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0"/>
        <w:szCs w:val="20"/>
      </w:rPr>
    </w:lvl>
  </w:abstractNum>
  <w:abstractNum w:abstractNumId="18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19" w15:restartNumberingAfterBreak="0">
    <w:nsid w:val="00000017"/>
    <w:multiLevelType w:val="singleLevel"/>
    <w:tmpl w:val="488ED55A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4"/>
      </w:rPr>
    </w:lvl>
  </w:abstractNum>
  <w:abstractNum w:abstractNumId="20" w15:restartNumberingAfterBreak="0">
    <w:nsid w:val="00000018"/>
    <w:multiLevelType w:val="singleLevel"/>
    <w:tmpl w:val="64F43B66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Theme="minorHAnsi" w:hAnsiTheme="minorHAnsi" w:cstheme="minorHAnsi" w:hint="default"/>
        <w:sz w:val="24"/>
        <w:szCs w:val="24"/>
      </w:rPr>
    </w:lvl>
  </w:abstractNum>
  <w:abstractNum w:abstractNumId="21" w15:restartNumberingAfterBreak="0">
    <w:nsid w:val="00000019"/>
    <w:multiLevelType w:val="singleLevel"/>
    <w:tmpl w:val="8C58B086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</w:abstractNum>
  <w:abstractNum w:abstractNumId="22" w15:restartNumberingAfterBreak="0">
    <w:nsid w:val="0000001A"/>
    <w:multiLevelType w:val="singleLevel"/>
    <w:tmpl w:val="EBC69CA6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4"/>
      </w:rPr>
    </w:lvl>
  </w:abstractNum>
  <w:abstractNum w:abstractNumId="23" w15:restartNumberingAfterBreak="0">
    <w:nsid w:val="0000001B"/>
    <w:multiLevelType w:val="singleLevel"/>
    <w:tmpl w:val="1F5445AE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24" w15:restartNumberingAfterBreak="0">
    <w:nsid w:val="0000001C"/>
    <w:multiLevelType w:val="singleLevel"/>
    <w:tmpl w:val="D7462208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25" w15:restartNumberingAfterBreak="0">
    <w:nsid w:val="0000001D"/>
    <w:multiLevelType w:val="singleLevel"/>
    <w:tmpl w:val="AA2011B6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Theme="minorHAnsi" w:hAnsiTheme="minorHAnsi" w:cstheme="minorHAnsi" w:hint="default"/>
        <w:b w:val="0"/>
        <w:bCs w:val="0"/>
        <w:sz w:val="24"/>
        <w:szCs w:val="24"/>
      </w:rPr>
    </w:lvl>
  </w:abstractNum>
  <w:abstractNum w:abstractNumId="26" w15:restartNumberingAfterBreak="0">
    <w:nsid w:val="0000001F"/>
    <w:multiLevelType w:val="singleLevel"/>
    <w:tmpl w:val="3536D61E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</w:rPr>
    </w:lvl>
  </w:abstractNum>
  <w:abstractNum w:abstractNumId="27" w15:restartNumberingAfterBreak="0">
    <w:nsid w:val="00000020"/>
    <w:multiLevelType w:val="singleLevel"/>
    <w:tmpl w:val="E892BFE2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sz w:val="24"/>
        <w:szCs w:val="24"/>
      </w:rPr>
    </w:lvl>
  </w:abstractNum>
  <w:abstractNum w:abstractNumId="28" w15:restartNumberingAfterBreak="0">
    <w:nsid w:val="00000021"/>
    <w:multiLevelType w:val="singleLevel"/>
    <w:tmpl w:val="00000021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9" w15:restartNumberingAfterBreak="0">
    <w:nsid w:val="00000022"/>
    <w:multiLevelType w:val="singleLevel"/>
    <w:tmpl w:val="191A39F4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sz w:val="24"/>
        <w:szCs w:val="24"/>
      </w:rPr>
    </w:lvl>
  </w:abstractNum>
  <w:abstractNum w:abstractNumId="30" w15:restartNumberingAfterBreak="0">
    <w:nsid w:val="00000023"/>
    <w:multiLevelType w:val="singleLevel"/>
    <w:tmpl w:val="1F6A692A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Calibri" w:hint="default"/>
        <w:b w:val="0"/>
        <w:bCs/>
        <w:sz w:val="24"/>
      </w:rPr>
    </w:lvl>
  </w:abstractNum>
  <w:abstractNum w:abstractNumId="31" w15:restartNumberingAfterBreak="0">
    <w:nsid w:val="00000024"/>
    <w:multiLevelType w:val="singleLevel"/>
    <w:tmpl w:val="5D4E178A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/>
        <w:sz w:val="20"/>
        <w:szCs w:val="20"/>
      </w:rPr>
    </w:lvl>
  </w:abstractNum>
  <w:abstractNum w:abstractNumId="32" w15:restartNumberingAfterBreak="0">
    <w:nsid w:val="00000025"/>
    <w:multiLevelType w:val="singleLevel"/>
    <w:tmpl w:val="5034551C"/>
    <w:name w:val="WW8Num37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rFonts w:ascii="Arial" w:hAnsi="Arial" w:cs="Arial" w:hint="default"/>
        <w:sz w:val="20"/>
        <w:szCs w:val="20"/>
      </w:rPr>
    </w:lvl>
  </w:abstractNum>
  <w:abstractNum w:abstractNumId="33" w15:restartNumberingAfterBreak="0">
    <w:nsid w:val="00000026"/>
    <w:multiLevelType w:val="singleLevel"/>
    <w:tmpl w:val="BB868B5C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sz w:val="24"/>
        <w:szCs w:val="24"/>
      </w:rPr>
    </w:lvl>
  </w:abstractNum>
  <w:abstractNum w:abstractNumId="34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</w:rPr>
    </w:lvl>
  </w:abstractNum>
  <w:abstractNum w:abstractNumId="35" w15:restartNumberingAfterBreak="0">
    <w:nsid w:val="00000028"/>
    <w:multiLevelType w:val="singleLevel"/>
    <w:tmpl w:val="B44414BC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bCs w:val="0"/>
        <w:sz w:val="24"/>
      </w:rPr>
    </w:lvl>
  </w:abstractNum>
  <w:abstractNum w:abstractNumId="36" w15:restartNumberingAfterBreak="0">
    <w:nsid w:val="00000029"/>
    <w:multiLevelType w:val="singleLevel"/>
    <w:tmpl w:val="00000029"/>
    <w:name w:val="WW8Num4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sz w:val="24"/>
        <w:szCs w:val="24"/>
      </w:rPr>
    </w:lvl>
  </w:abstractNum>
  <w:abstractNum w:abstractNumId="37" w15:restartNumberingAfterBreak="0">
    <w:nsid w:val="0000002A"/>
    <w:multiLevelType w:val="singleLevel"/>
    <w:tmpl w:val="96E8BCEE"/>
    <w:name w:val="WW8Num4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</w:rPr>
    </w:lvl>
  </w:abstractNum>
  <w:abstractNum w:abstractNumId="38" w15:restartNumberingAfterBreak="0">
    <w:nsid w:val="0000002B"/>
    <w:multiLevelType w:val="singleLevel"/>
    <w:tmpl w:val="7BA8737A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sz w:val="24"/>
        <w:szCs w:val="24"/>
      </w:rPr>
    </w:lvl>
  </w:abstractNum>
  <w:abstractNum w:abstractNumId="39" w15:restartNumberingAfterBreak="0">
    <w:nsid w:val="0000002C"/>
    <w:multiLevelType w:val="singleLevel"/>
    <w:tmpl w:val="0000002C"/>
    <w:name w:val="WW8Num4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</w:rPr>
    </w:lvl>
  </w:abstractNum>
  <w:abstractNum w:abstractNumId="40" w15:restartNumberingAfterBreak="0">
    <w:nsid w:val="0000002D"/>
    <w:multiLevelType w:val="singleLevel"/>
    <w:tmpl w:val="CA84AC20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hAnsiTheme="minorHAnsi" w:cstheme="minorHAnsi" w:hint="default"/>
        <w:b w:val="0"/>
        <w:bCs w:val="0"/>
        <w:sz w:val="24"/>
        <w:szCs w:val="24"/>
      </w:rPr>
    </w:lvl>
  </w:abstractNum>
  <w:abstractNum w:abstractNumId="41" w15:restartNumberingAfterBreak="0">
    <w:nsid w:val="0000002E"/>
    <w:multiLevelType w:val="multilevel"/>
    <w:tmpl w:val="0000002E"/>
    <w:name w:val="WW8Num48"/>
    <w:lvl w:ilvl="0">
      <w:start w:val="1"/>
      <w:numFmt w:val="lowerLetter"/>
      <w:lvlText w:val="%1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42" w15:restartNumberingAfterBreak="0">
    <w:nsid w:val="0000002F"/>
    <w:multiLevelType w:val="multilevel"/>
    <w:tmpl w:val="0000002F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ourier New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40" w:hanging="380"/>
      </w:pPr>
      <w:rPr>
        <w:rFonts w:cs="Wingdings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720"/>
      </w:pPr>
      <w:rPr>
        <w:rFonts w:ascii="Calibri" w:eastAsia="Calibri" w:hAnsi="Calibri" w:cs="Arial"/>
        <w:b w:val="0"/>
        <w:bCs w:val="0"/>
        <w:sz w:val="24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3" w15:restartNumberingAfterBreak="0">
    <w:nsid w:val="00000030"/>
    <w:multiLevelType w:val="multilevel"/>
    <w:tmpl w:val="00000030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ourier New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40" w:hanging="380"/>
      </w:pPr>
      <w:rPr>
        <w:rFonts w:cs="Wingdings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720"/>
      </w:pPr>
      <w:rPr>
        <w:rFonts w:ascii="Calibri" w:eastAsia="Calibri" w:hAnsi="Calibri" w:cs="Arial"/>
        <w:b w:val="0"/>
        <w:bCs w:val="0"/>
        <w:sz w:val="24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4" w15:restartNumberingAfterBreak="0">
    <w:nsid w:val="00000031"/>
    <w:multiLevelType w:val="multilevel"/>
    <w:tmpl w:val="00000031"/>
    <w:name w:val="WW8Num51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45" w15:restartNumberingAfterBreak="0">
    <w:nsid w:val="00000032"/>
    <w:multiLevelType w:val="multilevel"/>
    <w:tmpl w:val="00000032"/>
    <w:name w:val="WW8Num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Times New Roman"/>
        <w:sz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 w:val="0"/>
        <w:bCs w:val="0"/>
        <w:sz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00000033"/>
    <w:multiLevelType w:val="multilevel"/>
    <w:tmpl w:val="00000033"/>
    <w:name w:val="WW8Num53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00000034"/>
    <w:multiLevelType w:val="multilevel"/>
    <w:tmpl w:val="00000034"/>
    <w:name w:val="WW8Num5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8" w15:restartNumberingAfterBreak="0">
    <w:nsid w:val="00000035"/>
    <w:multiLevelType w:val="multilevel"/>
    <w:tmpl w:val="00000035"/>
    <w:name w:val="WW8Num55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9" w15:restartNumberingAfterBreak="0">
    <w:nsid w:val="00000036"/>
    <w:multiLevelType w:val="multilevel"/>
    <w:tmpl w:val="00000036"/>
    <w:name w:val="WW8Num5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0" w15:restartNumberingAfterBreak="0">
    <w:nsid w:val="00000037"/>
    <w:multiLevelType w:val="multilevel"/>
    <w:tmpl w:val="00000037"/>
    <w:name w:val="WW8Num5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1" w15:restartNumberingAfterBreak="0">
    <w:nsid w:val="00000038"/>
    <w:multiLevelType w:val="multilevel"/>
    <w:tmpl w:val="00000038"/>
    <w:name w:val="WW8Num5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00000039"/>
    <w:multiLevelType w:val="multilevel"/>
    <w:tmpl w:val="00000039"/>
    <w:name w:val="WW8Num5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0000003A"/>
    <w:multiLevelType w:val="multilevel"/>
    <w:tmpl w:val="0000003A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54" w15:restartNumberingAfterBreak="0">
    <w:nsid w:val="0000003B"/>
    <w:multiLevelType w:val="multilevel"/>
    <w:tmpl w:val="DF6AA118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550" w:hanging="47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5" w15:restartNumberingAfterBreak="0">
    <w:nsid w:val="0000003C"/>
    <w:multiLevelType w:val="multilevel"/>
    <w:tmpl w:val="0000003C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550" w:hanging="47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6" w15:restartNumberingAfterBreak="0">
    <w:nsid w:val="0000003D"/>
    <w:multiLevelType w:val="multilevel"/>
    <w:tmpl w:val="0000003D"/>
    <w:name w:val="WW8Num6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7" w15:restartNumberingAfterBreak="0">
    <w:nsid w:val="0000003E"/>
    <w:multiLevelType w:val="multilevel"/>
    <w:tmpl w:val="0000003E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8" w15:restartNumberingAfterBreak="0">
    <w:nsid w:val="0FAC5942"/>
    <w:multiLevelType w:val="multilevel"/>
    <w:tmpl w:val="D426318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 w:hint="default"/>
        <w:b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5342066"/>
    <w:multiLevelType w:val="hybridMultilevel"/>
    <w:tmpl w:val="E918C5E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165B4B0F"/>
    <w:multiLevelType w:val="hybridMultilevel"/>
    <w:tmpl w:val="F0F69C48"/>
    <w:lvl w:ilvl="0" w:tplc="7E46C80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1BA549F4"/>
    <w:multiLevelType w:val="multilevel"/>
    <w:tmpl w:val="BAEA1A30"/>
    <w:lvl w:ilvl="0">
      <w:start w:val="1"/>
      <w:numFmt w:val="lowerLetter"/>
      <w:lvlText w:val="%1)"/>
      <w:lvlJc w:val="left"/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1D354134"/>
    <w:multiLevelType w:val="multilevel"/>
    <w:tmpl w:val="2F2856E6"/>
    <w:lvl w:ilvl="0">
      <w:start w:val="1"/>
      <w:numFmt w:val="decimal"/>
      <w:lvlText w:val="%1."/>
      <w:lvlJc w:val="left"/>
      <w:pPr>
        <w:ind w:left="380" w:hanging="386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63" w15:restartNumberingAfterBreak="0">
    <w:nsid w:val="20E2427D"/>
    <w:multiLevelType w:val="multilevel"/>
    <w:tmpl w:val="DD907E24"/>
    <w:lvl w:ilvl="0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6840" w:hanging="180"/>
      </w:pPr>
      <w:rPr>
        <w:rFonts w:cs="Times New Roman"/>
      </w:rPr>
    </w:lvl>
  </w:abstractNum>
  <w:abstractNum w:abstractNumId="64" w15:restartNumberingAfterBreak="0">
    <w:nsid w:val="22A8520A"/>
    <w:multiLevelType w:val="hybridMultilevel"/>
    <w:tmpl w:val="277645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AC2E00"/>
    <w:multiLevelType w:val="multilevel"/>
    <w:tmpl w:val="9E28E8DC"/>
    <w:lvl w:ilvl="0">
      <w:start w:val="1"/>
      <w:numFmt w:val="bullet"/>
      <w:lvlText w:val="-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27A7714F"/>
    <w:multiLevelType w:val="hybridMultilevel"/>
    <w:tmpl w:val="3D9E41C6"/>
    <w:lvl w:ilvl="0" w:tplc="D952A31C">
      <w:start w:val="1"/>
      <w:numFmt w:val="decimal"/>
      <w:lvlText w:val="%1."/>
      <w:lvlJc w:val="left"/>
      <w:pPr>
        <w:ind w:left="825" w:hanging="360"/>
      </w:pPr>
      <w:rPr>
        <w:rFonts w:cs="Times New Roman"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295B45E3"/>
    <w:multiLevelType w:val="hybridMultilevel"/>
    <w:tmpl w:val="BA9810B8"/>
    <w:lvl w:ilvl="0" w:tplc="7BCCC9E6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2B6337D0"/>
    <w:multiLevelType w:val="hybridMultilevel"/>
    <w:tmpl w:val="033C6150"/>
    <w:lvl w:ilvl="0" w:tplc="D6843CE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CA569F8"/>
    <w:multiLevelType w:val="hybridMultilevel"/>
    <w:tmpl w:val="DF9A96FC"/>
    <w:lvl w:ilvl="0" w:tplc="FB5A6970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0" w15:restartNumberingAfterBreak="0">
    <w:nsid w:val="2CF97D54"/>
    <w:multiLevelType w:val="hybridMultilevel"/>
    <w:tmpl w:val="FCB8AE6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32047B02"/>
    <w:multiLevelType w:val="hybridMultilevel"/>
    <w:tmpl w:val="6DB63AA8"/>
    <w:lvl w:ilvl="0" w:tplc="AA24AFB4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3627454D"/>
    <w:multiLevelType w:val="hybridMultilevel"/>
    <w:tmpl w:val="B666F3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13B3B0D"/>
    <w:multiLevelType w:val="multilevel"/>
    <w:tmpl w:val="4558A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437E0D7E"/>
    <w:multiLevelType w:val="hybridMultilevel"/>
    <w:tmpl w:val="4F3281FC"/>
    <w:name w:val="WW8Num262"/>
    <w:lvl w:ilvl="0" w:tplc="8D1A8BEC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73D37B1"/>
    <w:multiLevelType w:val="multilevel"/>
    <w:tmpl w:val="6BAC07EA"/>
    <w:lvl w:ilvl="0">
      <w:start w:val="1"/>
      <w:numFmt w:val="decimal"/>
      <w:lvlText w:val="%1)"/>
      <w:lvlJc w:val="left"/>
      <w:pPr>
        <w:ind w:left="669" w:hanging="386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66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826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186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546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90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66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626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986" w:hanging="360"/>
      </w:pPr>
      <w:rPr>
        <w:rFonts w:cs="Times New Roman"/>
      </w:rPr>
    </w:lvl>
  </w:abstractNum>
  <w:abstractNum w:abstractNumId="76" w15:restartNumberingAfterBreak="0">
    <w:nsid w:val="491E4A81"/>
    <w:multiLevelType w:val="hybridMultilevel"/>
    <w:tmpl w:val="97B8099A"/>
    <w:lvl w:ilvl="0" w:tplc="50BEE95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Calibri" w:hint="default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17">
      <w:start w:val="1"/>
      <w:numFmt w:val="lowerLetter"/>
      <w:lvlText w:val="%4)"/>
      <w:lvlJc w:val="left"/>
      <w:pPr>
        <w:ind w:left="72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 w15:restartNumberingAfterBreak="0">
    <w:nsid w:val="49807AA6"/>
    <w:multiLevelType w:val="hybridMultilevel"/>
    <w:tmpl w:val="FFFFFFFF"/>
    <w:lvl w:ilvl="0" w:tplc="EBF6C7A2">
      <w:start w:val="1"/>
      <w:numFmt w:val="decimal"/>
      <w:lvlText w:val="%1."/>
      <w:lvlJc w:val="left"/>
      <w:pPr>
        <w:ind w:left="428" w:hanging="43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07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79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1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3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5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7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39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18" w:hanging="180"/>
      </w:pPr>
      <w:rPr>
        <w:rFonts w:cs="Times New Roman"/>
      </w:rPr>
    </w:lvl>
  </w:abstractNum>
  <w:abstractNum w:abstractNumId="78" w15:restartNumberingAfterBreak="0">
    <w:nsid w:val="4B9849B6"/>
    <w:multiLevelType w:val="multilevel"/>
    <w:tmpl w:val="32FC45E4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4CA47341"/>
    <w:multiLevelType w:val="hybridMultilevel"/>
    <w:tmpl w:val="BCDAA52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 w15:restartNumberingAfterBreak="0">
    <w:nsid w:val="4DEC2090"/>
    <w:multiLevelType w:val="multilevel"/>
    <w:tmpl w:val="4540FCB0"/>
    <w:styleLink w:val="Styl1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2)"/>
      <w:lvlJc w:val="left"/>
      <w:pPr>
        <w:ind w:left="714" w:hanging="357"/>
      </w:pPr>
    </w:lvl>
    <w:lvl w:ilvl="2">
      <w:start w:val="1"/>
      <w:numFmt w:val="lowerLetter"/>
      <w:lvlText w:val="%3)"/>
      <w:lvlJc w:val="left"/>
      <w:pPr>
        <w:ind w:left="1071" w:hanging="357"/>
      </w:pPr>
    </w:lvl>
    <w:lvl w:ilvl="3">
      <w:start w:val="1"/>
      <w:numFmt w:val="bullet"/>
      <w:lvlText w:val=""/>
      <w:lvlJc w:val="left"/>
      <w:pPr>
        <w:ind w:left="1428" w:hanging="35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785" w:hanging="357"/>
      </w:pPr>
    </w:lvl>
    <w:lvl w:ilvl="5">
      <w:start w:val="1"/>
      <w:numFmt w:val="lowerRoman"/>
      <w:lvlText w:val="(%6)"/>
      <w:lvlJc w:val="left"/>
      <w:pPr>
        <w:ind w:left="2142" w:hanging="357"/>
      </w:pPr>
    </w:lvl>
    <w:lvl w:ilvl="6">
      <w:start w:val="1"/>
      <w:numFmt w:val="decimal"/>
      <w:lvlText w:val="%7."/>
      <w:lvlJc w:val="left"/>
      <w:pPr>
        <w:ind w:left="2499" w:hanging="357"/>
      </w:pPr>
    </w:lvl>
    <w:lvl w:ilvl="7">
      <w:start w:val="1"/>
      <w:numFmt w:val="lowerLetter"/>
      <w:lvlText w:val="%8."/>
      <w:lvlJc w:val="left"/>
      <w:pPr>
        <w:ind w:left="2856" w:hanging="357"/>
      </w:pPr>
    </w:lvl>
    <w:lvl w:ilvl="8">
      <w:start w:val="1"/>
      <w:numFmt w:val="lowerRoman"/>
      <w:lvlText w:val="%9."/>
      <w:lvlJc w:val="left"/>
      <w:pPr>
        <w:ind w:left="3213" w:hanging="357"/>
      </w:pPr>
    </w:lvl>
  </w:abstractNum>
  <w:abstractNum w:abstractNumId="81" w15:restartNumberingAfterBreak="0">
    <w:nsid w:val="4FB50825"/>
    <w:multiLevelType w:val="multilevel"/>
    <w:tmpl w:val="D426318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 w:hint="default"/>
        <w:b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0395ABB"/>
    <w:multiLevelType w:val="hybridMultilevel"/>
    <w:tmpl w:val="36CC9432"/>
    <w:lvl w:ilvl="0" w:tplc="FFFFFFFF">
      <w:start w:val="1"/>
      <w:numFmt w:val="decimal"/>
      <w:lvlText w:val="%1)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3" w15:restartNumberingAfterBreak="0">
    <w:nsid w:val="507D0844"/>
    <w:multiLevelType w:val="hybridMultilevel"/>
    <w:tmpl w:val="938CC6A6"/>
    <w:styleLink w:val="Zaimportowanystyl4"/>
    <w:lvl w:ilvl="0" w:tplc="77A0B5D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1E08FE0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09A099E">
      <w:start w:val="1"/>
      <w:numFmt w:val="lowerRoman"/>
      <w:lvlText w:val="%3."/>
      <w:lvlJc w:val="left"/>
      <w:pPr>
        <w:ind w:left="180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0CEA6F0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3DCDCDE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C5EE586">
      <w:start w:val="1"/>
      <w:numFmt w:val="lowerRoman"/>
      <w:lvlText w:val="%6."/>
      <w:lvlJc w:val="left"/>
      <w:pPr>
        <w:ind w:left="396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A684524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2C067B4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61AE6D6">
      <w:start w:val="1"/>
      <w:numFmt w:val="lowerRoman"/>
      <w:lvlText w:val="%9."/>
      <w:lvlJc w:val="left"/>
      <w:pPr>
        <w:ind w:left="61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4" w15:restartNumberingAfterBreak="0">
    <w:nsid w:val="5237441A"/>
    <w:multiLevelType w:val="hybridMultilevel"/>
    <w:tmpl w:val="C234FDC2"/>
    <w:styleLink w:val="Zaimportowanystyl2"/>
    <w:lvl w:ilvl="0" w:tplc="80A4A98A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69617D6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5E66E02">
      <w:start w:val="1"/>
      <w:numFmt w:val="lowerRoman"/>
      <w:lvlText w:val="%3."/>
      <w:lvlJc w:val="left"/>
      <w:pPr>
        <w:ind w:left="180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5EAF488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7A26AA4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BF24B30">
      <w:start w:val="1"/>
      <w:numFmt w:val="lowerRoman"/>
      <w:lvlText w:val="%6."/>
      <w:lvlJc w:val="left"/>
      <w:pPr>
        <w:ind w:left="396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186ED08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D986BF8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5E4FAD8">
      <w:start w:val="1"/>
      <w:numFmt w:val="lowerRoman"/>
      <w:lvlText w:val="%9."/>
      <w:lvlJc w:val="left"/>
      <w:pPr>
        <w:ind w:left="61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5" w15:restartNumberingAfterBreak="0">
    <w:nsid w:val="524D0BDB"/>
    <w:multiLevelType w:val="hybridMultilevel"/>
    <w:tmpl w:val="4642A8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2D6198D"/>
    <w:multiLevelType w:val="hybridMultilevel"/>
    <w:tmpl w:val="BF70A3D6"/>
    <w:name w:val="WW8Num27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6B530CC"/>
    <w:multiLevelType w:val="hybridMultilevel"/>
    <w:tmpl w:val="6CC2CC68"/>
    <w:styleLink w:val="Biecalista11"/>
    <w:lvl w:ilvl="0" w:tplc="326496CA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80C2E4A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95047EE">
      <w:start w:val="1"/>
      <w:numFmt w:val="lowerRoman"/>
      <w:lvlText w:val="%3."/>
      <w:lvlJc w:val="left"/>
      <w:pPr>
        <w:ind w:left="180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C82D180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0E4937E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0C875D4">
      <w:start w:val="1"/>
      <w:numFmt w:val="lowerRoman"/>
      <w:lvlText w:val="%6."/>
      <w:lvlJc w:val="left"/>
      <w:pPr>
        <w:ind w:left="396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BB41466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CF2E0B4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68E89D2">
      <w:start w:val="1"/>
      <w:numFmt w:val="lowerRoman"/>
      <w:lvlText w:val="%9."/>
      <w:lvlJc w:val="left"/>
      <w:pPr>
        <w:ind w:left="61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8" w15:restartNumberingAfterBreak="0">
    <w:nsid w:val="570A6230"/>
    <w:multiLevelType w:val="multilevel"/>
    <w:tmpl w:val="53542A9A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5B1F79F0"/>
    <w:multiLevelType w:val="multilevel"/>
    <w:tmpl w:val="D426318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 w:hint="default"/>
        <w:b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DFE1D3E"/>
    <w:multiLevelType w:val="multilevel"/>
    <w:tmpl w:val="395844A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1" w15:restartNumberingAfterBreak="0">
    <w:nsid w:val="5F50448E"/>
    <w:multiLevelType w:val="hybridMultilevel"/>
    <w:tmpl w:val="3F2E19DC"/>
    <w:lvl w:ilvl="0" w:tplc="EBC8E4DA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6310262A"/>
    <w:multiLevelType w:val="hybridMultilevel"/>
    <w:tmpl w:val="75801E7C"/>
    <w:name w:val="WW8Num182"/>
    <w:lvl w:ilvl="0" w:tplc="EBF6FDEC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hAnsiTheme="minorHAnsi" w:cs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3157500"/>
    <w:multiLevelType w:val="hybridMultilevel"/>
    <w:tmpl w:val="0B38CB5C"/>
    <w:lvl w:ilvl="0" w:tplc="86166464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A785102"/>
    <w:multiLevelType w:val="multilevel"/>
    <w:tmpl w:val="04AEBEC6"/>
    <w:lvl w:ilvl="0">
      <w:start w:val="1"/>
      <w:numFmt w:val="lowerLetter"/>
      <w:lvlText w:val="%1)"/>
      <w:lvlJc w:val="left"/>
      <w:pPr>
        <w:ind w:left="380" w:hanging="386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95" w15:restartNumberingAfterBreak="0">
    <w:nsid w:val="6C4026E1"/>
    <w:multiLevelType w:val="hybridMultilevel"/>
    <w:tmpl w:val="84808BB6"/>
    <w:lvl w:ilvl="0" w:tplc="7BCCC9E6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6" w15:restartNumberingAfterBreak="0">
    <w:nsid w:val="6DAE6933"/>
    <w:multiLevelType w:val="hybridMultilevel"/>
    <w:tmpl w:val="1F6E0FF0"/>
    <w:styleLink w:val="Zaimportowanystyl6"/>
    <w:lvl w:ilvl="0" w:tplc="E0E08FE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4185846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AE60064">
      <w:start w:val="1"/>
      <w:numFmt w:val="lowerRoman"/>
      <w:lvlText w:val="%3."/>
      <w:lvlJc w:val="left"/>
      <w:pPr>
        <w:ind w:left="180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8AE9CBC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17E945C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34EBBC0">
      <w:start w:val="1"/>
      <w:numFmt w:val="lowerRoman"/>
      <w:lvlText w:val="%6."/>
      <w:lvlJc w:val="left"/>
      <w:pPr>
        <w:ind w:left="396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F709652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D7C8E12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5BE3F68">
      <w:start w:val="1"/>
      <w:numFmt w:val="lowerRoman"/>
      <w:lvlText w:val="%9."/>
      <w:lvlJc w:val="left"/>
      <w:pPr>
        <w:ind w:left="61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7" w15:restartNumberingAfterBreak="0">
    <w:nsid w:val="6E7F54AB"/>
    <w:multiLevelType w:val="multilevel"/>
    <w:tmpl w:val="685852CC"/>
    <w:lvl w:ilvl="0">
      <w:start w:val="2"/>
      <w:numFmt w:val="decimal"/>
      <w:lvlText w:val="%1."/>
      <w:lvlJc w:val="left"/>
      <w:pPr>
        <w:ind w:left="380" w:hanging="386"/>
      </w:pPr>
      <w:rPr>
        <w:rFonts w:asciiTheme="minorHAnsi" w:hAnsiTheme="minorHAnsi" w:cstheme="minorHAnsi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98" w15:restartNumberingAfterBreak="0">
    <w:nsid w:val="71202C9E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9" w15:restartNumberingAfterBreak="0">
    <w:nsid w:val="79841DC3"/>
    <w:multiLevelType w:val="hybridMultilevel"/>
    <w:tmpl w:val="071C3096"/>
    <w:name w:val="WW8Num112"/>
    <w:lvl w:ilvl="0" w:tplc="122EB0EC">
      <w:start w:val="2"/>
      <w:numFmt w:val="decimal"/>
      <w:lvlText w:val="%1."/>
      <w:lvlJc w:val="left"/>
      <w:pPr>
        <w:ind w:left="360" w:hanging="360"/>
      </w:pPr>
      <w:rPr>
        <w:rFonts w:ascii="Calibri" w:eastAsia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C342AB5"/>
    <w:multiLevelType w:val="hybridMultilevel"/>
    <w:tmpl w:val="8408905C"/>
    <w:lvl w:ilvl="0" w:tplc="BB24E82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DBA1B19"/>
    <w:multiLevelType w:val="multilevel"/>
    <w:tmpl w:val="A0AC60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2" w15:restartNumberingAfterBreak="0">
    <w:nsid w:val="7F831EA8"/>
    <w:multiLevelType w:val="multilevel"/>
    <w:tmpl w:val="8F7C0672"/>
    <w:styleLink w:val="Biecalista1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4033390">
    <w:abstractNumId w:val="1"/>
  </w:num>
  <w:num w:numId="2" w16cid:durableId="1395740751">
    <w:abstractNumId w:val="84"/>
  </w:num>
  <w:num w:numId="3" w16cid:durableId="1745224751">
    <w:abstractNumId w:val="83"/>
  </w:num>
  <w:num w:numId="4" w16cid:durableId="141898827">
    <w:abstractNumId w:val="96"/>
  </w:num>
  <w:num w:numId="5" w16cid:durableId="792946896">
    <w:abstractNumId w:val="87"/>
  </w:num>
  <w:num w:numId="6" w16cid:durableId="1945770571">
    <w:abstractNumId w:val="102"/>
  </w:num>
  <w:num w:numId="7" w16cid:durableId="1491678423">
    <w:abstractNumId w:val="0"/>
  </w:num>
  <w:num w:numId="8" w16cid:durableId="482358703">
    <w:abstractNumId w:val="69"/>
  </w:num>
  <w:num w:numId="9" w16cid:durableId="1223642488">
    <w:abstractNumId w:val="80"/>
  </w:num>
  <w:num w:numId="10" w16cid:durableId="1381056944">
    <w:abstractNumId w:val="71"/>
  </w:num>
  <w:num w:numId="11" w16cid:durableId="107044904">
    <w:abstractNumId w:val="95"/>
  </w:num>
  <w:num w:numId="12" w16cid:durableId="661154164">
    <w:abstractNumId w:val="70"/>
  </w:num>
  <w:num w:numId="13" w16cid:durableId="427435096">
    <w:abstractNumId w:val="67"/>
  </w:num>
  <w:num w:numId="14" w16cid:durableId="1423792169">
    <w:abstractNumId w:val="88"/>
  </w:num>
  <w:num w:numId="15" w16cid:durableId="208881128">
    <w:abstractNumId w:val="101"/>
  </w:num>
  <w:num w:numId="16" w16cid:durableId="143862884">
    <w:abstractNumId w:val="65"/>
  </w:num>
  <w:num w:numId="17" w16cid:durableId="586353277">
    <w:abstractNumId w:val="78"/>
  </w:num>
  <w:num w:numId="18" w16cid:durableId="2075590779">
    <w:abstractNumId w:val="61"/>
  </w:num>
  <w:num w:numId="19" w16cid:durableId="1068843465">
    <w:abstractNumId w:val="100"/>
  </w:num>
  <w:num w:numId="20" w16cid:durableId="699285619">
    <w:abstractNumId w:val="81"/>
  </w:num>
  <w:num w:numId="21" w16cid:durableId="1461610048">
    <w:abstractNumId w:val="85"/>
  </w:num>
  <w:num w:numId="22" w16cid:durableId="2131000838">
    <w:abstractNumId w:val="64"/>
  </w:num>
  <w:num w:numId="23" w16cid:durableId="2108036997">
    <w:abstractNumId w:val="62"/>
  </w:num>
  <w:num w:numId="24" w16cid:durableId="1316646547">
    <w:abstractNumId w:val="63"/>
  </w:num>
  <w:num w:numId="25" w16cid:durableId="1363093761">
    <w:abstractNumId w:val="97"/>
  </w:num>
  <w:num w:numId="26" w16cid:durableId="221912769">
    <w:abstractNumId w:val="75"/>
  </w:num>
  <w:num w:numId="27" w16cid:durableId="1188451436">
    <w:abstractNumId w:val="93"/>
  </w:num>
  <w:num w:numId="28" w16cid:durableId="1960987114">
    <w:abstractNumId w:val="82"/>
  </w:num>
  <w:num w:numId="29" w16cid:durableId="43256103">
    <w:abstractNumId w:val="58"/>
  </w:num>
  <w:num w:numId="30" w16cid:durableId="944926816">
    <w:abstractNumId w:val="89"/>
  </w:num>
  <w:num w:numId="31" w16cid:durableId="40135942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89218340">
    <w:abstractNumId w:val="9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042826225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94431871">
    <w:abstractNumId w:val="73"/>
  </w:num>
  <w:num w:numId="35" w16cid:durableId="21635329">
    <w:abstractNumId w:val="68"/>
  </w:num>
  <w:num w:numId="36" w16cid:durableId="81531644">
    <w:abstractNumId w:val="94"/>
  </w:num>
  <w:num w:numId="37" w16cid:durableId="2067293715">
    <w:abstractNumId w:val="60"/>
  </w:num>
  <w:num w:numId="38" w16cid:durableId="752242022">
    <w:abstractNumId w:val="98"/>
  </w:num>
  <w:num w:numId="39" w16cid:durableId="2068331919">
    <w:abstractNumId w:val="77"/>
  </w:num>
  <w:num w:numId="40" w16cid:durableId="1281955385">
    <w:abstractNumId w:val="66"/>
  </w:num>
  <w:num w:numId="41" w16cid:durableId="1655451684">
    <w:abstractNumId w:val="76"/>
  </w:num>
  <w:num w:numId="42" w16cid:durableId="808589319">
    <w:abstractNumId w:val="91"/>
  </w:num>
  <w:num w:numId="43" w16cid:durableId="846335901">
    <w:abstractNumId w:val="72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5094"/>
    <w:rsid w:val="00000A71"/>
    <w:rsid w:val="00000CDE"/>
    <w:rsid w:val="000010A3"/>
    <w:rsid w:val="000016A0"/>
    <w:rsid w:val="0000170A"/>
    <w:rsid w:val="00001A4B"/>
    <w:rsid w:val="00001D85"/>
    <w:rsid w:val="00001FD4"/>
    <w:rsid w:val="000029A9"/>
    <w:rsid w:val="000033D9"/>
    <w:rsid w:val="00003B48"/>
    <w:rsid w:val="00003BF4"/>
    <w:rsid w:val="00004059"/>
    <w:rsid w:val="000044AF"/>
    <w:rsid w:val="00004FAC"/>
    <w:rsid w:val="000051B1"/>
    <w:rsid w:val="000054FF"/>
    <w:rsid w:val="00005588"/>
    <w:rsid w:val="000066CA"/>
    <w:rsid w:val="00006894"/>
    <w:rsid w:val="00006CCD"/>
    <w:rsid w:val="00006DAA"/>
    <w:rsid w:val="00006E6A"/>
    <w:rsid w:val="00006EC9"/>
    <w:rsid w:val="000071B0"/>
    <w:rsid w:val="000073BB"/>
    <w:rsid w:val="00007C9D"/>
    <w:rsid w:val="00007EA0"/>
    <w:rsid w:val="00007FDA"/>
    <w:rsid w:val="0001025B"/>
    <w:rsid w:val="000107B0"/>
    <w:rsid w:val="0001083A"/>
    <w:rsid w:val="00010C5A"/>
    <w:rsid w:val="00010C96"/>
    <w:rsid w:val="00010D35"/>
    <w:rsid w:val="00011EE8"/>
    <w:rsid w:val="00012036"/>
    <w:rsid w:val="0001210E"/>
    <w:rsid w:val="0001247A"/>
    <w:rsid w:val="000126DD"/>
    <w:rsid w:val="00012B03"/>
    <w:rsid w:val="00012F6A"/>
    <w:rsid w:val="0001311B"/>
    <w:rsid w:val="0001344E"/>
    <w:rsid w:val="00013532"/>
    <w:rsid w:val="00013812"/>
    <w:rsid w:val="00013AC8"/>
    <w:rsid w:val="00014008"/>
    <w:rsid w:val="00014131"/>
    <w:rsid w:val="00014382"/>
    <w:rsid w:val="00015346"/>
    <w:rsid w:val="000155EB"/>
    <w:rsid w:val="00015611"/>
    <w:rsid w:val="00015AF6"/>
    <w:rsid w:val="00016AE2"/>
    <w:rsid w:val="000173C3"/>
    <w:rsid w:val="00017D78"/>
    <w:rsid w:val="0002033A"/>
    <w:rsid w:val="00020816"/>
    <w:rsid w:val="000208FD"/>
    <w:rsid w:val="00020BAC"/>
    <w:rsid w:val="000219FA"/>
    <w:rsid w:val="00021A4E"/>
    <w:rsid w:val="00021A6B"/>
    <w:rsid w:val="00021B5B"/>
    <w:rsid w:val="00021C29"/>
    <w:rsid w:val="00021F55"/>
    <w:rsid w:val="000223B8"/>
    <w:rsid w:val="0002283C"/>
    <w:rsid w:val="00022A70"/>
    <w:rsid w:val="00022F19"/>
    <w:rsid w:val="00023DEC"/>
    <w:rsid w:val="00023EFE"/>
    <w:rsid w:val="00023F32"/>
    <w:rsid w:val="000241E3"/>
    <w:rsid w:val="000242A4"/>
    <w:rsid w:val="0002460A"/>
    <w:rsid w:val="00024C76"/>
    <w:rsid w:val="00024CCF"/>
    <w:rsid w:val="00025635"/>
    <w:rsid w:val="000261B0"/>
    <w:rsid w:val="000262F5"/>
    <w:rsid w:val="00026C48"/>
    <w:rsid w:val="000272F0"/>
    <w:rsid w:val="000302E7"/>
    <w:rsid w:val="000311CA"/>
    <w:rsid w:val="00031259"/>
    <w:rsid w:val="00032164"/>
    <w:rsid w:val="0003223C"/>
    <w:rsid w:val="0003239C"/>
    <w:rsid w:val="000323C1"/>
    <w:rsid w:val="00032626"/>
    <w:rsid w:val="000327E8"/>
    <w:rsid w:val="00033BF5"/>
    <w:rsid w:val="00033D45"/>
    <w:rsid w:val="00034008"/>
    <w:rsid w:val="00034617"/>
    <w:rsid w:val="00034E63"/>
    <w:rsid w:val="00035DE7"/>
    <w:rsid w:val="00035EEC"/>
    <w:rsid w:val="0003643A"/>
    <w:rsid w:val="00036B85"/>
    <w:rsid w:val="00037C17"/>
    <w:rsid w:val="00037CFC"/>
    <w:rsid w:val="00037E6C"/>
    <w:rsid w:val="00037FBD"/>
    <w:rsid w:val="000404C1"/>
    <w:rsid w:val="00040672"/>
    <w:rsid w:val="000411D1"/>
    <w:rsid w:val="00041267"/>
    <w:rsid w:val="0004186C"/>
    <w:rsid w:val="00042062"/>
    <w:rsid w:val="0004218D"/>
    <w:rsid w:val="0004276E"/>
    <w:rsid w:val="0004287D"/>
    <w:rsid w:val="00042DEA"/>
    <w:rsid w:val="000431B5"/>
    <w:rsid w:val="0004327C"/>
    <w:rsid w:val="000439F2"/>
    <w:rsid w:val="00043F70"/>
    <w:rsid w:val="00044861"/>
    <w:rsid w:val="000448BA"/>
    <w:rsid w:val="00044B8E"/>
    <w:rsid w:val="0004504A"/>
    <w:rsid w:val="000450EC"/>
    <w:rsid w:val="00045B84"/>
    <w:rsid w:val="0004618E"/>
    <w:rsid w:val="0004625A"/>
    <w:rsid w:val="00046735"/>
    <w:rsid w:val="00047058"/>
    <w:rsid w:val="00047294"/>
    <w:rsid w:val="0004754A"/>
    <w:rsid w:val="000502CC"/>
    <w:rsid w:val="000506A3"/>
    <w:rsid w:val="000517FD"/>
    <w:rsid w:val="00051D39"/>
    <w:rsid w:val="0005217F"/>
    <w:rsid w:val="00052C28"/>
    <w:rsid w:val="00052D5D"/>
    <w:rsid w:val="0005317E"/>
    <w:rsid w:val="00053FDD"/>
    <w:rsid w:val="000540C1"/>
    <w:rsid w:val="0005574D"/>
    <w:rsid w:val="00055BB5"/>
    <w:rsid w:val="00056403"/>
    <w:rsid w:val="000570E4"/>
    <w:rsid w:val="0005743C"/>
    <w:rsid w:val="00057447"/>
    <w:rsid w:val="00057E85"/>
    <w:rsid w:val="000601C1"/>
    <w:rsid w:val="000604EC"/>
    <w:rsid w:val="000605DA"/>
    <w:rsid w:val="00060AE5"/>
    <w:rsid w:val="00060B83"/>
    <w:rsid w:val="0006118A"/>
    <w:rsid w:val="00061246"/>
    <w:rsid w:val="00061DE4"/>
    <w:rsid w:val="00062189"/>
    <w:rsid w:val="0006267D"/>
    <w:rsid w:val="0006322B"/>
    <w:rsid w:val="000639B5"/>
    <w:rsid w:val="00063BA7"/>
    <w:rsid w:val="00064BBD"/>
    <w:rsid w:val="00064E02"/>
    <w:rsid w:val="00065541"/>
    <w:rsid w:val="00065553"/>
    <w:rsid w:val="0006652C"/>
    <w:rsid w:val="00066B07"/>
    <w:rsid w:val="00066CE3"/>
    <w:rsid w:val="00066DC8"/>
    <w:rsid w:val="000678FF"/>
    <w:rsid w:val="00070573"/>
    <w:rsid w:val="0007078C"/>
    <w:rsid w:val="0007118D"/>
    <w:rsid w:val="0007173C"/>
    <w:rsid w:val="00071A36"/>
    <w:rsid w:val="00071C09"/>
    <w:rsid w:val="00071DEB"/>
    <w:rsid w:val="000730DD"/>
    <w:rsid w:val="000732E8"/>
    <w:rsid w:val="00073467"/>
    <w:rsid w:val="000735D0"/>
    <w:rsid w:val="00073686"/>
    <w:rsid w:val="00073FD4"/>
    <w:rsid w:val="00074013"/>
    <w:rsid w:val="0007416B"/>
    <w:rsid w:val="000744B5"/>
    <w:rsid w:val="0007490B"/>
    <w:rsid w:val="00074989"/>
    <w:rsid w:val="00074DDA"/>
    <w:rsid w:val="0007563A"/>
    <w:rsid w:val="00075B2C"/>
    <w:rsid w:val="00076432"/>
    <w:rsid w:val="000766FD"/>
    <w:rsid w:val="00076EB9"/>
    <w:rsid w:val="000776DA"/>
    <w:rsid w:val="00077A32"/>
    <w:rsid w:val="00077CD3"/>
    <w:rsid w:val="00077DAC"/>
    <w:rsid w:val="00080276"/>
    <w:rsid w:val="0008077C"/>
    <w:rsid w:val="00080F9D"/>
    <w:rsid w:val="00081B71"/>
    <w:rsid w:val="00081E49"/>
    <w:rsid w:val="00081F46"/>
    <w:rsid w:val="0008303D"/>
    <w:rsid w:val="0008327B"/>
    <w:rsid w:val="00083326"/>
    <w:rsid w:val="000836A7"/>
    <w:rsid w:val="00083815"/>
    <w:rsid w:val="00083822"/>
    <w:rsid w:val="00084067"/>
    <w:rsid w:val="00084D0B"/>
    <w:rsid w:val="00085ED5"/>
    <w:rsid w:val="00086B9E"/>
    <w:rsid w:val="00086E3A"/>
    <w:rsid w:val="00086F7E"/>
    <w:rsid w:val="000871E6"/>
    <w:rsid w:val="000874D6"/>
    <w:rsid w:val="000876E2"/>
    <w:rsid w:val="00087ADF"/>
    <w:rsid w:val="00087F0F"/>
    <w:rsid w:val="000902E0"/>
    <w:rsid w:val="00090A05"/>
    <w:rsid w:val="00090B09"/>
    <w:rsid w:val="00090C79"/>
    <w:rsid w:val="00090CE0"/>
    <w:rsid w:val="000912B1"/>
    <w:rsid w:val="000917CB"/>
    <w:rsid w:val="000919A1"/>
    <w:rsid w:val="00091C3D"/>
    <w:rsid w:val="00091D0A"/>
    <w:rsid w:val="0009290A"/>
    <w:rsid w:val="000932C6"/>
    <w:rsid w:val="00093946"/>
    <w:rsid w:val="00094641"/>
    <w:rsid w:val="00094882"/>
    <w:rsid w:val="00094C9D"/>
    <w:rsid w:val="00094ED0"/>
    <w:rsid w:val="000953E0"/>
    <w:rsid w:val="000955A3"/>
    <w:rsid w:val="000958EC"/>
    <w:rsid w:val="00095A00"/>
    <w:rsid w:val="00095DD2"/>
    <w:rsid w:val="000961C0"/>
    <w:rsid w:val="000963BB"/>
    <w:rsid w:val="00096637"/>
    <w:rsid w:val="0009693B"/>
    <w:rsid w:val="0009698C"/>
    <w:rsid w:val="000970A5"/>
    <w:rsid w:val="000979E6"/>
    <w:rsid w:val="00097AFF"/>
    <w:rsid w:val="00097E0B"/>
    <w:rsid w:val="000A024D"/>
    <w:rsid w:val="000A0371"/>
    <w:rsid w:val="000A104E"/>
    <w:rsid w:val="000A120A"/>
    <w:rsid w:val="000A129B"/>
    <w:rsid w:val="000A14C8"/>
    <w:rsid w:val="000A1628"/>
    <w:rsid w:val="000A19BC"/>
    <w:rsid w:val="000A1EF0"/>
    <w:rsid w:val="000A2CBF"/>
    <w:rsid w:val="000A2F82"/>
    <w:rsid w:val="000A30BF"/>
    <w:rsid w:val="000A37F5"/>
    <w:rsid w:val="000A40FE"/>
    <w:rsid w:val="000A41F6"/>
    <w:rsid w:val="000A42F5"/>
    <w:rsid w:val="000A50FF"/>
    <w:rsid w:val="000A539B"/>
    <w:rsid w:val="000A6602"/>
    <w:rsid w:val="000A6703"/>
    <w:rsid w:val="000A7061"/>
    <w:rsid w:val="000A751A"/>
    <w:rsid w:val="000A75B7"/>
    <w:rsid w:val="000A7600"/>
    <w:rsid w:val="000A780B"/>
    <w:rsid w:val="000A793C"/>
    <w:rsid w:val="000B0688"/>
    <w:rsid w:val="000B1055"/>
    <w:rsid w:val="000B1312"/>
    <w:rsid w:val="000B18EA"/>
    <w:rsid w:val="000B1DF3"/>
    <w:rsid w:val="000B227E"/>
    <w:rsid w:val="000B2C18"/>
    <w:rsid w:val="000B2CFE"/>
    <w:rsid w:val="000B318F"/>
    <w:rsid w:val="000B3239"/>
    <w:rsid w:val="000B333E"/>
    <w:rsid w:val="000B3C43"/>
    <w:rsid w:val="000B3CC0"/>
    <w:rsid w:val="000B400D"/>
    <w:rsid w:val="000B4A0A"/>
    <w:rsid w:val="000B4C48"/>
    <w:rsid w:val="000B4D53"/>
    <w:rsid w:val="000B55C1"/>
    <w:rsid w:val="000B5CA6"/>
    <w:rsid w:val="000B6D44"/>
    <w:rsid w:val="000B6F35"/>
    <w:rsid w:val="000B6FFB"/>
    <w:rsid w:val="000B7120"/>
    <w:rsid w:val="000B7CA5"/>
    <w:rsid w:val="000B7EAA"/>
    <w:rsid w:val="000B7FE3"/>
    <w:rsid w:val="000C0528"/>
    <w:rsid w:val="000C078D"/>
    <w:rsid w:val="000C078F"/>
    <w:rsid w:val="000C2565"/>
    <w:rsid w:val="000C2995"/>
    <w:rsid w:val="000C2DFD"/>
    <w:rsid w:val="000C2F0B"/>
    <w:rsid w:val="000C348F"/>
    <w:rsid w:val="000C355D"/>
    <w:rsid w:val="000C38C0"/>
    <w:rsid w:val="000C38E1"/>
    <w:rsid w:val="000C3B8E"/>
    <w:rsid w:val="000C3B9A"/>
    <w:rsid w:val="000C4079"/>
    <w:rsid w:val="000C43A3"/>
    <w:rsid w:val="000C4D1B"/>
    <w:rsid w:val="000C5365"/>
    <w:rsid w:val="000C540C"/>
    <w:rsid w:val="000C54F6"/>
    <w:rsid w:val="000C592D"/>
    <w:rsid w:val="000C59B9"/>
    <w:rsid w:val="000C5F22"/>
    <w:rsid w:val="000C652B"/>
    <w:rsid w:val="000C6879"/>
    <w:rsid w:val="000C6C73"/>
    <w:rsid w:val="000C6DBD"/>
    <w:rsid w:val="000C7428"/>
    <w:rsid w:val="000C7AE2"/>
    <w:rsid w:val="000D06FD"/>
    <w:rsid w:val="000D076B"/>
    <w:rsid w:val="000D0788"/>
    <w:rsid w:val="000D1012"/>
    <w:rsid w:val="000D1DCE"/>
    <w:rsid w:val="000D224A"/>
    <w:rsid w:val="000D24F2"/>
    <w:rsid w:val="000D2CBF"/>
    <w:rsid w:val="000D309D"/>
    <w:rsid w:val="000D3C86"/>
    <w:rsid w:val="000D3E80"/>
    <w:rsid w:val="000D4035"/>
    <w:rsid w:val="000D41FA"/>
    <w:rsid w:val="000D4779"/>
    <w:rsid w:val="000D4BB2"/>
    <w:rsid w:val="000D4C4C"/>
    <w:rsid w:val="000D5131"/>
    <w:rsid w:val="000D583F"/>
    <w:rsid w:val="000D5D86"/>
    <w:rsid w:val="000D62DC"/>
    <w:rsid w:val="000D63B5"/>
    <w:rsid w:val="000D750C"/>
    <w:rsid w:val="000D77F7"/>
    <w:rsid w:val="000D793A"/>
    <w:rsid w:val="000D79EB"/>
    <w:rsid w:val="000D7C7C"/>
    <w:rsid w:val="000D7EFB"/>
    <w:rsid w:val="000E0F55"/>
    <w:rsid w:val="000E16F4"/>
    <w:rsid w:val="000E1B45"/>
    <w:rsid w:val="000E1C13"/>
    <w:rsid w:val="000E1C75"/>
    <w:rsid w:val="000E1D87"/>
    <w:rsid w:val="000E27FD"/>
    <w:rsid w:val="000E2D51"/>
    <w:rsid w:val="000E2F10"/>
    <w:rsid w:val="000E2F64"/>
    <w:rsid w:val="000E31F6"/>
    <w:rsid w:val="000E38FD"/>
    <w:rsid w:val="000E4341"/>
    <w:rsid w:val="000E4E2B"/>
    <w:rsid w:val="000E5134"/>
    <w:rsid w:val="000E5322"/>
    <w:rsid w:val="000E666D"/>
    <w:rsid w:val="000E75CC"/>
    <w:rsid w:val="000E770F"/>
    <w:rsid w:val="000E7D14"/>
    <w:rsid w:val="000F039D"/>
    <w:rsid w:val="000F083A"/>
    <w:rsid w:val="000F0964"/>
    <w:rsid w:val="000F0D12"/>
    <w:rsid w:val="000F0D34"/>
    <w:rsid w:val="000F0E8C"/>
    <w:rsid w:val="000F0F8F"/>
    <w:rsid w:val="000F1E03"/>
    <w:rsid w:val="000F2055"/>
    <w:rsid w:val="000F23C7"/>
    <w:rsid w:val="000F24FF"/>
    <w:rsid w:val="000F254F"/>
    <w:rsid w:val="000F272D"/>
    <w:rsid w:val="000F276D"/>
    <w:rsid w:val="000F2804"/>
    <w:rsid w:val="000F4984"/>
    <w:rsid w:val="000F5547"/>
    <w:rsid w:val="000F6344"/>
    <w:rsid w:val="000F685A"/>
    <w:rsid w:val="000F69D3"/>
    <w:rsid w:val="000F6AC9"/>
    <w:rsid w:val="000F6BB5"/>
    <w:rsid w:val="001003E8"/>
    <w:rsid w:val="00100C0F"/>
    <w:rsid w:val="001014C7"/>
    <w:rsid w:val="001017B6"/>
    <w:rsid w:val="00101E51"/>
    <w:rsid w:val="00102782"/>
    <w:rsid w:val="001029FD"/>
    <w:rsid w:val="00102A78"/>
    <w:rsid w:val="00102B13"/>
    <w:rsid w:val="0010316C"/>
    <w:rsid w:val="00103B78"/>
    <w:rsid w:val="00104413"/>
    <w:rsid w:val="00104596"/>
    <w:rsid w:val="00104989"/>
    <w:rsid w:val="00104BB3"/>
    <w:rsid w:val="00104BF8"/>
    <w:rsid w:val="00105293"/>
    <w:rsid w:val="0010595C"/>
    <w:rsid w:val="0010601C"/>
    <w:rsid w:val="00106277"/>
    <w:rsid w:val="001065B1"/>
    <w:rsid w:val="00106807"/>
    <w:rsid w:val="00107178"/>
    <w:rsid w:val="00107232"/>
    <w:rsid w:val="00107446"/>
    <w:rsid w:val="00107534"/>
    <w:rsid w:val="001076B4"/>
    <w:rsid w:val="00110387"/>
    <w:rsid w:val="0011073D"/>
    <w:rsid w:val="001108FD"/>
    <w:rsid w:val="00110E73"/>
    <w:rsid w:val="001117EB"/>
    <w:rsid w:val="00112172"/>
    <w:rsid w:val="0011240C"/>
    <w:rsid w:val="00112692"/>
    <w:rsid w:val="001126A0"/>
    <w:rsid w:val="00112C25"/>
    <w:rsid w:val="001136F1"/>
    <w:rsid w:val="00113728"/>
    <w:rsid w:val="001137D6"/>
    <w:rsid w:val="00113C41"/>
    <w:rsid w:val="001146F5"/>
    <w:rsid w:val="001147C9"/>
    <w:rsid w:val="00114E66"/>
    <w:rsid w:val="00114EC6"/>
    <w:rsid w:val="001157FB"/>
    <w:rsid w:val="0011623B"/>
    <w:rsid w:val="001167CC"/>
    <w:rsid w:val="00116CE4"/>
    <w:rsid w:val="001177A6"/>
    <w:rsid w:val="00117D4E"/>
    <w:rsid w:val="00117DF6"/>
    <w:rsid w:val="00120944"/>
    <w:rsid w:val="00120DF7"/>
    <w:rsid w:val="0012101E"/>
    <w:rsid w:val="001212AA"/>
    <w:rsid w:val="001215D5"/>
    <w:rsid w:val="001219D1"/>
    <w:rsid w:val="00122195"/>
    <w:rsid w:val="0012249C"/>
    <w:rsid w:val="001233A9"/>
    <w:rsid w:val="00123814"/>
    <w:rsid w:val="0012409B"/>
    <w:rsid w:val="00124533"/>
    <w:rsid w:val="00124574"/>
    <w:rsid w:val="0012462C"/>
    <w:rsid w:val="00124A51"/>
    <w:rsid w:val="00125385"/>
    <w:rsid w:val="00126192"/>
    <w:rsid w:val="00126290"/>
    <w:rsid w:val="001262F6"/>
    <w:rsid w:val="001267AE"/>
    <w:rsid w:val="00126B55"/>
    <w:rsid w:val="00126E99"/>
    <w:rsid w:val="00127036"/>
    <w:rsid w:val="00127060"/>
    <w:rsid w:val="0012785F"/>
    <w:rsid w:val="00127DA4"/>
    <w:rsid w:val="0013054D"/>
    <w:rsid w:val="00130ECA"/>
    <w:rsid w:val="00130F99"/>
    <w:rsid w:val="0013129F"/>
    <w:rsid w:val="001314C0"/>
    <w:rsid w:val="001315F2"/>
    <w:rsid w:val="001327D4"/>
    <w:rsid w:val="00132901"/>
    <w:rsid w:val="00132F3E"/>
    <w:rsid w:val="001330D9"/>
    <w:rsid w:val="001335E4"/>
    <w:rsid w:val="001337C9"/>
    <w:rsid w:val="00133C9C"/>
    <w:rsid w:val="00133CDD"/>
    <w:rsid w:val="00133EF1"/>
    <w:rsid w:val="00134BFB"/>
    <w:rsid w:val="00134EE2"/>
    <w:rsid w:val="00134EFC"/>
    <w:rsid w:val="00134F52"/>
    <w:rsid w:val="00134FE8"/>
    <w:rsid w:val="001351FF"/>
    <w:rsid w:val="001357D5"/>
    <w:rsid w:val="00136BAC"/>
    <w:rsid w:val="001401EF"/>
    <w:rsid w:val="00140931"/>
    <w:rsid w:val="00140BE3"/>
    <w:rsid w:val="00140BEA"/>
    <w:rsid w:val="00140DEF"/>
    <w:rsid w:val="0014147C"/>
    <w:rsid w:val="00141CD8"/>
    <w:rsid w:val="00141D73"/>
    <w:rsid w:val="00141E19"/>
    <w:rsid w:val="00142ABC"/>
    <w:rsid w:val="00142AD5"/>
    <w:rsid w:val="00142B1D"/>
    <w:rsid w:val="00142E06"/>
    <w:rsid w:val="00142FC7"/>
    <w:rsid w:val="00143171"/>
    <w:rsid w:val="0014363D"/>
    <w:rsid w:val="00143F0E"/>
    <w:rsid w:val="001440BB"/>
    <w:rsid w:val="00144706"/>
    <w:rsid w:val="00144D68"/>
    <w:rsid w:val="0014511A"/>
    <w:rsid w:val="0014682F"/>
    <w:rsid w:val="0014705C"/>
    <w:rsid w:val="00147418"/>
    <w:rsid w:val="00147B08"/>
    <w:rsid w:val="00147B1D"/>
    <w:rsid w:val="00150860"/>
    <w:rsid w:val="00150CD4"/>
    <w:rsid w:val="00150F99"/>
    <w:rsid w:val="00152342"/>
    <w:rsid w:val="001526A1"/>
    <w:rsid w:val="001531A4"/>
    <w:rsid w:val="0015339E"/>
    <w:rsid w:val="0015343A"/>
    <w:rsid w:val="00153AF8"/>
    <w:rsid w:val="00153E17"/>
    <w:rsid w:val="001544D0"/>
    <w:rsid w:val="0015488B"/>
    <w:rsid w:val="00154EA2"/>
    <w:rsid w:val="00155082"/>
    <w:rsid w:val="001551F1"/>
    <w:rsid w:val="00155A4A"/>
    <w:rsid w:val="00156018"/>
    <w:rsid w:val="001566A6"/>
    <w:rsid w:val="00157AEC"/>
    <w:rsid w:val="001600EE"/>
    <w:rsid w:val="00160109"/>
    <w:rsid w:val="0016013C"/>
    <w:rsid w:val="0016015E"/>
    <w:rsid w:val="001601FE"/>
    <w:rsid w:val="0016102E"/>
    <w:rsid w:val="00161355"/>
    <w:rsid w:val="001619FE"/>
    <w:rsid w:val="00161AFE"/>
    <w:rsid w:val="00162248"/>
    <w:rsid w:val="00162DC6"/>
    <w:rsid w:val="00163043"/>
    <w:rsid w:val="00163692"/>
    <w:rsid w:val="00163A6B"/>
    <w:rsid w:val="00163B7E"/>
    <w:rsid w:val="00163C97"/>
    <w:rsid w:val="00163F2D"/>
    <w:rsid w:val="001643BC"/>
    <w:rsid w:val="001645A1"/>
    <w:rsid w:val="00164874"/>
    <w:rsid w:val="0016496C"/>
    <w:rsid w:val="00165ED3"/>
    <w:rsid w:val="00166B3E"/>
    <w:rsid w:val="00166B70"/>
    <w:rsid w:val="00170158"/>
    <w:rsid w:val="0017049F"/>
    <w:rsid w:val="00170528"/>
    <w:rsid w:val="001707AF"/>
    <w:rsid w:val="0017085C"/>
    <w:rsid w:val="00171171"/>
    <w:rsid w:val="001717BB"/>
    <w:rsid w:val="00171EB9"/>
    <w:rsid w:val="00172082"/>
    <w:rsid w:val="001725E7"/>
    <w:rsid w:val="00172ECF"/>
    <w:rsid w:val="00172F55"/>
    <w:rsid w:val="00172FC4"/>
    <w:rsid w:val="00173370"/>
    <w:rsid w:val="00173960"/>
    <w:rsid w:val="001745AC"/>
    <w:rsid w:val="001747A9"/>
    <w:rsid w:val="001747E7"/>
    <w:rsid w:val="0017492E"/>
    <w:rsid w:val="001751B1"/>
    <w:rsid w:val="00175BCB"/>
    <w:rsid w:val="00175EE4"/>
    <w:rsid w:val="00176A38"/>
    <w:rsid w:val="00180664"/>
    <w:rsid w:val="00180C56"/>
    <w:rsid w:val="00181066"/>
    <w:rsid w:val="0018108B"/>
    <w:rsid w:val="001811AE"/>
    <w:rsid w:val="001813C6"/>
    <w:rsid w:val="0018208C"/>
    <w:rsid w:val="00182274"/>
    <w:rsid w:val="00182394"/>
    <w:rsid w:val="0018270F"/>
    <w:rsid w:val="00182BD8"/>
    <w:rsid w:val="00182D7A"/>
    <w:rsid w:val="00183342"/>
    <w:rsid w:val="00183667"/>
    <w:rsid w:val="00183C00"/>
    <w:rsid w:val="00183F0C"/>
    <w:rsid w:val="00184070"/>
    <w:rsid w:val="0018481C"/>
    <w:rsid w:val="00185094"/>
    <w:rsid w:val="001857EA"/>
    <w:rsid w:val="00185D73"/>
    <w:rsid w:val="00186561"/>
    <w:rsid w:val="00186B38"/>
    <w:rsid w:val="00186BFC"/>
    <w:rsid w:val="00187583"/>
    <w:rsid w:val="00187BA1"/>
    <w:rsid w:val="00190036"/>
    <w:rsid w:val="001901EE"/>
    <w:rsid w:val="00190724"/>
    <w:rsid w:val="00190A71"/>
    <w:rsid w:val="00190BB1"/>
    <w:rsid w:val="00190C05"/>
    <w:rsid w:val="001910A7"/>
    <w:rsid w:val="0019129C"/>
    <w:rsid w:val="00191737"/>
    <w:rsid w:val="00191833"/>
    <w:rsid w:val="00191AF5"/>
    <w:rsid w:val="00191F6A"/>
    <w:rsid w:val="001921BA"/>
    <w:rsid w:val="001922D8"/>
    <w:rsid w:val="001936A9"/>
    <w:rsid w:val="00193A5A"/>
    <w:rsid w:val="00193D97"/>
    <w:rsid w:val="00193F87"/>
    <w:rsid w:val="001943F7"/>
    <w:rsid w:val="001945D1"/>
    <w:rsid w:val="00194F8D"/>
    <w:rsid w:val="00195CDA"/>
    <w:rsid w:val="001963DC"/>
    <w:rsid w:val="0019663E"/>
    <w:rsid w:val="00196736"/>
    <w:rsid w:val="00196C43"/>
    <w:rsid w:val="001974AF"/>
    <w:rsid w:val="00197A6A"/>
    <w:rsid w:val="00197CBE"/>
    <w:rsid w:val="001A040C"/>
    <w:rsid w:val="001A0683"/>
    <w:rsid w:val="001A06B9"/>
    <w:rsid w:val="001A0833"/>
    <w:rsid w:val="001A09CC"/>
    <w:rsid w:val="001A0CB6"/>
    <w:rsid w:val="001A1CB2"/>
    <w:rsid w:val="001A1DDC"/>
    <w:rsid w:val="001A21AD"/>
    <w:rsid w:val="001A27A8"/>
    <w:rsid w:val="001A2DE8"/>
    <w:rsid w:val="001A2E73"/>
    <w:rsid w:val="001A310B"/>
    <w:rsid w:val="001A31DE"/>
    <w:rsid w:val="001A3296"/>
    <w:rsid w:val="001A3D14"/>
    <w:rsid w:val="001A3DFE"/>
    <w:rsid w:val="001A3E01"/>
    <w:rsid w:val="001A4009"/>
    <w:rsid w:val="001A47A2"/>
    <w:rsid w:val="001A49FF"/>
    <w:rsid w:val="001A4D09"/>
    <w:rsid w:val="001A55A3"/>
    <w:rsid w:val="001A5966"/>
    <w:rsid w:val="001A6117"/>
    <w:rsid w:val="001A61B5"/>
    <w:rsid w:val="001A6E6F"/>
    <w:rsid w:val="001A7F14"/>
    <w:rsid w:val="001A7F53"/>
    <w:rsid w:val="001B0493"/>
    <w:rsid w:val="001B06B9"/>
    <w:rsid w:val="001B0CA1"/>
    <w:rsid w:val="001B0DF0"/>
    <w:rsid w:val="001B1539"/>
    <w:rsid w:val="001B162D"/>
    <w:rsid w:val="001B1864"/>
    <w:rsid w:val="001B1EFE"/>
    <w:rsid w:val="001B250A"/>
    <w:rsid w:val="001B26E9"/>
    <w:rsid w:val="001B2FCF"/>
    <w:rsid w:val="001B3085"/>
    <w:rsid w:val="001B3750"/>
    <w:rsid w:val="001B3B85"/>
    <w:rsid w:val="001B417B"/>
    <w:rsid w:val="001B4347"/>
    <w:rsid w:val="001B46D1"/>
    <w:rsid w:val="001B593E"/>
    <w:rsid w:val="001B5C96"/>
    <w:rsid w:val="001B5E65"/>
    <w:rsid w:val="001B6358"/>
    <w:rsid w:val="001B71CB"/>
    <w:rsid w:val="001B7C6D"/>
    <w:rsid w:val="001B7E57"/>
    <w:rsid w:val="001C0706"/>
    <w:rsid w:val="001C0F17"/>
    <w:rsid w:val="001C11F6"/>
    <w:rsid w:val="001C1674"/>
    <w:rsid w:val="001C1A88"/>
    <w:rsid w:val="001C1ABF"/>
    <w:rsid w:val="001C24C5"/>
    <w:rsid w:val="001C2846"/>
    <w:rsid w:val="001C2C8F"/>
    <w:rsid w:val="001C2D9A"/>
    <w:rsid w:val="001C2E81"/>
    <w:rsid w:val="001C2FB4"/>
    <w:rsid w:val="001C3618"/>
    <w:rsid w:val="001C39B0"/>
    <w:rsid w:val="001C424B"/>
    <w:rsid w:val="001C45CB"/>
    <w:rsid w:val="001C4675"/>
    <w:rsid w:val="001C4F2E"/>
    <w:rsid w:val="001C5987"/>
    <w:rsid w:val="001C5C08"/>
    <w:rsid w:val="001C64EF"/>
    <w:rsid w:val="001C6F33"/>
    <w:rsid w:val="001C6F66"/>
    <w:rsid w:val="001C72D2"/>
    <w:rsid w:val="001C7772"/>
    <w:rsid w:val="001C79E0"/>
    <w:rsid w:val="001C7B25"/>
    <w:rsid w:val="001C7E87"/>
    <w:rsid w:val="001D0A9C"/>
    <w:rsid w:val="001D0FDA"/>
    <w:rsid w:val="001D1B9B"/>
    <w:rsid w:val="001D1DED"/>
    <w:rsid w:val="001D2137"/>
    <w:rsid w:val="001D21F5"/>
    <w:rsid w:val="001D27CC"/>
    <w:rsid w:val="001D3501"/>
    <w:rsid w:val="001D3702"/>
    <w:rsid w:val="001D3880"/>
    <w:rsid w:val="001D3A1A"/>
    <w:rsid w:val="001D3BFE"/>
    <w:rsid w:val="001D3E21"/>
    <w:rsid w:val="001D461C"/>
    <w:rsid w:val="001D46FA"/>
    <w:rsid w:val="001D4ADD"/>
    <w:rsid w:val="001D57F0"/>
    <w:rsid w:val="001D58A9"/>
    <w:rsid w:val="001D5FAF"/>
    <w:rsid w:val="001D66C1"/>
    <w:rsid w:val="001D6DB8"/>
    <w:rsid w:val="001D6FB0"/>
    <w:rsid w:val="001D71A8"/>
    <w:rsid w:val="001D77F8"/>
    <w:rsid w:val="001D7ADA"/>
    <w:rsid w:val="001E0358"/>
    <w:rsid w:val="001E0EB1"/>
    <w:rsid w:val="001E14BF"/>
    <w:rsid w:val="001E1D54"/>
    <w:rsid w:val="001E2019"/>
    <w:rsid w:val="001E3B0F"/>
    <w:rsid w:val="001E4769"/>
    <w:rsid w:val="001E49E9"/>
    <w:rsid w:val="001E4F8F"/>
    <w:rsid w:val="001E55F3"/>
    <w:rsid w:val="001E57E7"/>
    <w:rsid w:val="001E61F9"/>
    <w:rsid w:val="001E6238"/>
    <w:rsid w:val="001E69A6"/>
    <w:rsid w:val="001E6A84"/>
    <w:rsid w:val="001E785C"/>
    <w:rsid w:val="001F0475"/>
    <w:rsid w:val="001F137D"/>
    <w:rsid w:val="001F1471"/>
    <w:rsid w:val="001F2E08"/>
    <w:rsid w:val="001F324F"/>
    <w:rsid w:val="001F3263"/>
    <w:rsid w:val="001F3DC7"/>
    <w:rsid w:val="001F4E46"/>
    <w:rsid w:val="001F5057"/>
    <w:rsid w:val="001F50AA"/>
    <w:rsid w:val="001F6533"/>
    <w:rsid w:val="001F662C"/>
    <w:rsid w:val="001F6C5F"/>
    <w:rsid w:val="001F6DF1"/>
    <w:rsid w:val="001F6EA9"/>
    <w:rsid w:val="001F6FCC"/>
    <w:rsid w:val="001F7201"/>
    <w:rsid w:val="00200B73"/>
    <w:rsid w:val="00201614"/>
    <w:rsid w:val="00201695"/>
    <w:rsid w:val="00202071"/>
    <w:rsid w:val="00202148"/>
    <w:rsid w:val="00202223"/>
    <w:rsid w:val="002028D7"/>
    <w:rsid w:val="00202992"/>
    <w:rsid w:val="00202EDC"/>
    <w:rsid w:val="00202F04"/>
    <w:rsid w:val="0020350D"/>
    <w:rsid w:val="00203CD8"/>
    <w:rsid w:val="00203E24"/>
    <w:rsid w:val="00204236"/>
    <w:rsid w:val="002043D0"/>
    <w:rsid w:val="002046B9"/>
    <w:rsid w:val="00205187"/>
    <w:rsid w:val="002056F6"/>
    <w:rsid w:val="00205795"/>
    <w:rsid w:val="002057FA"/>
    <w:rsid w:val="0020670A"/>
    <w:rsid w:val="00206EED"/>
    <w:rsid w:val="00207AB8"/>
    <w:rsid w:val="002105A4"/>
    <w:rsid w:val="00210D65"/>
    <w:rsid w:val="00210EA4"/>
    <w:rsid w:val="00210EBD"/>
    <w:rsid w:val="0021100C"/>
    <w:rsid w:val="00211115"/>
    <w:rsid w:val="00211AC2"/>
    <w:rsid w:val="002121C4"/>
    <w:rsid w:val="00212367"/>
    <w:rsid w:val="002128FE"/>
    <w:rsid w:val="00212B83"/>
    <w:rsid w:val="00213197"/>
    <w:rsid w:val="0021404C"/>
    <w:rsid w:val="002145EE"/>
    <w:rsid w:val="00214DEA"/>
    <w:rsid w:val="00215319"/>
    <w:rsid w:val="00215900"/>
    <w:rsid w:val="00215E89"/>
    <w:rsid w:val="00215F33"/>
    <w:rsid w:val="00216726"/>
    <w:rsid w:val="0021713A"/>
    <w:rsid w:val="002201B1"/>
    <w:rsid w:val="002201F8"/>
    <w:rsid w:val="00220425"/>
    <w:rsid w:val="002207A5"/>
    <w:rsid w:val="0022081B"/>
    <w:rsid w:val="00220A57"/>
    <w:rsid w:val="00221223"/>
    <w:rsid w:val="00221629"/>
    <w:rsid w:val="002221A9"/>
    <w:rsid w:val="0022267B"/>
    <w:rsid w:val="00222C57"/>
    <w:rsid w:val="00222F6E"/>
    <w:rsid w:val="00223544"/>
    <w:rsid w:val="00223975"/>
    <w:rsid w:val="00223ADF"/>
    <w:rsid w:val="00223CC0"/>
    <w:rsid w:val="0022475B"/>
    <w:rsid w:val="00224C9B"/>
    <w:rsid w:val="00224D2D"/>
    <w:rsid w:val="0022503C"/>
    <w:rsid w:val="002252AF"/>
    <w:rsid w:val="00225E8F"/>
    <w:rsid w:val="00227B29"/>
    <w:rsid w:val="00227D24"/>
    <w:rsid w:val="00227EEF"/>
    <w:rsid w:val="002304AA"/>
    <w:rsid w:val="00230A07"/>
    <w:rsid w:val="00231E7B"/>
    <w:rsid w:val="0023281B"/>
    <w:rsid w:val="0023386B"/>
    <w:rsid w:val="00233AF7"/>
    <w:rsid w:val="00233EF0"/>
    <w:rsid w:val="00234A73"/>
    <w:rsid w:val="0023557A"/>
    <w:rsid w:val="00235DE6"/>
    <w:rsid w:val="00235F5A"/>
    <w:rsid w:val="002360D1"/>
    <w:rsid w:val="00236962"/>
    <w:rsid w:val="00236ABC"/>
    <w:rsid w:val="00237BC1"/>
    <w:rsid w:val="00237E3A"/>
    <w:rsid w:val="00237E6F"/>
    <w:rsid w:val="00240694"/>
    <w:rsid w:val="0024087D"/>
    <w:rsid w:val="00240F11"/>
    <w:rsid w:val="002415BA"/>
    <w:rsid w:val="00241866"/>
    <w:rsid w:val="0024187F"/>
    <w:rsid w:val="00241888"/>
    <w:rsid w:val="00241A80"/>
    <w:rsid w:val="00241B46"/>
    <w:rsid w:val="00241D54"/>
    <w:rsid w:val="00242BB9"/>
    <w:rsid w:val="00242BC4"/>
    <w:rsid w:val="00243667"/>
    <w:rsid w:val="002445FB"/>
    <w:rsid w:val="002446C8"/>
    <w:rsid w:val="00244DCD"/>
    <w:rsid w:val="00244E18"/>
    <w:rsid w:val="00244F46"/>
    <w:rsid w:val="002453B7"/>
    <w:rsid w:val="0024587E"/>
    <w:rsid w:val="0024588F"/>
    <w:rsid w:val="00245F5A"/>
    <w:rsid w:val="00246839"/>
    <w:rsid w:val="00246B1D"/>
    <w:rsid w:val="00246C7F"/>
    <w:rsid w:val="00246EE9"/>
    <w:rsid w:val="002471CD"/>
    <w:rsid w:val="00247338"/>
    <w:rsid w:val="002476FE"/>
    <w:rsid w:val="00247AF2"/>
    <w:rsid w:val="00247D78"/>
    <w:rsid w:val="0025028C"/>
    <w:rsid w:val="002502FD"/>
    <w:rsid w:val="002503B2"/>
    <w:rsid w:val="002503D2"/>
    <w:rsid w:val="0025054F"/>
    <w:rsid w:val="00250891"/>
    <w:rsid w:val="00250B6D"/>
    <w:rsid w:val="00251418"/>
    <w:rsid w:val="00253AA6"/>
    <w:rsid w:val="00253BDB"/>
    <w:rsid w:val="00253C33"/>
    <w:rsid w:val="00253DDE"/>
    <w:rsid w:val="00253F60"/>
    <w:rsid w:val="002546A5"/>
    <w:rsid w:val="0025482F"/>
    <w:rsid w:val="00256A4B"/>
    <w:rsid w:val="00257368"/>
    <w:rsid w:val="00257E86"/>
    <w:rsid w:val="00260208"/>
    <w:rsid w:val="00260AD2"/>
    <w:rsid w:val="0026174D"/>
    <w:rsid w:val="00261958"/>
    <w:rsid w:val="00261E24"/>
    <w:rsid w:val="00262B03"/>
    <w:rsid w:val="00263090"/>
    <w:rsid w:val="00263197"/>
    <w:rsid w:val="00263B59"/>
    <w:rsid w:val="00263DE3"/>
    <w:rsid w:val="00264123"/>
    <w:rsid w:val="0026466D"/>
    <w:rsid w:val="002646AF"/>
    <w:rsid w:val="00265302"/>
    <w:rsid w:val="002658F7"/>
    <w:rsid w:val="00265CBE"/>
    <w:rsid w:val="00266257"/>
    <w:rsid w:val="00266963"/>
    <w:rsid w:val="00266A8B"/>
    <w:rsid w:val="00266C77"/>
    <w:rsid w:val="00267BB7"/>
    <w:rsid w:val="00267F9D"/>
    <w:rsid w:val="00267FE2"/>
    <w:rsid w:val="002701BB"/>
    <w:rsid w:val="0027041B"/>
    <w:rsid w:val="00270954"/>
    <w:rsid w:val="00270CD9"/>
    <w:rsid w:val="00271165"/>
    <w:rsid w:val="002713E5"/>
    <w:rsid w:val="002736E5"/>
    <w:rsid w:val="00273AA2"/>
    <w:rsid w:val="00274131"/>
    <w:rsid w:val="002745DB"/>
    <w:rsid w:val="0027499D"/>
    <w:rsid w:val="00274ACD"/>
    <w:rsid w:val="00275AC3"/>
    <w:rsid w:val="002760B9"/>
    <w:rsid w:val="00276232"/>
    <w:rsid w:val="00276759"/>
    <w:rsid w:val="002768E4"/>
    <w:rsid w:val="00276CD2"/>
    <w:rsid w:val="00276D68"/>
    <w:rsid w:val="00276E16"/>
    <w:rsid w:val="002771A2"/>
    <w:rsid w:val="002779F7"/>
    <w:rsid w:val="00280625"/>
    <w:rsid w:val="00280A25"/>
    <w:rsid w:val="00280C59"/>
    <w:rsid w:val="00280D2F"/>
    <w:rsid w:val="00280D7E"/>
    <w:rsid w:val="00280DE9"/>
    <w:rsid w:val="002815E7"/>
    <w:rsid w:val="0028286C"/>
    <w:rsid w:val="002836CC"/>
    <w:rsid w:val="002837B5"/>
    <w:rsid w:val="002838E4"/>
    <w:rsid w:val="00283F51"/>
    <w:rsid w:val="00284BEA"/>
    <w:rsid w:val="00284C95"/>
    <w:rsid w:val="00284C9C"/>
    <w:rsid w:val="002852C6"/>
    <w:rsid w:val="002859BC"/>
    <w:rsid w:val="00285AC3"/>
    <w:rsid w:val="00285F2F"/>
    <w:rsid w:val="002861A4"/>
    <w:rsid w:val="00286B67"/>
    <w:rsid w:val="002871E4"/>
    <w:rsid w:val="0028731D"/>
    <w:rsid w:val="002879E6"/>
    <w:rsid w:val="00287B4B"/>
    <w:rsid w:val="00287C06"/>
    <w:rsid w:val="00290713"/>
    <w:rsid w:val="002908CF"/>
    <w:rsid w:val="002918D8"/>
    <w:rsid w:val="00292195"/>
    <w:rsid w:val="002926E3"/>
    <w:rsid w:val="002931C0"/>
    <w:rsid w:val="00293274"/>
    <w:rsid w:val="00293700"/>
    <w:rsid w:val="00293772"/>
    <w:rsid w:val="00293A7A"/>
    <w:rsid w:val="00294527"/>
    <w:rsid w:val="0029468A"/>
    <w:rsid w:val="0029492B"/>
    <w:rsid w:val="00295377"/>
    <w:rsid w:val="00295A25"/>
    <w:rsid w:val="0029676C"/>
    <w:rsid w:val="0029730F"/>
    <w:rsid w:val="00297640"/>
    <w:rsid w:val="002976C5"/>
    <w:rsid w:val="00297775"/>
    <w:rsid w:val="002978D0"/>
    <w:rsid w:val="00297A8F"/>
    <w:rsid w:val="00297D2A"/>
    <w:rsid w:val="002A040D"/>
    <w:rsid w:val="002A044F"/>
    <w:rsid w:val="002A04AD"/>
    <w:rsid w:val="002A0866"/>
    <w:rsid w:val="002A0876"/>
    <w:rsid w:val="002A0A96"/>
    <w:rsid w:val="002A0BA0"/>
    <w:rsid w:val="002A14DB"/>
    <w:rsid w:val="002A1E26"/>
    <w:rsid w:val="002A1E3E"/>
    <w:rsid w:val="002A1F87"/>
    <w:rsid w:val="002A2AE6"/>
    <w:rsid w:val="002A2B14"/>
    <w:rsid w:val="002A3107"/>
    <w:rsid w:val="002A393D"/>
    <w:rsid w:val="002A442D"/>
    <w:rsid w:val="002A44EE"/>
    <w:rsid w:val="002A479D"/>
    <w:rsid w:val="002A57AA"/>
    <w:rsid w:val="002A57FE"/>
    <w:rsid w:val="002A5B0C"/>
    <w:rsid w:val="002A5EE1"/>
    <w:rsid w:val="002A63EB"/>
    <w:rsid w:val="002A6730"/>
    <w:rsid w:val="002A6813"/>
    <w:rsid w:val="002A6C0F"/>
    <w:rsid w:val="002A7942"/>
    <w:rsid w:val="002A79C6"/>
    <w:rsid w:val="002A7F7E"/>
    <w:rsid w:val="002B04CA"/>
    <w:rsid w:val="002B0883"/>
    <w:rsid w:val="002B114F"/>
    <w:rsid w:val="002B15CA"/>
    <w:rsid w:val="002B2AA8"/>
    <w:rsid w:val="002B369B"/>
    <w:rsid w:val="002B3C0F"/>
    <w:rsid w:val="002B4646"/>
    <w:rsid w:val="002B48C7"/>
    <w:rsid w:val="002B4C06"/>
    <w:rsid w:val="002B5D8C"/>
    <w:rsid w:val="002B5FE3"/>
    <w:rsid w:val="002B6D8B"/>
    <w:rsid w:val="002B713E"/>
    <w:rsid w:val="002C0BB1"/>
    <w:rsid w:val="002C1730"/>
    <w:rsid w:val="002C26DF"/>
    <w:rsid w:val="002C2F24"/>
    <w:rsid w:val="002C3C15"/>
    <w:rsid w:val="002C3C61"/>
    <w:rsid w:val="002C3CA0"/>
    <w:rsid w:val="002C4253"/>
    <w:rsid w:val="002C4394"/>
    <w:rsid w:val="002C4830"/>
    <w:rsid w:val="002C4836"/>
    <w:rsid w:val="002C48E4"/>
    <w:rsid w:val="002C5A28"/>
    <w:rsid w:val="002C5C6E"/>
    <w:rsid w:val="002C62FA"/>
    <w:rsid w:val="002C63FF"/>
    <w:rsid w:val="002C6A4C"/>
    <w:rsid w:val="002C75F8"/>
    <w:rsid w:val="002C7A4B"/>
    <w:rsid w:val="002D0184"/>
    <w:rsid w:val="002D0248"/>
    <w:rsid w:val="002D053A"/>
    <w:rsid w:val="002D0540"/>
    <w:rsid w:val="002D0D6E"/>
    <w:rsid w:val="002D0F83"/>
    <w:rsid w:val="002D14A2"/>
    <w:rsid w:val="002D22A0"/>
    <w:rsid w:val="002D2532"/>
    <w:rsid w:val="002D27F2"/>
    <w:rsid w:val="002D29E2"/>
    <w:rsid w:val="002D2A10"/>
    <w:rsid w:val="002D2BF1"/>
    <w:rsid w:val="002D2F2C"/>
    <w:rsid w:val="002D37FF"/>
    <w:rsid w:val="002D4F85"/>
    <w:rsid w:val="002D521A"/>
    <w:rsid w:val="002D5B93"/>
    <w:rsid w:val="002D5BEE"/>
    <w:rsid w:val="002D6011"/>
    <w:rsid w:val="002D68AF"/>
    <w:rsid w:val="002D6C4A"/>
    <w:rsid w:val="002D718F"/>
    <w:rsid w:val="002D72CC"/>
    <w:rsid w:val="002D7422"/>
    <w:rsid w:val="002D746E"/>
    <w:rsid w:val="002D74B8"/>
    <w:rsid w:val="002D7605"/>
    <w:rsid w:val="002E08A6"/>
    <w:rsid w:val="002E0C7B"/>
    <w:rsid w:val="002E0FBE"/>
    <w:rsid w:val="002E1477"/>
    <w:rsid w:val="002E153E"/>
    <w:rsid w:val="002E1BC3"/>
    <w:rsid w:val="002E1EF3"/>
    <w:rsid w:val="002E2234"/>
    <w:rsid w:val="002E23B8"/>
    <w:rsid w:val="002E2FF4"/>
    <w:rsid w:val="002E37CA"/>
    <w:rsid w:val="002E3BCF"/>
    <w:rsid w:val="002E3C00"/>
    <w:rsid w:val="002E462C"/>
    <w:rsid w:val="002E48C2"/>
    <w:rsid w:val="002E48FB"/>
    <w:rsid w:val="002E4BA8"/>
    <w:rsid w:val="002E4E7B"/>
    <w:rsid w:val="002E510C"/>
    <w:rsid w:val="002E516D"/>
    <w:rsid w:val="002E5728"/>
    <w:rsid w:val="002E5D65"/>
    <w:rsid w:val="002E5DFC"/>
    <w:rsid w:val="002E661E"/>
    <w:rsid w:val="002E7123"/>
    <w:rsid w:val="002E74D2"/>
    <w:rsid w:val="002E75FC"/>
    <w:rsid w:val="002F025D"/>
    <w:rsid w:val="002F02F8"/>
    <w:rsid w:val="002F037C"/>
    <w:rsid w:val="002F062F"/>
    <w:rsid w:val="002F09F0"/>
    <w:rsid w:val="002F1C07"/>
    <w:rsid w:val="002F1EEE"/>
    <w:rsid w:val="002F22C4"/>
    <w:rsid w:val="002F23A3"/>
    <w:rsid w:val="002F2AC1"/>
    <w:rsid w:val="002F2ACE"/>
    <w:rsid w:val="002F2BC0"/>
    <w:rsid w:val="002F2D15"/>
    <w:rsid w:val="002F321E"/>
    <w:rsid w:val="002F389D"/>
    <w:rsid w:val="002F3977"/>
    <w:rsid w:val="002F39CF"/>
    <w:rsid w:val="002F3A8A"/>
    <w:rsid w:val="002F3E47"/>
    <w:rsid w:val="002F41C1"/>
    <w:rsid w:val="002F4372"/>
    <w:rsid w:val="002F47E5"/>
    <w:rsid w:val="002F506A"/>
    <w:rsid w:val="002F594D"/>
    <w:rsid w:val="002F5EAF"/>
    <w:rsid w:val="002F5EBF"/>
    <w:rsid w:val="002F63BC"/>
    <w:rsid w:val="002F6419"/>
    <w:rsid w:val="002F6A02"/>
    <w:rsid w:val="002F6FED"/>
    <w:rsid w:val="002F703D"/>
    <w:rsid w:val="002F7127"/>
    <w:rsid w:val="002F7541"/>
    <w:rsid w:val="003004C1"/>
    <w:rsid w:val="00300683"/>
    <w:rsid w:val="00300C12"/>
    <w:rsid w:val="00300FA7"/>
    <w:rsid w:val="00301A0A"/>
    <w:rsid w:val="00301CF7"/>
    <w:rsid w:val="00301D29"/>
    <w:rsid w:val="003022BC"/>
    <w:rsid w:val="0030230D"/>
    <w:rsid w:val="00302ECC"/>
    <w:rsid w:val="003031FA"/>
    <w:rsid w:val="0030324B"/>
    <w:rsid w:val="00303465"/>
    <w:rsid w:val="0030356F"/>
    <w:rsid w:val="0030396D"/>
    <w:rsid w:val="00303C3A"/>
    <w:rsid w:val="003042E8"/>
    <w:rsid w:val="00305909"/>
    <w:rsid w:val="00305988"/>
    <w:rsid w:val="00305EA6"/>
    <w:rsid w:val="003060BC"/>
    <w:rsid w:val="003069ED"/>
    <w:rsid w:val="003074B5"/>
    <w:rsid w:val="00307FCA"/>
    <w:rsid w:val="00310309"/>
    <w:rsid w:val="003108BA"/>
    <w:rsid w:val="00310E54"/>
    <w:rsid w:val="0031107C"/>
    <w:rsid w:val="0031111D"/>
    <w:rsid w:val="003115C4"/>
    <w:rsid w:val="00311F11"/>
    <w:rsid w:val="003120EB"/>
    <w:rsid w:val="0031246A"/>
    <w:rsid w:val="00313637"/>
    <w:rsid w:val="003139CA"/>
    <w:rsid w:val="00313FB7"/>
    <w:rsid w:val="00314668"/>
    <w:rsid w:val="00314697"/>
    <w:rsid w:val="003151CA"/>
    <w:rsid w:val="00315228"/>
    <w:rsid w:val="00315CBF"/>
    <w:rsid w:val="00316061"/>
    <w:rsid w:val="00316121"/>
    <w:rsid w:val="00316847"/>
    <w:rsid w:val="00316B19"/>
    <w:rsid w:val="003177A4"/>
    <w:rsid w:val="00317887"/>
    <w:rsid w:val="00317D1B"/>
    <w:rsid w:val="0032016D"/>
    <w:rsid w:val="00320522"/>
    <w:rsid w:val="00320852"/>
    <w:rsid w:val="00320B73"/>
    <w:rsid w:val="00321039"/>
    <w:rsid w:val="003219CB"/>
    <w:rsid w:val="00322A65"/>
    <w:rsid w:val="00322A9C"/>
    <w:rsid w:val="00322C14"/>
    <w:rsid w:val="003232FC"/>
    <w:rsid w:val="00323834"/>
    <w:rsid w:val="00323A8A"/>
    <w:rsid w:val="00323CF0"/>
    <w:rsid w:val="00324283"/>
    <w:rsid w:val="00324589"/>
    <w:rsid w:val="00324D68"/>
    <w:rsid w:val="00324FF6"/>
    <w:rsid w:val="003257F8"/>
    <w:rsid w:val="00325D21"/>
    <w:rsid w:val="0032608D"/>
    <w:rsid w:val="00326B19"/>
    <w:rsid w:val="00326FFB"/>
    <w:rsid w:val="00327024"/>
    <w:rsid w:val="00327B98"/>
    <w:rsid w:val="00327FFE"/>
    <w:rsid w:val="003301C9"/>
    <w:rsid w:val="0033058E"/>
    <w:rsid w:val="00330A9A"/>
    <w:rsid w:val="003310BD"/>
    <w:rsid w:val="003311EE"/>
    <w:rsid w:val="0033123C"/>
    <w:rsid w:val="003327CF"/>
    <w:rsid w:val="00333BF6"/>
    <w:rsid w:val="003340C7"/>
    <w:rsid w:val="00334854"/>
    <w:rsid w:val="0033536C"/>
    <w:rsid w:val="003358E2"/>
    <w:rsid w:val="00336CE9"/>
    <w:rsid w:val="003372C9"/>
    <w:rsid w:val="003372D7"/>
    <w:rsid w:val="003374DE"/>
    <w:rsid w:val="0033795A"/>
    <w:rsid w:val="00337AFF"/>
    <w:rsid w:val="00337B41"/>
    <w:rsid w:val="00337BFD"/>
    <w:rsid w:val="0034006E"/>
    <w:rsid w:val="00340584"/>
    <w:rsid w:val="00340BDE"/>
    <w:rsid w:val="00341102"/>
    <w:rsid w:val="0034191A"/>
    <w:rsid w:val="0034252D"/>
    <w:rsid w:val="00342EA0"/>
    <w:rsid w:val="003436F2"/>
    <w:rsid w:val="0034430D"/>
    <w:rsid w:val="003449CE"/>
    <w:rsid w:val="00344DE0"/>
    <w:rsid w:val="003450E7"/>
    <w:rsid w:val="00345418"/>
    <w:rsid w:val="0034712E"/>
    <w:rsid w:val="00347779"/>
    <w:rsid w:val="0034794F"/>
    <w:rsid w:val="00347A0C"/>
    <w:rsid w:val="00347A6C"/>
    <w:rsid w:val="003505EC"/>
    <w:rsid w:val="003506E6"/>
    <w:rsid w:val="00350AEB"/>
    <w:rsid w:val="0035129E"/>
    <w:rsid w:val="0035140F"/>
    <w:rsid w:val="0035151F"/>
    <w:rsid w:val="00351863"/>
    <w:rsid w:val="00351DF9"/>
    <w:rsid w:val="00351E01"/>
    <w:rsid w:val="003526FD"/>
    <w:rsid w:val="00352A40"/>
    <w:rsid w:val="00352AB1"/>
    <w:rsid w:val="00352ADB"/>
    <w:rsid w:val="00352C8D"/>
    <w:rsid w:val="00352FEB"/>
    <w:rsid w:val="003535F1"/>
    <w:rsid w:val="0035404C"/>
    <w:rsid w:val="0035438B"/>
    <w:rsid w:val="0035495D"/>
    <w:rsid w:val="00354CBE"/>
    <w:rsid w:val="00354DFB"/>
    <w:rsid w:val="003554C8"/>
    <w:rsid w:val="003556D2"/>
    <w:rsid w:val="00355A97"/>
    <w:rsid w:val="00356378"/>
    <w:rsid w:val="003568BD"/>
    <w:rsid w:val="00357A89"/>
    <w:rsid w:val="00357ADA"/>
    <w:rsid w:val="00357BD8"/>
    <w:rsid w:val="00357CF2"/>
    <w:rsid w:val="00357FFB"/>
    <w:rsid w:val="00360466"/>
    <w:rsid w:val="00360A09"/>
    <w:rsid w:val="0036106A"/>
    <w:rsid w:val="003612B0"/>
    <w:rsid w:val="003612D3"/>
    <w:rsid w:val="0036181A"/>
    <w:rsid w:val="00361BB0"/>
    <w:rsid w:val="003625D2"/>
    <w:rsid w:val="00362AA9"/>
    <w:rsid w:val="00362DB9"/>
    <w:rsid w:val="00363081"/>
    <w:rsid w:val="00363693"/>
    <w:rsid w:val="00363B58"/>
    <w:rsid w:val="003640CD"/>
    <w:rsid w:val="00364104"/>
    <w:rsid w:val="0036410F"/>
    <w:rsid w:val="00364205"/>
    <w:rsid w:val="00364DBB"/>
    <w:rsid w:val="00364DFC"/>
    <w:rsid w:val="003661F1"/>
    <w:rsid w:val="00366306"/>
    <w:rsid w:val="0036655E"/>
    <w:rsid w:val="00366A51"/>
    <w:rsid w:val="00366E18"/>
    <w:rsid w:val="0036764C"/>
    <w:rsid w:val="00367EDB"/>
    <w:rsid w:val="00370062"/>
    <w:rsid w:val="00370FBA"/>
    <w:rsid w:val="003718C8"/>
    <w:rsid w:val="00371DF9"/>
    <w:rsid w:val="0037300E"/>
    <w:rsid w:val="00374156"/>
    <w:rsid w:val="00374949"/>
    <w:rsid w:val="00374AA5"/>
    <w:rsid w:val="00375469"/>
    <w:rsid w:val="00375567"/>
    <w:rsid w:val="00375628"/>
    <w:rsid w:val="00375ACA"/>
    <w:rsid w:val="00375B3A"/>
    <w:rsid w:val="00376304"/>
    <w:rsid w:val="00376C4E"/>
    <w:rsid w:val="00376E73"/>
    <w:rsid w:val="0037784F"/>
    <w:rsid w:val="00377864"/>
    <w:rsid w:val="00377ACB"/>
    <w:rsid w:val="00377C8D"/>
    <w:rsid w:val="00380B67"/>
    <w:rsid w:val="003813D1"/>
    <w:rsid w:val="003813F0"/>
    <w:rsid w:val="00381D86"/>
    <w:rsid w:val="00381EF3"/>
    <w:rsid w:val="00382574"/>
    <w:rsid w:val="00382610"/>
    <w:rsid w:val="0038299A"/>
    <w:rsid w:val="00382A79"/>
    <w:rsid w:val="00382AA1"/>
    <w:rsid w:val="00383583"/>
    <w:rsid w:val="0038366F"/>
    <w:rsid w:val="00383870"/>
    <w:rsid w:val="00384383"/>
    <w:rsid w:val="00384907"/>
    <w:rsid w:val="003850BC"/>
    <w:rsid w:val="00385473"/>
    <w:rsid w:val="00385C1C"/>
    <w:rsid w:val="00385F9D"/>
    <w:rsid w:val="00385FDC"/>
    <w:rsid w:val="00386162"/>
    <w:rsid w:val="003861E3"/>
    <w:rsid w:val="0038679B"/>
    <w:rsid w:val="003869FE"/>
    <w:rsid w:val="00386B25"/>
    <w:rsid w:val="0038722E"/>
    <w:rsid w:val="003872AF"/>
    <w:rsid w:val="00387918"/>
    <w:rsid w:val="003879AC"/>
    <w:rsid w:val="00390101"/>
    <w:rsid w:val="0039027E"/>
    <w:rsid w:val="00390693"/>
    <w:rsid w:val="00391017"/>
    <w:rsid w:val="00391437"/>
    <w:rsid w:val="00391AC4"/>
    <w:rsid w:val="00391B18"/>
    <w:rsid w:val="00391BA5"/>
    <w:rsid w:val="00391E40"/>
    <w:rsid w:val="003921DA"/>
    <w:rsid w:val="00392248"/>
    <w:rsid w:val="003922D8"/>
    <w:rsid w:val="0039321F"/>
    <w:rsid w:val="0039342E"/>
    <w:rsid w:val="00393632"/>
    <w:rsid w:val="00393E89"/>
    <w:rsid w:val="003941C7"/>
    <w:rsid w:val="003948B3"/>
    <w:rsid w:val="00395963"/>
    <w:rsid w:val="00395A1C"/>
    <w:rsid w:val="00396664"/>
    <w:rsid w:val="00396796"/>
    <w:rsid w:val="00397142"/>
    <w:rsid w:val="003976A7"/>
    <w:rsid w:val="00397A2A"/>
    <w:rsid w:val="00397C49"/>
    <w:rsid w:val="003A0043"/>
    <w:rsid w:val="003A03F3"/>
    <w:rsid w:val="003A06D0"/>
    <w:rsid w:val="003A104B"/>
    <w:rsid w:val="003A1533"/>
    <w:rsid w:val="003A1E4A"/>
    <w:rsid w:val="003A1F8D"/>
    <w:rsid w:val="003A2707"/>
    <w:rsid w:val="003A2AB5"/>
    <w:rsid w:val="003A2DB6"/>
    <w:rsid w:val="003A30A9"/>
    <w:rsid w:val="003A3595"/>
    <w:rsid w:val="003A39BE"/>
    <w:rsid w:val="003A489F"/>
    <w:rsid w:val="003A4FA0"/>
    <w:rsid w:val="003A5891"/>
    <w:rsid w:val="003A5B99"/>
    <w:rsid w:val="003A60A5"/>
    <w:rsid w:val="003A6725"/>
    <w:rsid w:val="003A7A91"/>
    <w:rsid w:val="003A7AD7"/>
    <w:rsid w:val="003B0085"/>
    <w:rsid w:val="003B00F6"/>
    <w:rsid w:val="003B09D1"/>
    <w:rsid w:val="003B0E41"/>
    <w:rsid w:val="003B0F1D"/>
    <w:rsid w:val="003B11E9"/>
    <w:rsid w:val="003B1926"/>
    <w:rsid w:val="003B1BEB"/>
    <w:rsid w:val="003B1FD2"/>
    <w:rsid w:val="003B20C2"/>
    <w:rsid w:val="003B2603"/>
    <w:rsid w:val="003B3409"/>
    <w:rsid w:val="003B356D"/>
    <w:rsid w:val="003B3D15"/>
    <w:rsid w:val="003B3E3B"/>
    <w:rsid w:val="003B451E"/>
    <w:rsid w:val="003B4B17"/>
    <w:rsid w:val="003B51A2"/>
    <w:rsid w:val="003B52AC"/>
    <w:rsid w:val="003B54AD"/>
    <w:rsid w:val="003B570B"/>
    <w:rsid w:val="003B5D31"/>
    <w:rsid w:val="003B6356"/>
    <w:rsid w:val="003B63DB"/>
    <w:rsid w:val="003B68B4"/>
    <w:rsid w:val="003B6FB5"/>
    <w:rsid w:val="003B7232"/>
    <w:rsid w:val="003B7ABC"/>
    <w:rsid w:val="003B7E27"/>
    <w:rsid w:val="003C01C0"/>
    <w:rsid w:val="003C02EA"/>
    <w:rsid w:val="003C0D27"/>
    <w:rsid w:val="003C103D"/>
    <w:rsid w:val="003C15E6"/>
    <w:rsid w:val="003C178E"/>
    <w:rsid w:val="003C2109"/>
    <w:rsid w:val="003C2336"/>
    <w:rsid w:val="003C2694"/>
    <w:rsid w:val="003C2F86"/>
    <w:rsid w:val="003C3020"/>
    <w:rsid w:val="003C38DE"/>
    <w:rsid w:val="003C3C0B"/>
    <w:rsid w:val="003C3D02"/>
    <w:rsid w:val="003C443F"/>
    <w:rsid w:val="003C44C7"/>
    <w:rsid w:val="003C53C3"/>
    <w:rsid w:val="003C5C79"/>
    <w:rsid w:val="003C5C8F"/>
    <w:rsid w:val="003C5CDC"/>
    <w:rsid w:val="003C5CFD"/>
    <w:rsid w:val="003C6090"/>
    <w:rsid w:val="003C61B9"/>
    <w:rsid w:val="003C6DB8"/>
    <w:rsid w:val="003C7124"/>
    <w:rsid w:val="003C713F"/>
    <w:rsid w:val="003C745F"/>
    <w:rsid w:val="003C75D0"/>
    <w:rsid w:val="003C7ACC"/>
    <w:rsid w:val="003C7D0B"/>
    <w:rsid w:val="003D0912"/>
    <w:rsid w:val="003D10E4"/>
    <w:rsid w:val="003D1826"/>
    <w:rsid w:val="003D26F5"/>
    <w:rsid w:val="003D3213"/>
    <w:rsid w:val="003D3271"/>
    <w:rsid w:val="003D34B5"/>
    <w:rsid w:val="003D58F0"/>
    <w:rsid w:val="003D652E"/>
    <w:rsid w:val="003D6C69"/>
    <w:rsid w:val="003D7200"/>
    <w:rsid w:val="003D74E3"/>
    <w:rsid w:val="003D751C"/>
    <w:rsid w:val="003D7B04"/>
    <w:rsid w:val="003D7C85"/>
    <w:rsid w:val="003E00A5"/>
    <w:rsid w:val="003E05F1"/>
    <w:rsid w:val="003E0953"/>
    <w:rsid w:val="003E0C4F"/>
    <w:rsid w:val="003E1208"/>
    <w:rsid w:val="003E132A"/>
    <w:rsid w:val="003E1635"/>
    <w:rsid w:val="003E1ED1"/>
    <w:rsid w:val="003E2023"/>
    <w:rsid w:val="003E28C0"/>
    <w:rsid w:val="003E2CA5"/>
    <w:rsid w:val="003E3184"/>
    <w:rsid w:val="003E3E93"/>
    <w:rsid w:val="003E3F68"/>
    <w:rsid w:val="003E42B4"/>
    <w:rsid w:val="003E4584"/>
    <w:rsid w:val="003E45E6"/>
    <w:rsid w:val="003E56D9"/>
    <w:rsid w:val="003E57A8"/>
    <w:rsid w:val="003E5A80"/>
    <w:rsid w:val="003E5E0D"/>
    <w:rsid w:val="003E5FDA"/>
    <w:rsid w:val="003E6AAD"/>
    <w:rsid w:val="003E6E24"/>
    <w:rsid w:val="003E6E89"/>
    <w:rsid w:val="003E75FF"/>
    <w:rsid w:val="003E7CC2"/>
    <w:rsid w:val="003E7DC9"/>
    <w:rsid w:val="003E7DCF"/>
    <w:rsid w:val="003F0317"/>
    <w:rsid w:val="003F06DD"/>
    <w:rsid w:val="003F142A"/>
    <w:rsid w:val="003F1BFF"/>
    <w:rsid w:val="003F1DB8"/>
    <w:rsid w:val="003F3353"/>
    <w:rsid w:val="003F33A4"/>
    <w:rsid w:val="003F3B14"/>
    <w:rsid w:val="003F3B91"/>
    <w:rsid w:val="003F3DB5"/>
    <w:rsid w:val="003F3E5B"/>
    <w:rsid w:val="003F3EEA"/>
    <w:rsid w:val="003F4654"/>
    <w:rsid w:val="003F4A01"/>
    <w:rsid w:val="003F5A13"/>
    <w:rsid w:val="003F70BF"/>
    <w:rsid w:val="003F76DA"/>
    <w:rsid w:val="00400B75"/>
    <w:rsid w:val="0040129F"/>
    <w:rsid w:val="00401678"/>
    <w:rsid w:val="00402447"/>
    <w:rsid w:val="004025EE"/>
    <w:rsid w:val="004025FD"/>
    <w:rsid w:val="00403344"/>
    <w:rsid w:val="0040338C"/>
    <w:rsid w:val="004037F6"/>
    <w:rsid w:val="00403AEB"/>
    <w:rsid w:val="00403FF2"/>
    <w:rsid w:val="00404BCF"/>
    <w:rsid w:val="00404C7C"/>
    <w:rsid w:val="00404EA6"/>
    <w:rsid w:val="00405B68"/>
    <w:rsid w:val="00405F83"/>
    <w:rsid w:val="004062D4"/>
    <w:rsid w:val="0040635F"/>
    <w:rsid w:val="00406510"/>
    <w:rsid w:val="00406F46"/>
    <w:rsid w:val="0040737C"/>
    <w:rsid w:val="00407CD8"/>
    <w:rsid w:val="00407E51"/>
    <w:rsid w:val="00407E62"/>
    <w:rsid w:val="0041011D"/>
    <w:rsid w:val="004105CD"/>
    <w:rsid w:val="004109F5"/>
    <w:rsid w:val="00410E95"/>
    <w:rsid w:val="004114F8"/>
    <w:rsid w:val="00411B88"/>
    <w:rsid w:val="00411FDB"/>
    <w:rsid w:val="004123AF"/>
    <w:rsid w:val="00413A30"/>
    <w:rsid w:val="00413A60"/>
    <w:rsid w:val="00413C56"/>
    <w:rsid w:val="00413D7A"/>
    <w:rsid w:val="00414310"/>
    <w:rsid w:val="00414656"/>
    <w:rsid w:val="004146BD"/>
    <w:rsid w:val="00415A28"/>
    <w:rsid w:val="004164E4"/>
    <w:rsid w:val="00416A86"/>
    <w:rsid w:val="00416D5F"/>
    <w:rsid w:val="00416EF9"/>
    <w:rsid w:val="00417EF8"/>
    <w:rsid w:val="004200AD"/>
    <w:rsid w:val="00420BFC"/>
    <w:rsid w:val="00421533"/>
    <w:rsid w:val="00421983"/>
    <w:rsid w:val="00421F02"/>
    <w:rsid w:val="004223FE"/>
    <w:rsid w:val="0042260D"/>
    <w:rsid w:val="00422645"/>
    <w:rsid w:val="00422662"/>
    <w:rsid w:val="00422DA5"/>
    <w:rsid w:val="004232F3"/>
    <w:rsid w:val="004235FB"/>
    <w:rsid w:val="00423D03"/>
    <w:rsid w:val="00423DF3"/>
    <w:rsid w:val="004249FF"/>
    <w:rsid w:val="0042504E"/>
    <w:rsid w:val="004250C8"/>
    <w:rsid w:val="004252A8"/>
    <w:rsid w:val="00425712"/>
    <w:rsid w:val="00425BB1"/>
    <w:rsid w:val="004260A6"/>
    <w:rsid w:val="004266E7"/>
    <w:rsid w:val="00426A14"/>
    <w:rsid w:val="00426B60"/>
    <w:rsid w:val="00426BC9"/>
    <w:rsid w:val="00426D55"/>
    <w:rsid w:val="00426EFE"/>
    <w:rsid w:val="00427054"/>
    <w:rsid w:val="0042709B"/>
    <w:rsid w:val="0043021A"/>
    <w:rsid w:val="00430347"/>
    <w:rsid w:val="00430539"/>
    <w:rsid w:val="00430929"/>
    <w:rsid w:val="004313D4"/>
    <w:rsid w:val="00431521"/>
    <w:rsid w:val="00433011"/>
    <w:rsid w:val="004334BB"/>
    <w:rsid w:val="00434228"/>
    <w:rsid w:val="00434316"/>
    <w:rsid w:val="00434383"/>
    <w:rsid w:val="00434589"/>
    <w:rsid w:val="00434C9B"/>
    <w:rsid w:val="00434FF1"/>
    <w:rsid w:val="0043549E"/>
    <w:rsid w:val="004357BB"/>
    <w:rsid w:val="00435DFB"/>
    <w:rsid w:val="0043667A"/>
    <w:rsid w:val="0043710F"/>
    <w:rsid w:val="004374D3"/>
    <w:rsid w:val="004374E5"/>
    <w:rsid w:val="004379E7"/>
    <w:rsid w:val="00437B0D"/>
    <w:rsid w:val="004409EB"/>
    <w:rsid w:val="0044178D"/>
    <w:rsid w:val="00441EDA"/>
    <w:rsid w:val="00441F2B"/>
    <w:rsid w:val="0044205A"/>
    <w:rsid w:val="004425DC"/>
    <w:rsid w:val="00442867"/>
    <w:rsid w:val="004429D9"/>
    <w:rsid w:val="00442E0E"/>
    <w:rsid w:val="004431CB"/>
    <w:rsid w:val="0044324D"/>
    <w:rsid w:val="00443B81"/>
    <w:rsid w:val="00443C53"/>
    <w:rsid w:val="004442B0"/>
    <w:rsid w:val="00444857"/>
    <w:rsid w:val="00444B44"/>
    <w:rsid w:val="00445590"/>
    <w:rsid w:val="00445830"/>
    <w:rsid w:val="00445D6E"/>
    <w:rsid w:val="00446448"/>
    <w:rsid w:val="00446D8B"/>
    <w:rsid w:val="00446D95"/>
    <w:rsid w:val="00446E75"/>
    <w:rsid w:val="00447FDD"/>
    <w:rsid w:val="004503F7"/>
    <w:rsid w:val="004508F1"/>
    <w:rsid w:val="00450FE0"/>
    <w:rsid w:val="00451128"/>
    <w:rsid w:val="00451484"/>
    <w:rsid w:val="004514BF"/>
    <w:rsid w:val="00452D2D"/>
    <w:rsid w:val="004534BE"/>
    <w:rsid w:val="00453D66"/>
    <w:rsid w:val="00453F5E"/>
    <w:rsid w:val="00454411"/>
    <w:rsid w:val="00454C2E"/>
    <w:rsid w:val="00455092"/>
    <w:rsid w:val="0045640D"/>
    <w:rsid w:val="00456C3E"/>
    <w:rsid w:val="00456C8B"/>
    <w:rsid w:val="0045715F"/>
    <w:rsid w:val="004576D8"/>
    <w:rsid w:val="00457979"/>
    <w:rsid w:val="00457A94"/>
    <w:rsid w:val="00460142"/>
    <w:rsid w:val="004609F0"/>
    <w:rsid w:val="00460A6E"/>
    <w:rsid w:val="00460AD9"/>
    <w:rsid w:val="00461501"/>
    <w:rsid w:val="004617A0"/>
    <w:rsid w:val="00462278"/>
    <w:rsid w:val="00462D9F"/>
    <w:rsid w:val="004633E4"/>
    <w:rsid w:val="00463B30"/>
    <w:rsid w:val="004646F7"/>
    <w:rsid w:val="00464972"/>
    <w:rsid w:val="004649C7"/>
    <w:rsid w:val="00464CE6"/>
    <w:rsid w:val="00464EDA"/>
    <w:rsid w:val="00465388"/>
    <w:rsid w:val="00465AD8"/>
    <w:rsid w:val="00465FAB"/>
    <w:rsid w:val="0046678E"/>
    <w:rsid w:val="00467B7B"/>
    <w:rsid w:val="0047135B"/>
    <w:rsid w:val="00471626"/>
    <w:rsid w:val="004720B2"/>
    <w:rsid w:val="00472514"/>
    <w:rsid w:val="00472EA9"/>
    <w:rsid w:val="00473578"/>
    <w:rsid w:val="00474185"/>
    <w:rsid w:val="00474440"/>
    <w:rsid w:val="00474E34"/>
    <w:rsid w:val="00475289"/>
    <w:rsid w:val="00475337"/>
    <w:rsid w:val="004755F7"/>
    <w:rsid w:val="0047565D"/>
    <w:rsid w:val="00476357"/>
    <w:rsid w:val="004763DE"/>
    <w:rsid w:val="0047644B"/>
    <w:rsid w:val="00476BC9"/>
    <w:rsid w:val="00476EF9"/>
    <w:rsid w:val="00476F2B"/>
    <w:rsid w:val="00477C61"/>
    <w:rsid w:val="00480507"/>
    <w:rsid w:val="004809C1"/>
    <w:rsid w:val="00480E76"/>
    <w:rsid w:val="00481231"/>
    <w:rsid w:val="004818DE"/>
    <w:rsid w:val="00481FB3"/>
    <w:rsid w:val="00482343"/>
    <w:rsid w:val="00483398"/>
    <w:rsid w:val="004838A3"/>
    <w:rsid w:val="00484036"/>
    <w:rsid w:val="004840F1"/>
    <w:rsid w:val="00484545"/>
    <w:rsid w:val="0048458B"/>
    <w:rsid w:val="00484609"/>
    <w:rsid w:val="00484BFB"/>
    <w:rsid w:val="00484C01"/>
    <w:rsid w:val="00485C49"/>
    <w:rsid w:val="0048669E"/>
    <w:rsid w:val="00487158"/>
    <w:rsid w:val="00487A24"/>
    <w:rsid w:val="00490AC3"/>
    <w:rsid w:val="00490D4D"/>
    <w:rsid w:val="00491058"/>
    <w:rsid w:val="00491B08"/>
    <w:rsid w:val="00491B17"/>
    <w:rsid w:val="0049210D"/>
    <w:rsid w:val="00492119"/>
    <w:rsid w:val="004930D2"/>
    <w:rsid w:val="004937F6"/>
    <w:rsid w:val="00493A19"/>
    <w:rsid w:val="00494421"/>
    <w:rsid w:val="00494FD9"/>
    <w:rsid w:val="00495075"/>
    <w:rsid w:val="00495214"/>
    <w:rsid w:val="0049553D"/>
    <w:rsid w:val="004963C1"/>
    <w:rsid w:val="00496D80"/>
    <w:rsid w:val="0049700A"/>
    <w:rsid w:val="0049715D"/>
    <w:rsid w:val="004971AC"/>
    <w:rsid w:val="0049742D"/>
    <w:rsid w:val="00497803"/>
    <w:rsid w:val="004978D3"/>
    <w:rsid w:val="00497C65"/>
    <w:rsid w:val="00497D5B"/>
    <w:rsid w:val="004A0101"/>
    <w:rsid w:val="004A0A25"/>
    <w:rsid w:val="004A1060"/>
    <w:rsid w:val="004A1256"/>
    <w:rsid w:val="004A136C"/>
    <w:rsid w:val="004A1CFD"/>
    <w:rsid w:val="004A1DF0"/>
    <w:rsid w:val="004A241E"/>
    <w:rsid w:val="004A3664"/>
    <w:rsid w:val="004A3952"/>
    <w:rsid w:val="004A3E8A"/>
    <w:rsid w:val="004A3ECD"/>
    <w:rsid w:val="004A4598"/>
    <w:rsid w:val="004A4AB7"/>
    <w:rsid w:val="004A4C77"/>
    <w:rsid w:val="004A4F3B"/>
    <w:rsid w:val="004A5095"/>
    <w:rsid w:val="004A52E7"/>
    <w:rsid w:val="004A53EC"/>
    <w:rsid w:val="004A6167"/>
    <w:rsid w:val="004A66F4"/>
    <w:rsid w:val="004A6E10"/>
    <w:rsid w:val="004A7269"/>
    <w:rsid w:val="004A728A"/>
    <w:rsid w:val="004A745D"/>
    <w:rsid w:val="004A7B48"/>
    <w:rsid w:val="004B0062"/>
    <w:rsid w:val="004B08F8"/>
    <w:rsid w:val="004B10E8"/>
    <w:rsid w:val="004B14A2"/>
    <w:rsid w:val="004B1A81"/>
    <w:rsid w:val="004B1DAF"/>
    <w:rsid w:val="004B1E76"/>
    <w:rsid w:val="004B1EA2"/>
    <w:rsid w:val="004B2C85"/>
    <w:rsid w:val="004B3D89"/>
    <w:rsid w:val="004B4069"/>
    <w:rsid w:val="004B49E4"/>
    <w:rsid w:val="004B4ECD"/>
    <w:rsid w:val="004B4EE6"/>
    <w:rsid w:val="004B5AEF"/>
    <w:rsid w:val="004B60C1"/>
    <w:rsid w:val="004B6492"/>
    <w:rsid w:val="004B6AD9"/>
    <w:rsid w:val="004B7173"/>
    <w:rsid w:val="004B72A0"/>
    <w:rsid w:val="004B72B8"/>
    <w:rsid w:val="004B7862"/>
    <w:rsid w:val="004B7EC6"/>
    <w:rsid w:val="004C0018"/>
    <w:rsid w:val="004C0048"/>
    <w:rsid w:val="004C169D"/>
    <w:rsid w:val="004C193A"/>
    <w:rsid w:val="004C197D"/>
    <w:rsid w:val="004C2220"/>
    <w:rsid w:val="004C28B8"/>
    <w:rsid w:val="004C31C1"/>
    <w:rsid w:val="004C3337"/>
    <w:rsid w:val="004C338C"/>
    <w:rsid w:val="004C3E40"/>
    <w:rsid w:val="004C3FEA"/>
    <w:rsid w:val="004C41DC"/>
    <w:rsid w:val="004C4A1C"/>
    <w:rsid w:val="004C4C76"/>
    <w:rsid w:val="004C4E1E"/>
    <w:rsid w:val="004C4E26"/>
    <w:rsid w:val="004C5238"/>
    <w:rsid w:val="004C5265"/>
    <w:rsid w:val="004C5477"/>
    <w:rsid w:val="004C5562"/>
    <w:rsid w:val="004C5B92"/>
    <w:rsid w:val="004C619E"/>
    <w:rsid w:val="004C65D6"/>
    <w:rsid w:val="004C671F"/>
    <w:rsid w:val="004C672A"/>
    <w:rsid w:val="004C6890"/>
    <w:rsid w:val="004C7584"/>
    <w:rsid w:val="004C7DE9"/>
    <w:rsid w:val="004C7ECD"/>
    <w:rsid w:val="004D008C"/>
    <w:rsid w:val="004D00CF"/>
    <w:rsid w:val="004D0A42"/>
    <w:rsid w:val="004D0AC5"/>
    <w:rsid w:val="004D0DEB"/>
    <w:rsid w:val="004D1541"/>
    <w:rsid w:val="004D157C"/>
    <w:rsid w:val="004D1A6F"/>
    <w:rsid w:val="004D1AFF"/>
    <w:rsid w:val="004D26BA"/>
    <w:rsid w:val="004D35BD"/>
    <w:rsid w:val="004D38E7"/>
    <w:rsid w:val="004D3DFB"/>
    <w:rsid w:val="004D43BE"/>
    <w:rsid w:val="004D49D4"/>
    <w:rsid w:val="004D5537"/>
    <w:rsid w:val="004D647C"/>
    <w:rsid w:val="004D7712"/>
    <w:rsid w:val="004D7B10"/>
    <w:rsid w:val="004E08BC"/>
    <w:rsid w:val="004E0E04"/>
    <w:rsid w:val="004E0F11"/>
    <w:rsid w:val="004E1E28"/>
    <w:rsid w:val="004E203D"/>
    <w:rsid w:val="004E2353"/>
    <w:rsid w:val="004E23D0"/>
    <w:rsid w:val="004E2E3E"/>
    <w:rsid w:val="004E38FB"/>
    <w:rsid w:val="004E4005"/>
    <w:rsid w:val="004E49D8"/>
    <w:rsid w:val="004E4CEB"/>
    <w:rsid w:val="004E644B"/>
    <w:rsid w:val="004E64B0"/>
    <w:rsid w:val="004E6609"/>
    <w:rsid w:val="004E6682"/>
    <w:rsid w:val="004E67A2"/>
    <w:rsid w:val="004E6BB3"/>
    <w:rsid w:val="004E6C85"/>
    <w:rsid w:val="004E6D9D"/>
    <w:rsid w:val="004E71D1"/>
    <w:rsid w:val="004E73EB"/>
    <w:rsid w:val="004E74DB"/>
    <w:rsid w:val="004F01DC"/>
    <w:rsid w:val="004F04A9"/>
    <w:rsid w:val="004F0769"/>
    <w:rsid w:val="004F1107"/>
    <w:rsid w:val="004F117A"/>
    <w:rsid w:val="004F1C47"/>
    <w:rsid w:val="004F22BB"/>
    <w:rsid w:val="004F2699"/>
    <w:rsid w:val="004F3232"/>
    <w:rsid w:val="004F3296"/>
    <w:rsid w:val="004F3E12"/>
    <w:rsid w:val="004F40AA"/>
    <w:rsid w:val="004F4583"/>
    <w:rsid w:val="004F48BF"/>
    <w:rsid w:val="004F49A5"/>
    <w:rsid w:val="004F4FAF"/>
    <w:rsid w:val="004F5746"/>
    <w:rsid w:val="004F57A1"/>
    <w:rsid w:val="004F6489"/>
    <w:rsid w:val="004F698E"/>
    <w:rsid w:val="004F6A71"/>
    <w:rsid w:val="004F7AD4"/>
    <w:rsid w:val="004F7F3E"/>
    <w:rsid w:val="00500024"/>
    <w:rsid w:val="0050012F"/>
    <w:rsid w:val="005006A5"/>
    <w:rsid w:val="005008FC"/>
    <w:rsid w:val="00500A16"/>
    <w:rsid w:val="00500A43"/>
    <w:rsid w:val="00500EFF"/>
    <w:rsid w:val="00501665"/>
    <w:rsid w:val="00501DD1"/>
    <w:rsid w:val="00501F4E"/>
    <w:rsid w:val="005021A5"/>
    <w:rsid w:val="00503508"/>
    <w:rsid w:val="005038EC"/>
    <w:rsid w:val="00503F84"/>
    <w:rsid w:val="0050404E"/>
    <w:rsid w:val="005049DC"/>
    <w:rsid w:val="00505030"/>
    <w:rsid w:val="00505A7A"/>
    <w:rsid w:val="00505C5F"/>
    <w:rsid w:val="0050600D"/>
    <w:rsid w:val="00506680"/>
    <w:rsid w:val="00507497"/>
    <w:rsid w:val="005074BC"/>
    <w:rsid w:val="005102CE"/>
    <w:rsid w:val="0051047D"/>
    <w:rsid w:val="00510B24"/>
    <w:rsid w:val="00511244"/>
    <w:rsid w:val="00511275"/>
    <w:rsid w:val="0051136A"/>
    <w:rsid w:val="005116DD"/>
    <w:rsid w:val="0051189E"/>
    <w:rsid w:val="00511993"/>
    <w:rsid w:val="00511ACF"/>
    <w:rsid w:val="0051214F"/>
    <w:rsid w:val="005121EF"/>
    <w:rsid w:val="005122D0"/>
    <w:rsid w:val="005124C9"/>
    <w:rsid w:val="0051294F"/>
    <w:rsid w:val="00513077"/>
    <w:rsid w:val="005130B9"/>
    <w:rsid w:val="005137F2"/>
    <w:rsid w:val="005138CA"/>
    <w:rsid w:val="00513BBC"/>
    <w:rsid w:val="0051448A"/>
    <w:rsid w:val="005148E9"/>
    <w:rsid w:val="00514F3B"/>
    <w:rsid w:val="005153BF"/>
    <w:rsid w:val="00515BA4"/>
    <w:rsid w:val="00515C05"/>
    <w:rsid w:val="00515F8B"/>
    <w:rsid w:val="00515FA4"/>
    <w:rsid w:val="00516178"/>
    <w:rsid w:val="005165A4"/>
    <w:rsid w:val="00516839"/>
    <w:rsid w:val="00516982"/>
    <w:rsid w:val="00516B87"/>
    <w:rsid w:val="00516DE7"/>
    <w:rsid w:val="005203EC"/>
    <w:rsid w:val="005204F4"/>
    <w:rsid w:val="00521142"/>
    <w:rsid w:val="005213F4"/>
    <w:rsid w:val="00521637"/>
    <w:rsid w:val="00521CAD"/>
    <w:rsid w:val="005220C3"/>
    <w:rsid w:val="00522215"/>
    <w:rsid w:val="0052342E"/>
    <w:rsid w:val="005236EB"/>
    <w:rsid w:val="00523B13"/>
    <w:rsid w:val="00524A7E"/>
    <w:rsid w:val="00524DA1"/>
    <w:rsid w:val="00524EAE"/>
    <w:rsid w:val="00525265"/>
    <w:rsid w:val="0052555A"/>
    <w:rsid w:val="00525648"/>
    <w:rsid w:val="00525A14"/>
    <w:rsid w:val="00525A28"/>
    <w:rsid w:val="00525BC9"/>
    <w:rsid w:val="005264E2"/>
    <w:rsid w:val="00526535"/>
    <w:rsid w:val="0052665A"/>
    <w:rsid w:val="00526721"/>
    <w:rsid w:val="00526B00"/>
    <w:rsid w:val="00526C5D"/>
    <w:rsid w:val="00526CD3"/>
    <w:rsid w:val="00527099"/>
    <w:rsid w:val="00527FA4"/>
    <w:rsid w:val="00530103"/>
    <w:rsid w:val="00530160"/>
    <w:rsid w:val="00530D95"/>
    <w:rsid w:val="005316DE"/>
    <w:rsid w:val="00531C1D"/>
    <w:rsid w:val="0053200B"/>
    <w:rsid w:val="0053280F"/>
    <w:rsid w:val="00532A8A"/>
    <w:rsid w:val="00533EC1"/>
    <w:rsid w:val="0053450B"/>
    <w:rsid w:val="00535180"/>
    <w:rsid w:val="005355F8"/>
    <w:rsid w:val="00535CCD"/>
    <w:rsid w:val="00535CF5"/>
    <w:rsid w:val="00535F3F"/>
    <w:rsid w:val="00536358"/>
    <w:rsid w:val="005363FD"/>
    <w:rsid w:val="00536455"/>
    <w:rsid w:val="00536502"/>
    <w:rsid w:val="00537242"/>
    <w:rsid w:val="00537B82"/>
    <w:rsid w:val="00537DA8"/>
    <w:rsid w:val="00540513"/>
    <w:rsid w:val="00540718"/>
    <w:rsid w:val="00541855"/>
    <w:rsid w:val="005419E5"/>
    <w:rsid w:val="00542108"/>
    <w:rsid w:val="00542C68"/>
    <w:rsid w:val="0054311A"/>
    <w:rsid w:val="005431FB"/>
    <w:rsid w:val="00543284"/>
    <w:rsid w:val="0054385C"/>
    <w:rsid w:val="0054395A"/>
    <w:rsid w:val="00544038"/>
    <w:rsid w:val="00544BD6"/>
    <w:rsid w:val="0054504A"/>
    <w:rsid w:val="00545114"/>
    <w:rsid w:val="0054568F"/>
    <w:rsid w:val="00545971"/>
    <w:rsid w:val="00545B96"/>
    <w:rsid w:val="00545C34"/>
    <w:rsid w:val="00546AC1"/>
    <w:rsid w:val="00546CE3"/>
    <w:rsid w:val="00547A4B"/>
    <w:rsid w:val="00547D3F"/>
    <w:rsid w:val="00547D6D"/>
    <w:rsid w:val="00550587"/>
    <w:rsid w:val="005505BC"/>
    <w:rsid w:val="00550DD6"/>
    <w:rsid w:val="005511BE"/>
    <w:rsid w:val="0055120F"/>
    <w:rsid w:val="005513E0"/>
    <w:rsid w:val="00552201"/>
    <w:rsid w:val="00552773"/>
    <w:rsid w:val="005528D6"/>
    <w:rsid w:val="00552B06"/>
    <w:rsid w:val="0055320B"/>
    <w:rsid w:val="00553474"/>
    <w:rsid w:val="005534DB"/>
    <w:rsid w:val="00553B4F"/>
    <w:rsid w:val="0055523C"/>
    <w:rsid w:val="0055582A"/>
    <w:rsid w:val="005559FB"/>
    <w:rsid w:val="00555DD5"/>
    <w:rsid w:val="00556977"/>
    <w:rsid w:val="00556A4A"/>
    <w:rsid w:val="00556C48"/>
    <w:rsid w:val="00557D82"/>
    <w:rsid w:val="00560048"/>
    <w:rsid w:val="00560B80"/>
    <w:rsid w:val="005612DB"/>
    <w:rsid w:val="005617AE"/>
    <w:rsid w:val="0056266A"/>
    <w:rsid w:val="005627F2"/>
    <w:rsid w:val="00562C74"/>
    <w:rsid w:val="005630F3"/>
    <w:rsid w:val="00563B17"/>
    <w:rsid w:val="005640A5"/>
    <w:rsid w:val="005643E6"/>
    <w:rsid w:val="00564D65"/>
    <w:rsid w:val="00564F28"/>
    <w:rsid w:val="00565311"/>
    <w:rsid w:val="00565870"/>
    <w:rsid w:val="00565891"/>
    <w:rsid w:val="00565DF3"/>
    <w:rsid w:val="00565FC4"/>
    <w:rsid w:val="005666C4"/>
    <w:rsid w:val="00566783"/>
    <w:rsid w:val="00567073"/>
    <w:rsid w:val="00567354"/>
    <w:rsid w:val="00567B90"/>
    <w:rsid w:val="00567EA4"/>
    <w:rsid w:val="00570A82"/>
    <w:rsid w:val="00570BBF"/>
    <w:rsid w:val="00570C40"/>
    <w:rsid w:val="00570EF3"/>
    <w:rsid w:val="005718A4"/>
    <w:rsid w:val="00572564"/>
    <w:rsid w:val="00572A6C"/>
    <w:rsid w:val="00572B51"/>
    <w:rsid w:val="00572B54"/>
    <w:rsid w:val="005730AD"/>
    <w:rsid w:val="005732D8"/>
    <w:rsid w:val="00573408"/>
    <w:rsid w:val="00573547"/>
    <w:rsid w:val="005739AD"/>
    <w:rsid w:val="005739EF"/>
    <w:rsid w:val="00573C98"/>
    <w:rsid w:val="00574A95"/>
    <w:rsid w:val="0057508C"/>
    <w:rsid w:val="005753DD"/>
    <w:rsid w:val="00575904"/>
    <w:rsid w:val="00576A04"/>
    <w:rsid w:val="00576EC8"/>
    <w:rsid w:val="00577C5F"/>
    <w:rsid w:val="005803A7"/>
    <w:rsid w:val="005808C9"/>
    <w:rsid w:val="00580E92"/>
    <w:rsid w:val="00580FC7"/>
    <w:rsid w:val="00581037"/>
    <w:rsid w:val="00581260"/>
    <w:rsid w:val="0058174C"/>
    <w:rsid w:val="005817F9"/>
    <w:rsid w:val="005819CF"/>
    <w:rsid w:val="00581C52"/>
    <w:rsid w:val="005824A1"/>
    <w:rsid w:val="00582C31"/>
    <w:rsid w:val="00582EE3"/>
    <w:rsid w:val="00583150"/>
    <w:rsid w:val="0058331D"/>
    <w:rsid w:val="0058347B"/>
    <w:rsid w:val="005835A4"/>
    <w:rsid w:val="00583A39"/>
    <w:rsid w:val="00584587"/>
    <w:rsid w:val="00584A59"/>
    <w:rsid w:val="00584A61"/>
    <w:rsid w:val="00584A9C"/>
    <w:rsid w:val="00584AFC"/>
    <w:rsid w:val="00584B78"/>
    <w:rsid w:val="00584D89"/>
    <w:rsid w:val="005850D8"/>
    <w:rsid w:val="005854F9"/>
    <w:rsid w:val="00587829"/>
    <w:rsid w:val="005903F9"/>
    <w:rsid w:val="005908CA"/>
    <w:rsid w:val="00591926"/>
    <w:rsid w:val="00591A48"/>
    <w:rsid w:val="00591FFB"/>
    <w:rsid w:val="00592C4B"/>
    <w:rsid w:val="00592FC6"/>
    <w:rsid w:val="0059398E"/>
    <w:rsid w:val="0059399B"/>
    <w:rsid w:val="00593B62"/>
    <w:rsid w:val="00593E96"/>
    <w:rsid w:val="00594317"/>
    <w:rsid w:val="00594E2E"/>
    <w:rsid w:val="0059529A"/>
    <w:rsid w:val="0059548E"/>
    <w:rsid w:val="00595517"/>
    <w:rsid w:val="00595E4F"/>
    <w:rsid w:val="00596139"/>
    <w:rsid w:val="00596272"/>
    <w:rsid w:val="00596600"/>
    <w:rsid w:val="005966C6"/>
    <w:rsid w:val="0059685D"/>
    <w:rsid w:val="00596DCD"/>
    <w:rsid w:val="0059748B"/>
    <w:rsid w:val="0059761C"/>
    <w:rsid w:val="00597B0C"/>
    <w:rsid w:val="005A04BA"/>
    <w:rsid w:val="005A0510"/>
    <w:rsid w:val="005A07D5"/>
    <w:rsid w:val="005A0994"/>
    <w:rsid w:val="005A10FF"/>
    <w:rsid w:val="005A1362"/>
    <w:rsid w:val="005A1698"/>
    <w:rsid w:val="005A1707"/>
    <w:rsid w:val="005A18B5"/>
    <w:rsid w:val="005A18FB"/>
    <w:rsid w:val="005A19D7"/>
    <w:rsid w:val="005A1D0B"/>
    <w:rsid w:val="005A26C7"/>
    <w:rsid w:val="005A2DBF"/>
    <w:rsid w:val="005A3046"/>
    <w:rsid w:val="005A34AC"/>
    <w:rsid w:val="005A3798"/>
    <w:rsid w:val="005A3C1D"/>
    <w:rsid w:val="005A3CDB"/>
    <w:rsid w:val="005A48D0"/>
    <w:rsid w:val="005A4B48"/>
    <w:rsid w:val="005A4DB3"/>
    <w:rsid w:val="005A4DC9"/>
    <w:rsid w:val="005A61D4"/>
    <w:rsid w:val="005A6F0C"/>
    <w:rsid w:val="005A7800"/>
    <w:rsid w:val="005A7EAD"/>
    <w:rsid w:val="005B02B1"/>
    <w:rsid w:val="005B04EB"/>
    <w:rsid w:val="005B0B00"/>
    <w:rsid w:val="005B1100"/>
    <w:rsid w:val="005B201B"/>
    <w:rsid w:val="005B2081"/>
    <w:rsid w:val="005B2DC7"/>
    <w:rsid w:val="005B3EC1"/>
    <w:rsid w:val="005B4365"/>
    <w:rsid w:val="005B48C3"/>
    <w:rsid w:val="005B4D4B"/>
    <w:rsid w:val="005B5204"/>
    <w:rsid w:val="005B5494"/>
    <w:rsid w:val="005B5C0C"/>
    <w:rsid w:val="005B60B9"/>
    <w:rsid w:val="005B60DF"/>
    <w:rsid w:val="005B663F"/>
    <w:rsid w:val="005B6B1E"/>
    <w:rsid w:val="005B7B7D"/>
    <w:rsid w:val="005C0B35"/>
    <w:rsid w:val="005C0E2E"/>
    <w:rsid w:val="005C146B"/>
    <w:rsid w:val="005C23A6"/>
    <w:rsid w:val="005C295C"/>
    <w:rsid w:val="005C2CBE"/>
    <w:rsid w:val="005C2FC2"/>
    <w:rsid w:val="005C2FF1"/>
    <w:rsid w:val="005C32F1"/>
    <w:rsid w:val="005C33CC"/>
    <w:rsid w:val="005C3724"/>
    <w:rsid w:val="005C44C6"/>
    <w:rsid w:val="005C46FA"/>
    <w:rsid w:val="005C4FED"/>
    <w:rsid w:val="005C50DF"/>
    <w:rsid w:val="005C558C"/>
    <w:rsid w:val="005C5AB3"/>
    <w:rsid w:val="005C5C9D"/>
    <w:rsid w:val="005C6049"/>
    <w:rsid w:val="005C6184"/>
    <w:rsid w:val="005C61C6"/>
    <w:rsid w:val="005C62AA"/>
    <w:rsid w:val="005C679D"/>
    <w:rsid w:val="005C6A16"/>
    <w:rsid w:val="005C72F9"/>
    <w:rsid w:val="005C7CF0"/>
    <w:rsid w:val="005D00DA"/>
    <w:rsid w:val="005D03CE"/>
    <w:rsid w:val="005D0F92"/>
    <w:rsid w:val="005D1D7F"/>
    <w:rsid w:val="005D1FA2"/>
    <w:rsid w:val="005D2FC5"/>
    <w:rsid w:val="005D3657"/>
    <w:rsid w:val="005D3EBA"/>
    <w:rsid w:val="005D42C9"/>
    <w:rsid w:val="005D42F9"/>
    <w:rsid w:val="005D4389"/>
    <w:rsid w:val="005D45B0"/>
    <w:rsid w:val="005D4BBC"/>
    <w:rsid w:val="005D5748"/>
    <w:rsid w:val="005D57C8"/>
    <w:rsid w:val="005D5B0E"/>
    <w:rsid w:val="005D5DB7"/>
    <w:rsid w:val="005D5E15"/>
    <w:rsid w:val="005D6325"/>
    <w:rsid w:val="005D6490"/>
    <w:rsid w:val="005D66C6"/>
    <w:rsid w:val="005D6F05"/>
    <w:rsid w:val="005D74BE"/>
    <w:rsid w:val="005D7A3C"/>
    <w:rsid w:val="005D7EF9"/>
    <w:rsid w:val="005D7F7A"/>
    <w:rsid w:val="005E1E1E"/>
    <w:rsid w:val="005E2372"/>
    <w:rsid w:val="005E23C7"/>
    <w:rsid w:val="005E23CE"/>
    <w:rsid w:val="005E27CC"/>
    <w:rsid w:val="005E2AF8"/>
    <w:rsid w:val="005E3236"/>
    <w:rsid w:val="005E3257"/>
    <w:rsid w:val="005E3340"/>
    <w:rsid w:val="005E35C8"/>
    <w:rsid w:val="005E3C1E"/>
    <w:rsid w:val="005E3DB6"/>
    <w:rsid w:val="005E4221"/>
    <w:rsid w:val="005E4580"/>
    <w:rsid w:val="005E56E6"/>
    <w:rsid w:val="005E6795"/>
    <w:rsid w:val="005E6896"/>
    <w:rsid w:val="005E6AFC"/>
    <w:rsid w:val="005E7320"/>
    <w:rsid w:val="005E7D92"/>
    <w:rsid w:val="005E7DFA"/>
    <w:rsid w:val="005F03C1"/>
    <w:rsid w:val="005F0744"/>
    <w:rsid w:val="005F07CE"/>
    <w:rsid w:val="005F096A"/>
    <w:rsid w:val="005F0CE4"/>
    <w:rsid w:val="005F11DE"/>
    <w:rsid w:val="005F13AA"/>
    <w:rsid w:val="005F1AB8"/>
    <w:rsid w:val="005F2336"/>
    <w:rsid w:val="005F2604"/>
    <w:rsid w:val="005F2E13"/>
    <w:rsid w:val="005F3016"/>
    <w:rsid w:val="005F3410"/>
    <w:rsid w:val="005F36B6"/>
    <w:rsid w:val="005F3BED"/>
    <w:rsid w:val="005F44DA"/>
    <w:rsid w:val="005F517B"/>
    <w:rsid w:val="005F5CA4"/>
    <w:rsid w:val="005F72A8"/>
    <w:rsid w:val="005F7355"/>
    <w:rsid w:val="005F7968"/>
    <w:rsid w:val="0060010B"/>
    <w:rsid w:val="0060071C"/>
    <w:rsid w:val="00601977"/>
    <w:rsid w:val="006024B6"/>
    <w:rsid w:val="00602A06"/>
    <w:rsid w:val="00602DF2"/>
    <w:rsid w:val="00602F90"/>
    <w:rsid w:val="006033A6"/>
    <w:rsid w:val="006036A2"/>
    <w:rsid w:val="00603832"/>
    <w:rsid w:val="00603A98"/>
    <w:rsid w:val="00604642"/>
    <w:rsid w:val="006047DE"/>
    <w:rsid w:val="006049C4"/>
    <w:rsid w:val="00604D8D"/>
    <w:rsid w:val="00605335"/>
    <w:rsid w:val="00605FE8"/>
    <w:rsid w:val="00606249"/>
    <w:rsid w:val="006069AD"/>
    <w:rsid w:val="00607327"/>
    <w:rsid w:val="0060748C"/>
    <w:rsid w:val="00607BFB"/>
    <w:rsid w:val="00607CFB"/>
    <w:rsid w:val="00607E76"/>
    <w:rsid w:val="0061031C"/>
    <w:rsid w:val="00610491"/>
    <w:rsid w:val="0061095E"/>
    <w:rsid w:val="00610BBD"/>
    <w:rsid w:val="0061141E"/>
    <w:rsid w:val="00611E11"/>
    <w:rsid w:val="00612340"/>
    <w:rsid w:val="006125B5"/>
    <w:rsid w:val="0061304D"/>
    <w:rsid w:val="006131CF"/>
    <w:rsid w:val="0061340A"/>
    <w:rsid w:val="006137A6"/>
    <w:rsid w:val="00613CF0"/>
    <w:rsid w:val="00614006"/>
    <w:rsid w:val="00614DB8"/>
    <w:rsid w:val="006154C1"/>
    <w:rsid w:val="00615E42"/>
    <w:rsid w:val="00616039"/>
    <w:rsid w:val="006164F8"/>
    <w:rsid w:val="00616971"/>
    <w:rsid w:val="006169D9"/>
    <w:rsid w:val="00616B32"/>
    <w:rsid w:val="0061708B"/>
    <w:rsid w:val="00617283"/>
    <w:rsid w:val="00620304"/>
    <w:rsid w:val="0062047D"/>
    <w:rsid w:val="006204C2"/>
    <w:rsid w:val="006214A4"/>
    <w:rsid w:val="0062174C"/>
    <w:rsid w:val="00621910"/>
    <w:rsid w:val="00621FF1"/>
    <w:rsid w:val="006226B5"/>
    <w:rsid w:val="00622F78"/>
    <w:rsid w:val="006230C8"/>
    <w:rsid w:val="00624246"/>
    <w:rsid w:val="006246AE"/>
    <w:rsid w:val="006271E2"/>
    <w:rsid w:val="00627247"/>
    <w:rsid w:val="0062729A"/>
    <w:rsid w:val="00627C18"/>
    <w:rsid w:val="00627E0F"/>
    <w:rsid w:val="00630033"/>
    <w:rsid w:val="00630B6C"/>
    <w:rsid w:val="00631214"/>
    <w:rsid w:val="00631BC7"/>
    <w:rsid w:val="00631BD7"/>
    <w:rsid w:val="00631C74"/>
    <w:rsid w:val="00631EAA"/>
    <w:rsid w:val="0063246A"/>
    <w:rsid w:val="0063349A"/>
    <w:rsid w:val="00633773"/>
    <w:rsid w:val="006339A6"/>
    <w:rsid w:val="00634BA3"/>
    <w:rsid w:val="0063505B"/>
    <w:rsid w:val="00635ABD"/>
    <w:rsid w:val="0063632A"/>
    <w:rsid w:val="0063648F"/>
    <w:rsid w:val="0063689F"/>
    <w:rsid w:val="00636A3B"/>
    <w:rsid w:val="00636BB1"/>
    <w:rsid w:val="00636CBA"/>
    <w:rsid w:val="006379B0"/>
    <w:rsid w:val="006406B3"/>
    <w:rsid w:val="0064073C"/>
    <w:rsid w:val="00640C46"/>
    <w:rsid w:val="00640FBB"/>
    <w:rsid w:val="00641570"/>
    <w:rsid w:val="00641A98"/>
    <w:rsid w:val="00642074"/>
    <w:rsid w:val="006420A8"/>
    <w:rsid w:val="00642A27"/>
    <w:rsid w:val="00642E70"/>
    <w:rsid w:val="006438F0"/>
    <w:rsid w:val="00643940"/>
    <w:rsid w:val="00643B7D"/>
    <w:rsid w:val="00644658"/>
    <w:rsid w:val="00644CE2"/>
    <w:rsid w:val="006450C1"/>
    <w:rsid w:val="006455B7"/>
    <w:rsid w:val="00645DBA"/>
    <w:rsid w:val="00646117"/>
    <w:rsid w:val="00646345"/>
    <w:rsid w:val="00646397"/>
    <w:rsid w:val="00646779"/>
    <w:rsid w:val="006468DA"/>
    <w:rsid w:val="0064767F"/>
    <w:rsid w:val="006477BE"/>
    <w:rsid w:val="0064798E"/>
    <w:rsid w:val="00650272"/>
    <w:rsid w:val="006509B7"/>
    <w:rsid w:val="00650B1A"/>
    <w:rsid w:val="0065121F"/>
    <w:rsid w:val="006515CF"/>
    <w:rsid w:val="006516C5"/>
    <w:rsid w:val="00651922"/>
    <w:rsid w:val="00651A6E"/>
    <w:rsid w:val="006521CA"/>
    <w:rsid w:val="00652345"/>
    <w:rsid w:val="006529A8"/>
    <w:rsid w:val="00652BBA"/>
    <w:rsid w:val="00652BC8"/>
    <w:rsid w:val="006531D7"/>
    <w:rsid w:val="006534E1"/>
    <w:rsid w:val="006537E6"/>
    <w:rsid w:val="006537EC"/>
    <w:rsid w:val="00653E41"/>
    <w:rsid w:val="006543A9"/>
    <w:rsid w:val="0065455F"/>
    <w:rsid w:val="00654756"/>
    <w:rsid w:val="006557A1"/>
    <w:rsid w:val="00655802"/>
    <w:rsid w:val="00655CD7"/>
    <w:rsid w:val="00655E8E"/>
    <w:rsid w:val="00656536"/>
    <w:rsid w:val="00657B29"/>
    <w:rsid w:val="00657CF5"/>
    <w:rsid w:val="00662221"/>
    <w:rsid w:val="00662D2F"/>
    <w:rsid w:val="00663724"/>
    <w:rsid w:val="006638C7"/>
    <w:rsid w:val="006638F3"/>
    <w:rsid w:val="00663FAA"/>
    <w:rsid w:val="00664C98"/>
    <w:rsid w:val="006652FD"/>
    <w:rsid w:val="006653F5"/>
    <w:rsid w:val="00665865"/>
    <w:rsid w:val="00665AA1"/>
    <w:rsid w:val="00665ADB"/>
    <w:rsid w:val="00665D46"/>
    <w:rsid w:val="006668F6"/>
    <w:rsid w:val="00666A75"/>
    <w:rsid w:val="00666AC7"/>
    <w:rsid w:val="00667622"/>
    <w:rsid w:val="00667647"/>
    <w:rsid w:val="006676C4"/>
    <w:rsid w:val="00671682"/>
    <w:rsid w:val="00671872"/>
    <w:rsid w:val="006723BD"/>
    <w:rsid w:val="00673160"/>
    <w:rsid w:val="00673DD5"/>
    <w:rsid w:val="00673EBA"/>
    <w:rsid w:val="006743B3"/>
    <w:rsid w:val="00674AFD"/>
    <w:rsid w:val="00674EF1"/>
    <w:rsid w:val="0067520C"/>
    <w:rsid w:val="006759F5"/>
    <w:rsid w:val="00675A3D"/>
    <w:rsid w:val="00675DC3"/>
    <w:rsid w:val="0067747A"/>
    <w:rsid w:val="00677665"/>
    <w:rsid w:val="00677C44"/>
    <w:rsid w:val="00680825"/>
    <w:rsid w:val="00680B1A"/>
    <w:rsid w:val="00680C26"/>
    <w:rsid w:val="00680F79"/>
    <w:rsid w:val="006819F1"/>
    <w:rsid w:val="00681B0D"/>
    <w:rsid w:val="00681CA9"/>
    <w:rsid w:val="00681FD1"/>
    <w:rsid w:val="00682BCF"/>
    <w:rsid w:val="006830CC"/>
    <w:rsid w:val="006832EC"/>
    <w:rsid w:val="00683AB9"/>
    <w:rsid w:val="006845C0"/>
    <w:rsid w:val="00684BAB"/>
    <w:rsid w:val="00684C45"/>
    <w:rsid w:val="00684F5B"/>
    <w:rsid w:val="0068526A"/>
    <w:rsid w:val="00685927"/>
    <w:rsid w:val="00687036"/>
    <w:rsid w:val="00687CDF"/>
    <w:rsid w:val="00690293"/>
    <w:rsid w:val="006906BA"/>
    <w:rsid w:val="00690CB8"/>
    <w:rsid w:val="00690DE0"/>
    <w:rsid w:val="00690DE9"/>
    <w:rsid w:val="00690E59"/>
    <w:rsid w:val="00691393"/>
    <w:rsid w:val="0069169B"/>
    <w:rsid w:val="00691E4C"/>
    <w:rsid w:val="00691F08"/>
    <w:rsid w:val="006922F3"/>
    <w:rsid w:val="00692FF2"/>
    <w:rsid w:val="0069301C"/>
    <w:rsid w:val="006932FC"/>
    <w:rsid w:val="00693662"/>
    <w:rsid w:val="006938DF"/>
    <w:rsid w:val="00693E6D"/>
    <w:rsid w:val="006947DF"/>
    <w:rsid w:val="00695250"/>
    <w:rsid w:val="00696762"/>
    <w:rsid w:val="00696A12"/>
    <w:rsid w:val="00696B70"/>
    <w:rsid w:val="00696DAC"/>
    <w:rsid w:val="00696E1B"/>
    <w:rsid w:val="006970D8"/>
    <w:rsid w:val="006977C5"/>
    <w:rsid w:val="006A04F0"/>
    <w:rsid w:val="006A0783"/>
    <w:rsid w:val="006A0A18"/>
    <w:rsid w:val="006A11C2"/>
    <w:rsid w:val="006A179C"/>
    <w:rsid w:val="006A2530"/>
    <w:rsid w:val="006A2812"/>
    <w:rsid w:val="006A2F2C"/>
    <w:rsid w:val="006A3758"/>
    <w:rsid w:val="006A386C"/>
    <w:rsid w:val="006A3F2B"/>
    <w:rsid w:val="006A41CC"/>
    <w:rsid w:val="006A4676"/>
    <w:rsid w:val="006A4955"/>
    <w:rsid w:val="006A5248"/>
    <w:rsid w:val="006A5539"/>
    <w:rsid w:val="006A589B"/>
    <w:rsid w:val="006A5C2C"/>
    <w:rsid w:val="006A696C"/>
    <w:rsid w:val="006A7118"/>
    <w:rsid w:val="006A7122"/>
    <w:rsid w:val="006A7243"/>
    <w:rsid w:val="006A7872"/>
    <w:rsid w:val="006B02C0"/>
    <w:rsid w:val="006B0B78"/>
    <w:rsid w:val="006B0C01"/>
    <w:rsid w:val="006B17F3"/>
    <w:rsid w:val="006B1899"/>
    <w:rsid w:val="006B1EA9"/>
    <w:rsid w:val="006B24B6"/>
    <w:rsid w:val="006B2559"/>
    <w:rsid w:val="006B26EE"/>
    <w:rsid w:val="006B338E"/>
    <w:rsid w:val="006B44F6"/>
    <w:rsid w:val="006B4793"/>
    <w:rsid w:val="006B4D52"/>
    <w:rsid w:val="006B4EC4"/>
    <w:rsid w:val="006B4F5C"/>
    <w:rsid w:val="006B5474"/>
    <w:rsid w:val="006B5CF2"/>
    <w:rsid w:val="006B631E"/>
    <w:rsid w:val="006B72FA"/>
    <w:rsid w:val="006B73ED"/>
    <w:rsid w:val="006B7D9E"/>
    <w:rsid w:val="006C030D"/>
    <w:rsid w:val="006C0717"/>
    <w:rsid w:val="006C0DD6"/>
    <w:rsid w:val="006C2138"/>
    <w:rsid w:val="006C25EF"/>
    <w:rsid w:val="006C2E89"/>
    <w:rsid w:val="006C2F50"/>
    <w:rsid w:val="006C3505"/>
    <w:rsid w:val="006C3641"/>
    <w:rsid w:val="006C375E"/>
    <w:rsid w:val="006C45C8"/>
    <w:rsid w:val="006C4642"/>
    <w:rsid w:val="006C4AA6"/>
    <w:rsid w:val="006C4BF8"/>
    <w:rsid w:val="006C4DB3"/>
    <w:rsid w:val="006C5142"/>
    <w:rsid w:val="006C6145"/>
    <w:rsid w:val="006C654B"/>
    <w:rsid w:val="006C6CA9"/>
    <w:rsid w:val="006C6D1E"/>
    <w:rsid w:val="006C7B1B"/>
    <w:rsid w:val="006C7B85"/>
    <w:rsid w:val="006C7D3C"/>
    <w:rsid w:val="006D0250"/>
    <w:rsid w:val="006D064C"/>
    <w:rsid w:val="006D0970"/>
    <w:rsid w:val="006D09A8"/>
    <w:rsid w:val="006D0FC8"/>
    <w:rsid w:val="006D1A54"/>
    <w:rsid w:val="006D1B7F"/>
    <w:rsid w:val="006D20FF"/>
    <w:rsid w:val="006D27AB"/>
    <w:rsid w:val="006D2803"/>
    <w:rsid w:val="006D2C16"/>
    <w:rsid w:val="006D2CFA"/>
    <w:rsid w:val="006D3411"/>
    <w:rsid w:val="006D4443"/>
    <w:rsid w:val="006D48E4"/>
    <w:rsid w:val="006D4A16"/>
    <w:rsid w:val="006D56C9"/>
    <w:rsid w:val="006D5A0A"/>
    <w:rsid w:val="006D5EDA"/>
    <w:rsid w:val="006D602E"/>
    <w:rsid w:val="006D60BE"/>
    <w:rsid w:val="006D60CC"/>
    <w:rsid w:val="006D6355"/>
    <w:rsid w:val="006D63A3"/>
    <w:rsid w:val="006D65AF"/>
    <w:rsid w:val="006D6FC5"/>
    <w:rsid w:val="006D7107"/>
    <w:rsid w:val="006D716E"/>
    <w:rsid w:val="006D731B"/>
    <w:rsid w:val="006D760F"/>
    <w:rsid w:val="006D76A1"/>
    <w:rsid w:val="006D77F7"/>
    <w:rsid w:val="006E0A4B"/>
    <w:rsid w:val="006E0AAD"/>
    <w:rsid w:val="006E10D0"/>
    <w:rsid w:val="006E14FD"/>
    <w:rsid w:val="006E193D"/>
    <w:rsid w:val="006E1BB1"/>
    <w:rsid w:val="006E1D2F"/>
    <w:rsid w:val="006E23AB"/>
    <w:rsid w:val="006E3918"/>
    <w:rsid w:val="006E3D37"/>
    <w:rsid w:val="006E48F8"/>
    <w:rsid w:val="006E5037"/>
    <w:rsid w:val="006E53CC"/>
    <w:rsid w:val="006E57EC"/>
    <w:rsid w:val="006E5C6E"/>
    <w:rsid w:val="006E6391"/>
    <w:rsid w:val="006E68FE"/>
    <w:rsid w:val="006E69AB"/>
    <w:rsid w:val="006E7B00"/>
    <w:rsid w:val="006F0829"/>
    <w:rsid w:val="006F0DF7"/>
    <w:rsid w:val="006F1724"/>
    <w:rsid w:val="006F1821"/>
    <w:rsid w:val="006F1D1C"/>
    <w:rsid w:val="006F1DA3"/>
    <w:rsid w:val="006F2874"/>
    <w:rsid w:val="006F294C"/>
    <w:rsid w:val="006F2B47"/>
    <w:rsid w:val="006F2F7F"/>
    <w:rsid w:val="006F323B"/>
    <w:rsid w:val="006F3B4E"/>
    <w:rsid w:val="006F409E"/>
    <w:rsid w:val="006F4841"/>
    <w:rsid w:val="006F4A1C"/>
    <w:rsid w:val="006F4E79"/>
    <w:rsid w:val="006F50DA"/>
    <w:rsid w:val="006F51CD"/>
    <w:rsid w:val="006F52CB"/>
    <w:rsid w:val="006F57AE"/>
    <w:rsid w:val="006F5A83"/>
    <w:rsid w:val="006F5FDB"/>
    <w:rsid w:val="006F64A3"/>
    <w:rsid w:val="006F64B6"/>
    <w:rsid w:val="006F6882"/>
    <w:rsid w:val="006F6C62"/>
    <w:rsid w:val="006F70B0"/>
    <w:rsid w:val="006F71ED"/>
    <w:rsid w:val="006F7387"/>
    <w:rsid w:val="006F7409"/>
    <w:rsid w:val="006F785E"/>
    <w:rsid w:val="006F78EC"/>
    <w:rsid w:val="006F7E80"/>
    <w:rsid w:val="007012BC"/>
    <w:rsid w:val="0070198F"/>
    <w:rsid w:val="00701F2B"/>
    <w:rsid w:val="00701F5A"/>
    <w:rsid w:val="00701FC7"/>
    <w:rsid w:val="00702281"/>
    <w:rsid w:val="00702671"/>
    <w:rsid w:val="00702CB0"/>
    <w:rsid w:val="00702EB7"/>
    <w:rsid w:val="00702F1B"/>
    <w:rsid w:val="00702FFE"/>
    <w:rsid w:val="0070318F"/>
    <w:rsid w:val="00703ECB"/>
    <w:rsid w:val="007043C0"/>
    <w:rsid w:val="00704439"/>
    <w:rsid w:val="00704E35"/>
    <w:rsid w:val="00704EDA"/>
    <w:rsid w:val="007058C4"/>
    <w:rsid w:val="00706431"/>
    <w:rsid w:val="00706788"/>
    <w:rsid w:val="00706873"/>
    <w:rsid w:val="007069F2"/>
    <w:rsid w:val="00706ED8"/>
    <w:rsid w:val="0070729D"/>
    <w:rsid w:val="00707395"/>
    <w:rsid w:val="00707BE9"/>
    <w:rsid w:val="00707FB9"/>
    <w:rsid w:val="00710160"/>
    <w:rsid w:val="00710983"/>
    <w:rsid w:val="007109B5"/>
    <w:rsid w:val="00710C7B"/>
    <w:rsid w:val="007110FE"/>
    <w:rsid w:val="00711226"/>
    <w:rsid w:val="00711426"/>
    <w:rsid w:val="00711AE7"/>
    <w:rsid w:val="00712096"/>
    <w:rsid w:val="007123F7"/>
    <w:rsid w:val="00712571"/>
    <w:rsid w:val="00713563"/>
    <w:rsid w:val="007137E0"/>
    <w:rsid w:val="00713BBB"/>
    <w:rsid w:val="00714079"/>
    <w:rsid w:val="00714AB4"/>
    <w:rsid w:val="00714C79"/>
    <w:rsid w:val="00714D19"/>
    <w:rsid w:val="00715B50"/>
    <w:rsid w:val="00715F5E"/>
    <w:rsid w:val="00716847"/>
    <w:rsid w:val="00716EEB"/>
    <w:rsid w:val="0071754D"/>
    <w:rsid w:val="00717906"/>
    <w:rsid w:val="00717B1B"/>
    <w:rsid w:val="00717F94"/>
    <w:rsid w:val="00717FCF"/>
    <w:rsid w:val="00720422"/>
    <w:rsid w:val="00720588"/>
    <w:rsid w:val="00720FD1"/>
    <w:rsid w:val="00721154"/>
    <w:rsid w:val="0072129F"/>
    <w:rsid w:val="007216FC"/>
    <w:rsid w:val="0072238A"/>
    <w:rsid w:val="0072248E"/>
    <w:rsid w:val="00722785"/>
    <w:rsid w:val="00723350"/>
    <w:rsid w:val="00723A9E"/>
    <w:rsid w:val="00723DEF"/>
    <w:rsid w:val="00723E54"/>
    <w:rsid w:val="00724517"/>
    <w:rsid w:val="00724DCF"/>
    <w:rsid w:val="0072514F"/>
    <w:rsid w:val="00725236"/>
    <w:rsid w:val="00725BBF"/>
    <w:rsid w:val="00726451"/>
    <w:rsid w:val="007268B7"/>
    <w:rsid w:val="007268CC"/>
    <w:rsid w:val="00727B11"/>
    <w:rsid w:val="00727C6A"/>
    <w:rsid w:val="00727D80"/>
    <w:rsid w:val="00730068"/>
    <w:rsid w:val="007306AC"/>
    <w:rsid w:val="0073128A"/>
    <w:rsid w:val="00731D30"/>
    <w:rsid w:val="00731F8B"/>
    <w:rsid w:val="00733352"/>
    <w:rsid w:val="00733780"/>
    <w:rsid w:val="00733F87"/>
    <w:rsid w:val="0073422E"/>
    <w:rsid w:val="00734682"/>
    <w:rsid w:val="00734779"/>
    <w:rsid w:val="00734AB9"/>
    <w:rsid w:val="00734AF0"/>
    <w:rsid w:val="00734B86"/>
    <w:rsid w:val="00734D7B"/>
    <w:rsid w:val="00734F10"/>
    <w:rsid w:val="007350B1"/>
    <w:rsid w:val="007354CD"/>
    <w:rsid w:val="00736368"/>
    <w:rsid w:val="0073645D"/>
    <w:rsid w:val="0073693C"/>
    <w:rsid w:val="00736F80"/>
    <w:rsid w:val="00737730"/>
    <w:rsid w:val="0073780A"/>
    <w:rsid w:val="00740468"/>
    <w:rsid w:val="00740842"/>
    <w:rsid w:val="00741E04"/>
    <w:rsid w:val="00742271"/>
    <w:rsid w:val="00742E31"/>
    <w:rsid w:val="007431CF"/>
    <w:rsid w:val="00743A2F"/>
    <w:rsid w:val="00743E35"/>
    <w:rsid w:val="00743FB2"/>
    <w:rsid w:val="007442B2"/>
    <w:rsid w:val="0074569B"/>
    <w:rsid w:val="007456D8"/>
    <w:rsid w:val="00745937"/>
    <w:rsid w:val="00745B49"/>
    <w:rsid w:val="00746277"/>
    <w:rsid w:val="00746415"/>
    <w:rsid w:val="007467BD"/>
    <w:rsid w:val="00746A08"/>
    <w:rsid w:val="007471B1"/>
    <w:rsid w:val="007473E9"/>
    <w:rsid w:val="007479BE"/>
    <w:rsid w:val="00750373"/>
    <w:rsid w:val="0075073F"/>
    <w:rsid w:val="00750962"/>
    <w:rsid w:val="00750978"/>
    <w:rsid w:val="00750AF0"/>
    <w:rsid w:val="00750D4F"/>
    <w:rsid w:val="00750DF3"/>
    <w:rsid w:val="00751555"/>
    <w:rsid w:val="0075221C"/>
    <w:rsid w:val="0075230D"/>
    <w:rsid w:val="007528FE"/>
    <w:rsid w:val="007530C3"/>
    <w:rsid w:val="007534A7"/>
    <w:rsid w:val="007534BC"/>
    <w:rsid w:val="00753749"/>
    <w:rsid w:val="00753B86"/>
    <w:rsid w:val="00753F03"/>
    <w:rsid w:val="00753FA2"/>
    <w:rsid w:val="00754399"/>
    <w:rsid w:val="0075440A"/>
    <w:rsid w:val="00754582"/>
    <w:rsid w:val="007550E5"/>
    <w:rsid w:val="0075523B"/>
    <w:rsid w:val="00755A88"/>
    <w:rsid w:val="00755D87"/>
    <w:rsid w:val="00755F0D"/>
    <w:rsid w:val="00755F8D"/>
    <w:rsid w:val="00756599"/>
    <w:rsid w:val="0075673C"/>
    <w:rsid w:val="0075752D"/>
    <w:rsid w:val="00757D44"/>
    <w:rsid w:val="0076110F"/>
    <w:rsid w:val="007616F4"/>
    <w:rsid w:val="00762167"/>
    <w:rsid w:val="0076235C"/>
    <w:rsid w:val="007623CB"/>
    <w:rsid w:val="0076274F"/>
    <w:rsid w:val="007633E1"/>
    <w:rsid w:val="00763A4D"/>
    <w:rsid w:val="00763A71"/>
    <w:rsid w:val="00763CC9"/>
    <w:rsid w:val="00763F72"/>
    <w:rsid w:val="00763F8D"/>
    <w:rsid w:val="007642B9"/>
    <w:rsid w:val="007642D3"/>
    <w:rsid w:val="0076475E"/>
    <w:rsid w:val="0076567F"/>
    <w:rsid w:val="007656CA"/>
    <w:rsid w:val="007657BA"/>
    <w:rsid w:val="00765BF9"/>
    <w:rsid w:val="0076604F"/>
    <w:rsid w:val="00766500"/>
    <w:rsid w:val="007666D4"/>
    <w:rsid w:val="00766A64"/>
    <w:rsid w:val="00766F5B"/>
    <w:rsid w:val="0076703C"/>
    <w:rsid w:val="007670E4"/>
    <w:rsid w:val="00767208"/>
    <w:rsid w:val="007679B1"/>
    <w:rsid w:val="00770045"/>
    <w:rsid w:val="00770555"/>
    <w:rsid w:val="007705AE"/>
    <w:rsid w:val="00770772"/>
    <w:rsid w:val="007709B0"/>
    <w:rsid w:val="007717FA"/>
    <w:rsid w:val="00771D51"/>
    <w:rsid w:val="00771E48"/>
    <w:rsid w:val="0077285E"/>
    <w:rsid w:val="00772BDA"/>
    <w:rsid w:val="00772C57"/>
    <w:rsid w:val="00772D36"/>
    <w:rsid w:val="0077382C"/>
    <w:rsid w:val="00773B21"/>
    <w:rsid w:val="00773D74"/>
    <w:rsid w:val="00774271"/>
    <w:rsid w:val="007743A7"/>
    <w:rsid w:val="007744F9"/>
    <w:rsid w:val="00774B52"/>
    <w:rsid w:val="007750C8"/>
    <w:rsid w:val="00775FB5"/>
    <w:rsid w:val="007761FD"/>
    <w:rsid w:val="00777324"/>
    <w:rsid w:val="00777572"/>
    <w:rsid w:val="00777602"/>
    <w:rsid w:val="00777AAD"/>
    <w:rsid w:val="00777CE9"/>
    <w:rsid w:val="00780732"/>
    <w:rsid w:val="0078148D"/>
    <w:rsid w:val="0078164F"/>
    <w:rsid w:val="00781738"/>
    <w:rsid w:val="00781877"/>
    <w:rsid w:val="00781A32"/>
    <w:rsid w:val="00781D95"/>
    <w:rsid w:val="00782460"/>
    <w:rsid w:val="00782BD0"/>
    <w:rsid w:val="007836D2"/>
    <w:rsid w:val="0078388D"/>
    <w:rsid w:val="00783AE4"/>
    <w:rsid w:val="00783D6A"/>
    <w:rsid w:val="00784707"/>
    <w:rsid w:val="00786210"/>
    <w:rsid w:val="00786C98"/>
    <w:rsid w:val="00786D14"/>
    <w:rsid w:val="00787724"/>
    <w:rsid w:val="00787E8F"/>
    <w:rsid w:val="00787F99"/>
    <w:rsid w:val="007902B8"/>
    <w:rsid w:val="00790BD4"/>
    <w:rsid w:val="0079126E"/>
    <w:rsid w:val="0079186B"/>
    <w:rsid w:val="00791CA6"/>
    <w:rsid w:val="007920AB"/>
    <w:rsid w:val="0079235E"/>
    <w:rsid w:val="00792B71"/>
    <w:rsid w:val="007938BE"/>
    <w:rsid w:val="00793EEF"/>
    <w:rsid w:val="007949ED"/>
    <w:rsid w:val="00794F9F"/>
    <w:rsid w:val="00795178"/>
    <w:rsid w:val="00795187"/>
    <w:rsid w:val="00795233"/>
    <w:rsid w:val="007957D9"/>
    <w:rsid w:val="00795879"/>
    <w:rsid w:val="00795A8F"/>
    <w:rsid w:val="00795BF5"/>
    <w:rsid w:val="0079616E"/>
    <w:rsid w:val="007967BD"/>
    <w:rsid w:val="00796A7E"/>
    <w:rsid w:val="0079757A"/>
    <w:rsid w:val="00797B50"/>
    <w:rsid w:val="007A0040"/>
    <w:rsid w:val="007A0AF7"/>
    <w:rsid w:val="007A1063"/>
    <w:rsid w:val="007A158E"/>
    <w:rsid w:val="007A16D6"/>
    <w:rsid w:val="007A1966"/>
    <w:rsid w:val="007A1E65"/>
    <w:rsid w:val="007A1EDC"/>
    <w:rsid w:val="007A24CE"/>
    <w:rsid w:val="007A2B66"/>
    <w:rsid w:val="007A4001"/>
    <w:rsid w:val="007A41FE"/>
    <w:rsid w:val="007A4275"/>
    <w:rsid w:val="007A47D4"/>
    <w:rsid w:val="007A4A0B"/>
    <w:rsid w:val="007A4C82"/>
    <w:rsid w:val="007A56B8"/>
    <w:rsid w:val="007A56D7"/>
    <w:rsid w:val="007A58C8"/>
    <w:rsid w:val="007A59C1"/>
    <w:rsid w:val="007A59F7"/>
    <w:rsid w:val="007A5C8B"/>
    <w:rsid w:val="007A6100"/>
    <w:rsid w:val="007A66F1"/>
    <w:rsid w:val="007A6E85"/>
    <w:rsid w:val="007A6F21"/>
    <w:rsid w:val="007A6F73"/>
    <w:rsid w:val="007A7703"/>
    <w:rsid w:val="007A789F"/>
    <w:rsid w:val="007B0306"/>
    <w:rsid w:val="007B0775"/>
    <w:rsid w:val="007B09AC"/>
    <w:rsid w:val="007B0BDE"/>
    <w:rsid w:val="007B1095"/>
    <w:rsid w:val="007B1271"/>
    <w:rsid w:val="007B153F"/>
    <w:rsid w:val="007B2656"/>
    <w:rsid w:val="007B28EB"/>
    <w:rsid w:val="007B2E05"/>
    <w:rsid w:val="007B3B99"/>
    <w:rsid w:val="007B4145"/>
    <w:rsid w:val="007B444F"/>
    <w:rsid w:val="007B4748"/>
    <w:rsid w:val="007B5035"/>
    <w:rsid w:val="007B510A"/>
    <w:rsid w:val="007B5238"/>
    <w:rsid w:val="007B5937"/>
    <w:rsid w:val="007B5CB7"/>
    <w:rsid w:val="007B605A"/>
    <w:rsid w:val="007B7564"/>
    <w:rsid w:val="007B75B7"/>
    <w:rsid w:val="007B765B"/>
    <w:rsid w:val="007C0494"/>
    <w:rsid w:val="007C09EC"/>
    <w:rsid w:val="007C0C06"/>
    <w:rsid w:val="007C1446"/>
    <w:rsid w:val="007C1A0E"/>
    <w:rsid w:val="007C1BD4"/>
    <w:rsid w:val="007C2821"/>
    <w:rsid w:val="007C3262"/>
    <w:rsid w:val="007C33CC"/>
    <w:rsid w:val="007C34C8"/>
    <w:rsid w:val="007C39F0"/>
    <w:rsid w:val="007C4154"/>
    <w:rsid w:val="007C420F"/>
    <w:rsid w:val="007C55A7"/>
    <w:rsid w:val="007C5869"/>
    <w:rsid w:val="007C6028"/>
    <w:rsid w:val="007C6398"/>
    <w:rsid w:val="007C657A"/>
    <w:rsid w:val="007C66C6"/>
    <w:rsid w:val="007C72F5"/>
    <w:rsid w:val="007C77F6"/>
    <w:rsid w:val="007D00D1"/>
    <w:rsid w:val="007D0691"/>
    <w:rsid w:val="007D0A2B"/>
    <w:rsid w:val="007D0ACE"/>
    <w:rsid w:val="007D10EE"/>
    <w:rsid w:val="007D1102"/>
    <w:rsid w:val="007D1EBC"/>
    <w:rsid w:val="007D2507"/>
    <w:rsid w:val="007D281A"/>
    <w:rsid w:val="007D2A5C"/>
    <w:rsid w:val="007D2A96"/>
    <w:rsid w:val="007D304B"/>
    <w:rsid w:val="007D3591"/>
    <w:rsid w:val="007D3FE9"/>
    <w:rsid w:val="007D4C8C"/>
    <w:rsid w:val="007D4D8E"/>
    <w:rsid w:val="007D5C97"/>
    <w:rsid w:val="007D5DBC"/>
    <w:rsid w:val="007D7E37"/>
    <w:rsid w:val="007D7FFC"/>
    <w:rsid w:val="007E053B"/>
    <w:rsid w:val="007E0593"/>
    <w:rsid w:val="007E0700"/>
    <w:rsid w:val="007E11A4"/>
    <w:rsid w:val="007E14AE"/>
    <w:rsid w:val="007E1BBE"/>
    <w:rsid w:val="007E1C92"/>
    <w:rsid w:val="007E2059"/>
    <w:rsid w:val="007E22CE"/>
    <w:rsid w:val="007E2482"/>
    <w:rsid w:val="007E2B1D"/>
    <w:rsid w:val="007E30FE"/>
    <w:rsid w:val="007E3535"/>
    <w:rsid w:val="007E3987"/>
    <w:rsid w:val="007E431C"/>
    <w:rsid w:val="007E4CB2"/>
    <w:rsid w:val="007E4E6A"/>
    <w:rsid w:val="007E5C32"/>
    <w:rsid w:val="007E5D64"/>
    <w:rsid w:val="007E5E1E"/>
    <w:rsid w:val="007E6173"/>
    <w:rsid w:val="007E6765"/>
    <w:rsid w:val="007E731B"/>
    <w:rsid w:val="007E7418"/>
    <w:rsid w:val="007E7BE9"/>
    <w:rsid w:val="007E7E58"/>
    <w:rsid w:val="007F09A8"/>
    <w:rsid w:val="007F0E38"/>
    <w:rsid w:val="007F170A"/>
    <w:rsid w:val="007F173E"/>
    <w:rsid w:val="007F18A3"/>
    <w:rsid w:val="007F1BA0"/>
    <w:rsid w:val="007F1BA7"/>
    <w:rsid w:val="007F1C02"/>
    <w:rsid w:val="007F1EEA"/>
    <w:rsid w:val="007F2726"/>
    <w:rsid w:val="007F3186"/>
    <w:rsid w:val="007F3335"/>
    <w:rsid w:val="007F3369"/>
    <w:rsid w:val="007F3EC8"/>
    <w:rsid w:val="007F4646"/>
    <w:rsid w:val="007F4763"/>
    <w:rsid w:val="007F4E65"/>
    <w:rsid w:val="007F5582"/>
    <w:rsid w:val="007F5B88"/>
    <w:rsid w:val="007F5B90"/>
    <w:rsid w:val="007F5F27"/>
    <w:rsid w:val="007F61D6"/>
    <w:rsid w:val="007F67BC"/>
    <w:rsid w:val="007F73EC"/>
    <w:rsid w:val="007F7BF5"/>
    <w:rsid w:val="007F7D97"/>
    <w:rsid w:val="007F7FC1"/>
    <w:rsid w:val="008002BB"/>
    <w:rsid w:val="00800731"/>
    <w:rsid w:val="00800E11"/>
    <w:rsid w:val="00801313"/>
    <w:rsid w:val="0080181C"/>
    <w:rsid w:val="008019F0"/>
    <w:rsid w:val="00801ECB"/>
    <w:rsid w:val="00802005"/>
    <w:rsid w:val="008020FC"/>
    <w:rsid w:val="0080212A"/>
    <w:rsid w:val="008026C9"/>
    <w:rsid w:val="0080300E"/>
    <w:rsid w:val="008031B0"/>
    <w:rsid w:val="00803318"/>
    <w:rsid w:val="00803958"/>
    <w:rsid w:val="00803CA6"/>
    <w:rsid w:val="00803F82"/>
    <w:rsid w:val="008042DD"/>
    <w:rsid w:val="00804318"/>
    <w:rsid w:val="00804792"/>
    <w:rsid w:val="00804925"/>
    <w:rsid w:val="00804B75"/>
    <w:rsid w:val="008051C9"/>
    <w:rsid w:val="0080542B"/>
    <w:rsid w:val="00805457"/>
    <w:rsid w:val="0080548E"/>
    <w:rsid w:val="0080592D"/>
    <w:rsid w:val="00805C87"/>
    <w:rsid w:val="00805F83"/>
    <w:rsid w:val="008064E0"/>
    <w:rsid w:val="00806C85"/>
    <w:rsid w:val="0080784A"/>
    <w:rsid w:val="00807D09"/>
    <w:rsid w:val="00807FC9"/>
    <w:rsid w:val="00810BC5"/>
    <w:rsid w:val="00810D7A"/>
    <w:rsid w:val="00810F4D"/>
    <w:rsid w:val="00811192"/>
    <w:rsid w:val="0081143D"/>
    <w:rsid w:val="0081160F"/>
    <w:rsid w:val="00811797"/>
    <w:rsid w:val="00811AB4"/>
    <w:rsid w:val="00811CE7"/>
    <w:rsid w:val="0081250D"/>
    <w:rsid w:val="0081325F"/>
    <w:rsid w:val="00813663"/>
    <w:rsid w:val="00813728"/>
    <w:rsid w:val="008137EC"/>
    <w:rsid w:val="0081393C"/>
    <w:rsid w:val="00813AA0"/>
    <w:rsid w:val="00813E28"/>
    <w:rsid w:val="00814328"/>
    <w:rsid w:val="00814A84"/>
    <w:rsid w:val="00814B89"/>
    <w:rsid w:val="00815515"/>
    <w:rsid w:val="00816022"/>
    <w:rsid w:val="00817168"/>
    <w:rsid w:val="00817662"/>
    <w:rsid w:val="00817856"/>
    <w:rsid w:val="008178C8"/>
    <w:rsid w:val="008178F4"/>
    <w:rsid w:val="00817F58"/>
    <w:rsid w:val="00820403"/>
    <w:rsid w:val="00820578"/>
    <w:rsid w:val="00820AE8"/>
    <w:rsid w:val="00821308"/>
    <w:rsid w:val="008214D6"/>
    <w:rsid w:val="008217AA"/>
    <w:rsid w:val="008224CC"/>
    <w:rsid w:val="00822521"/>
    <w:rsid w:val="0082285F"/>
    <w:rsid w:val="00822B16"/>
    <w:rsid w:val="008234B8"/>
    <w:rsid w:val="0082352D"/>
    <w:rsid w:val="00823668"/>
    <w:rsid w:val="00823748"/>
    <w:rsid w:val="00823CA8"/>
    <w:rsid w:val="00823E02"/>
    <w:rsid w:val="00823F1E"/>
    <w:rsid w:val="00824154"/>
    <w:rsid w:val="00824AB5"/>
    <w:rsid w:val="0082575D"/>
    <w:rsid w:val="0082577E"/>
    <w:rsid w:val="00825968"/>
    <w:rsid w:val="00825AF3"/>
    <w:rsid w:val="00825C99"/>
    <w:rsid w:val="00826257"/>
    <w:rsid w:val="008263FA"/>
    <w:rsid w:val="0082667D"/>
    <w:rsid w:val="00826A0E"/>
    <w:rsid w:val="00826FE4"/>
    <w:rsid w:val="008277F4"/>
    <w:rsid w:val="00827C37"/>
    <w:rsid w:val="00827CA2"/>
    <w:rsid w:val="00827EA5"/>
    <w:rsid w:val="00830199"/>
    <w:rsid w:val="008302CF"/>
    <w:rsid w:val="0083065A"/>
    <w:rsid w:val="00830851"/>
    <w:rsid w:val="00831144"/>
    <w:rsid w:val="008317AB"/>
    <w:rsid w:val="00831FB9"/>
    <w:rsid w:val="00832090"/>
    <w:rsid w:val="008320CE"/>
    <w:rsid w:val="0083225A"/>
    <w:rsid w:val="008338CC"/>
    <w:rsid w:val="0083397C"/>
    <w:rsid w:val="00833B65"/>
    <w:rsid w:val="00834DFA"/>
    <w:rsid w:val="008350F1"/>
    <w:rsid w:val="0083525C"/>
    <w:rsid w:val="00836031"/>
    <w:rsid w:val="008362CF"/>
    <w:rsid w:val="0083647F"/>
    <w:rsid w:val="008373ED"/>
    <w:rsid w:val="008404DA"/>
    <w:rsid w:val="00840BA4"/>
    <w:rsid w:val="0084124E"/>
    <w:rsid w:val="008414D8"/>
    <w:rsid w:val="0084244A"/>
    <w:rsid w:val="00843318"/>
    <w:rsid w:val="00843640"/>
    <w:rsid w:val="008438C6"/>
    <w:rsid w:val="00843CA8"/>
    <w:rsid w:val="008442CE"/>
    <w:rsid w:val="00844803"/>
    <w:rsid w:val="0084482C"/>
    <w:rsid w:val="00844F95"/>
    <w:rsid w:val="00845F54"/>
    <w:rsid w:val="00846050"/>
    <w:rsid w:val="00846435"/>
    <w:rsid w:val="00846FAA"/>
    <w:rsid w:val="00847400"/>
    <w:rsid w:val="00847D60"/>
    <w:rsid w:val="00847F30"/>
    <w:rsid w:val="00847FD6"/>
    <w:rsid w:val="00850676"/>
    <w:rsid w:val="00850989"/>
    <w:rsid w:val="00850B6E"/>
    <w:rsid w:val="00850DEC"/>
    <w:rsid w:val="00850E50"/>
    <w:rsid w:val="008522FF"/>
    <w:rsid w:val="00852AC9"/>
    <w:rsid w:val="00852BCC"/>
    <w:rsid w:val="008533D9"/>
    <w:rsid w:val="0085346F"/>
    <w:rsid w:val="0085366D"/>
    <w:rsid w:val="008537C4"/>
    <w:rsid w:val="008549BD"/>
    <w:rsid w:val="00854BA8"/>
    <w:rsid w:val="00854CF0"/>
    <w:rsid w:val="008559C4"/>
    <w:rsid w:val="0085640F"/>
    <w:rsid w:val="008564A1"/>
    <w:rsid w:val="00856DC5"/>
    <w:rsid w:val="00857912"/>
    <w:rsid w:val="00857B3A"/>
    <w:rsid w:val="008600B0"/>
    <w:rsid w:val="00860176"/>
    <w:rsid w:val="0086041A"/>
    <w:rsid w:val="008604F8"/>
    <w:rsid w:val="00860BC6"/>
    <w:rsid w:val="00860EDF"/>
    <w:rsid w:val="008610E7"/>
    <w:rsid w:val="008614C1"/>
    <w:rsid w:val="008618F1"/>
    <w:rsid w:val="00861E1A"/>
    <w:rsid w:val="0086207D"/>
    <w:rsid w:val="0086210B"/>
    <w:rsid w:val="00863232"/>
    <w:rsid w:val="0086334C"/>
    <w:rsid w:val="008636C9"/>
    <w:rsid w:val="00863C34"/>
    <w:rsid w:val="00863CD1"/>
    <w:rsid w:val="00864A9F"/>
    <w:rsid w:val="00864B5C"/>
    <w:rsid w:val="00865200"/>
    <w:rsid w:val="0086567D"/>
    <w:rsid w:val="008661B5"/>
    <w:rsid w:val="00866397"/>
    <w:rsid w:val="0086658A"/>
    <w:rsid w:val="008667AE"/>
    <w:rsid w:val="008668B9"/>
    <w:rsid w:val="00866F4D"/>
    <w:rsid w:val="0086716F"/>
    <w:rsid w:val="00871328"/>
    <w:rsid w:val="008717AD"/>
    <w:rsid w:val="00872087"/>
    <w:rsid w:val="008722A8"/>
    <w:rsid w:val="0087234B"/>
    <w:rsid w:val="0087263C"/>
    <w:rsid w:val="00873580"/>
    <w:rsid w:val="00873C67"/>
    <w:rsid w:val="00874B8E"/>
    <w:rsid w:val="00875066"/>
    <w:rsid w:val="008752E5"/>
    <w:rsid w:val="00875624"/>
    <w:rsid w:val="008759F8"/>
    <w:rsid w:val="00875D0A"/>
    <w:rsid w:val="00875F92"/>
    <w:rsid w:val="00877BA1"/>
    <w:rsid w:val="008800F7"/>
    <w:rsid w:val="008804F0"/>
    <w:rsid w:val="00880779"/>
    <w:rsid w:val="00880CB7"/>
    <w:rsid w:val="00880F8C"/>
    <w:rsid w:val="00882073"/>
    <w:rsid w:val="008820D1"/>
    <w:rsid w:val="0088238F"/>
    <w:rsid w:val="0088297F"/>
    <w:rsid w:val="00883091"/>
    <w:rsid w:val="008832C1"/>
    <w:rsid w:val="008832C7"/>
    <w:rsid w:val="008835BE"/>
    <w:rsid w:val="008851C6"/>
    <w:rsid w:val="00885EF8"/>
    <w:rsid w:val="00886609"/>
    <w:rsid w:val="00886D9B"/>
    <w:rsid w:val="00886E1B"/>
    <w:rsid w:val="00886E97"/>
    <w:rsid w:val="00887063"/>
    <w:rsid w:val="008871C2"/>
    <w:rsid w:val="008874DA"/>
    <w:rsid w:val="00887610"/>
    <w:rsid w:val="00887915"/>
    <w:rsid w:val="00887B4B"/>
    <w:rsid w:val="00887D1D"/>
    <w:rsid w:val="00887D9E"/>
    <w:rsid w:val="00887DE9"/>
    <w:rsid w:val="008900A1"/>
    <w:rsid w:val="008900BE"/>
    <w:rsid w:val="008902EE"/>
    <w:rsid w:val="00890313"/>
    <w:rsid w:val="0089053A"/>
    <w:rsid w:val="00890807"/>
    <w:rsid w:val="0089100D"/>
    <w:rsid w:val="008912C5"/>
    <w:rsid w:val="008918C7"/>
    <w:rsid w:val="00891A56"/>
    <w:rsid w:val="00891EB7"/>
    <w:rsid w:val="00892812"/>
    <w:rsid w:val="0089298C"/>
    <w:rsid w:val="00892F71"/>
    <w:rsid w:val="00893090"/>
    <w:rsid w:val="008931C4"/>
    <w:rsid w:val="008931F6"/>
    <w:rsid w:val="008932EF"/>
    <w:rsid w:val="008945AF"/>
    <w:rsid w:val="00894946"/>
    <w:rsid w:val="00894C9C"/>
    <w:rsid w:val="00894FD6"/>
    <w:rsid w:val="0089598F"/>
    <w:rsid w:val="00896B50"/>
    <w:rsid w:val="00896F30"/>
    <w:rsid w:val="0089736D"/>
    <w:rsid w:val="008979CC"/>
    <w:rsid w:val="008A023F"/>
    <w:rsid w:val="008A0640"/>
    <w:rsid w:val="008A0769"/>
    <w:rsid w:val="008A0DC2"/>
    <w:rsid w:val="008A14E0"/>
    <w:rsid w:val="008A1616"/>
    <w:rsid w:val="008A1BC3"/>
    <w:rsid w:val="008A1E63"/>
    <w:rsid w:val="008A2085"/>
    <w:rsid w:val="008A2194"/>
    <w:rsid w:val="008A38F3"/>
    <w:rsid w:val="008A3A37"/>
    <w:rsid w:val="008A3FF9"/>
    <w:rsid w:val="008A410F"/>
    <w:rsid w:val="008A42A0"/>
    <w:rsid w:val="008A42EB"/>
    <w:rsid w:val="008A47FE"/>
    <w:rsid w:val="008A4CBC"/>
    <w:rsid w:val="008A551E"/>
    <w:rsid w:val="008A5BC4"/>
    <w:rsid w:val="008A5EF9"/>
    <w:rsid w:val="008A5FD3"/>
    <w:rsid w:val="008A6125"/>
    <w:rsid w:val="008A7152"/>
    <w:rsid w:val="008A7508"/>
    <w:rsid w:val="008A7CEF"/>
    <w:rsid w:val="008B0062"/>
    <w:rsid w:val="008B042E"/>
    <w:rsid w:val="008B0506"/>
    <w:rsid w:val="008B0C9A"/>
    <w:rsid w:val="008B18ED"/>
    <w:rsid w:val="008B21CA"/>
    <w:rsid w:val="008B2291"/>
    <w:rsid w:val="008B2526"/>
    <w:rsid w:val="008B26A5"/>
    <w:rsid w:val="008B275E"/>
    <w:rsid w:val="008B2BA0"/>
    <w:rsid w:val="008B2F12"/>
    <w:rsid w:val="008B3446"/>
    <w:rsid w:val="008B3ABA"/>
    <w:rsid w:val="008B3F93"/>
    <w:rsid w:val="008B4142"/>
    <w:rsid w:val="008B427F"/>
    <w:rsid w:val="008B4534"/>
    <w:rsid w:val="008B4DB2"/>
    <w:rsid w:val="008B4EA5"/>
    <w:rsid w:val="008B524F"/>
    <w:rsid w:val="008B5C34"/>
    <w:rsid w:val="008B6399"/>
    <w:rsid w:val="008B65AC"/>
    <w:rsid w:val="008B68E1"/>
    <w:rsid w:val="008B6A34"/>
    <w:rsid w:val="008B7022"/>
    <w:rsid w:val="008B7227"/>
    <w:rsid w:val="008B756D"/>
    <w:rsid w:val="008C08A1"/>
    <w:rsid w:val="008C0DDF"/>
    <w:rsid w:val="008C14A9"/>
    <w:rsid w:val="008C2056"/>
    <w:rsid w:val="008C207D"/>
    <w:rsid w:val="008C2272"/>
    <w:rsid w:val="008C22F2"/>
    <w:rsid w:val="008C2AC2"/>
    <w:rsid w:val="008C2C86"/>
    <w:rsid w:val="008C33E4"/>
    <w:rsid w:val="008C3629"/>
    <w:rsid w:val="008C425C"/>
    <w:rsid w:val="008C44CF"/>
    <w:rsid w:val="008C4BB5"/>
    <w:rsid w:val="008C4FBB"/>
    <w:rsid w:val="008C5204"/>
    <w:rsid w:val="008C5293"/>
    <w:rsid w:val="008C546E"/>
    <w:rsid w:val="008C5763"/>
    <w:rsid w:val="008C5AE7"/>
    <w:rsid w:val="008C6522"/>
    <w:rsid w:val="008C6724"/>
    <w:rsid w:val="008C67D5"/>
    <w:rsid w:val="008C70B8"/>
    <w:rsid w:val="008C7494"/>
    <w:rsid w:val="008C78B7"/>
    <w:rsid w:val="008D21DA"/>
    <w:rsid w:val="008D2281"/>
    <w:rsid w:val="008D2A01"/>
    <w:rsid w:val="008D3203"/>
    <w:rsid w:val="008D336B"/>
    <w:rsid w:val="008D3408"/>
    <w:rsid w:val="008D36E2"/>
    <w:rsid w:val="008D40A8"/>
    <w:rsid w:val="008D4C1E"/>
    <w:rsid w:val="008D4CF2"/>
    <w:rsid w:val="008D5175"/>
    <w:rsid w:val="008D5796"/>
    <w:rsid w:val="008D5A5B"/>
    <w:rsid w:val="008D5E39"/>
    <w:rsid w:val="008D65DC"/>
    <w:rsid w:val="008D70EB"/>
    <w:rsid w:val="008D73F6"/>
    <w:rsid w:val="008D7597"/>
    <w:rsid w:val="008E03BC"/>
    <w:rsid w:val="008E040C"/>
    <w:rsid w:val="008E0992"/>
    <w:rsid w:val="008E162A"/>
    <w:rsid w:val="008E1893"/>
    <w:rsid w:val="008E1A75"/>
    <w:rsid w:val="008E1ACD"/>
    <w:rsid w:val="008E1C09"/>
    <w:rsid w:val="008E1C12"/>
    <w:rsid w:val="008E1C98"/>
    <w:rsid w:val="008E1E61"/>
    <w:rsid w:val="008E1ED2"/>
    <w:rsid w:val="008E1F42"/>
    <w:rsid w:val="008E2064"/>
    <w:rsid w:val="008E3553"/>
    <w:rsid w:val="008E35E3"/>
    <w:rsid w:val="008E3AD8"/>
    <w:rsid w:val="008E3BDB"/>
    <w:rsid w:val="008E4A47"/>
    <w:rsid w:val="008E4BD3"/>
    <w:rsid w:val="008E4F11"/>
    <w:rsid w:val="008E5EA4"/>
    <w:rsid w:val="008E6231"/>
    <w:rsid w:val="008E6D99"/>
    <w:rsid w:val="008E6E13"/>
    <w:rsid w:val="008E6EFC"/>
    <w:rsid w:val="008E740D"/>
    <w:rsid w:val="008E7EB1"/>
    <w:rsid w:val="008F05CD"/>
    <w:rsid w:val="008F0E30"/>
    <w:rsid w:val="008F1349"/>
    <w:rsid w:val="008F1904"/>
    <w:rsid w:val="008F1C4A"/>
    <w:rsid w:val="008F2DD5"/>
    <w:rsid w:val="008F2E70"/>
    <w:rsid w:val="008F3015"/>
    <w:rsid w:val="008F3E0B"/>
    <w:rsid w:val="008F4432"/>
    <w:rsid w:val="008F467C"/>
    <w:rsid w:val="008F4FC9"/>
    <w:rsid w:val="008F513D"/>
    <w:rsid w:val="008F5336"/>
    <w:rsid w:val="008F6553"/>
    <w:rsid w:val="008F66C2"/>
    <w:rsid w:val="008F6797"/>
    <w:rsid w:val="008F682A"/>
    <w:rsid w:val="008F6F8A"/>
    <w:rsid w:val="008F7203"/>
    <w:rsid w:val="008F73CC"/>
    <w:rsid w:val="008F7E8C"/>
    <w:rsid w:val="00900A22"/>
    <w:rsid w:val="009019EE"/>
    <w:rsid w:val="00901A94"/>
    <w:rsid w:val="00902165"/>
    <w:rsid w:val="009021EE"/>
    <w:rsid w:val="0090242E"/>
    <w:rsid w:val="00902DB4"/>
    <w:rsid w:val="00903AB6"/>
    <w:rsid w:val="00903ACE"/>
    <w:rsid w:val="009040E8"/>
    <w:rsid w:val="009041C0"/>
    <w:rsid w:val="0090459F"/>
    <w:rsid w:val="009045D2"/>
    <w:rsid w:val="009053E2"/>
    <w:rsid w:val="00905855"/>
    <w:rsid w:val="00905BB4"/>
    <w:rsid w:val="00905D5D"/>
    <w:rsid w:val="00906039"/>
    <w:rsid w:val="00906044"/>
    <w:rsid w:val="0090688C"/>
    <w:rsid w:val="009070D6"/>
    <w:rsid w:val="009078DC"/>
    <w:rsid w:val="00907912"/>
    <w:rsid w:val="00907B5C"/>
    <w:rsid w:val="00910804"/>
    <w:rsid w:val="00910D2A"/>
    <w:rsid w:val="009113BD"/>
    <w:rsid w:val="0091278C"/>
    <w:rsid w:val="00913418"/>
    <w:rsid w:val="00913543"/>
    <w:rsid w:val="00913C0E"/>
    <w:rsid w:val="00913FB8"/>
    <w:rsid w:val="0091445B"/>
    <w:rsid w:val="009145FE"/>
    <w:rsid w:val="00914B52"/>
    <w:rsid w:val="00914E6B"/>
    <w:rsid w:val="00915647"/>
    <w:rsid w:val="009156F7"/>
    <w:rsid w:val="009159FF"/>
    <w:rsid w:val="0091615D"/>
    <w:rsid w:val="009162D1"/>
    <w:rsid w:val="009163B5"/>
    <w:rsid w:val="009163D8"/>
    <w:rsid w:val="0091683C"/>
    <w:rsid w:val="00916F33"/>
    <w:rsid w:val="0091727F"/>
    <w:rsid w:val="009173A6"/>
    <w:rsid w:val="009176BA"/>
    <w:rsid w:val="00917D2B"/>
    <w:rsid w:val="00920387"/>
    <w:rsid w:val="009206DA"/>
    <w:rsid w:val="0092077E"/>
    <w:rsid w:val="00920B94"/>
    <w:rsid w:val="009216DB"/>
    <w:rsid w:val="00922AFB"/>
    <w:rsid w:val="00922BB6"/>
    <w:rsid w:val="00922CDD"/>
    <w:rsid w:val="0092323D"/>
    <w:rsid w:val="009232B1"/>
    <w:rsid w:val="00923485"/>
    <w:rsid w:val="0092476E"/>
    <w:rsid w:val="00924B96"/>
    <w:rsid w:val="009253AF"/>
    <w:rsid w:val="009256F6"/>
    <w:rsid w:val="00925811"/>
    <w:rsid w:val="00925AAD"/>
    <w:rsid w:val="00926493"/>
    <w:rsid w:val="00926AFE"/>
    <w:rsid w:val="00926BB1"/>
    <w:rsid w:val="00926CCA"/>
    <w:rsid w:val="00927846"/>
    <w:rsid w:val="00927CFE"/>
    <w:rsid w:val="00927D4B"/>
    <w:rsid w:val="00927EA2"/>
    <w:rsid w:val="009305A0"/>
    <w:rsid w:val="009307BB"/>
    <w:rsid w:val="00931235"/>
    <w:rsid w:val="00931643"/>
    <w:rsid w:val="0093168C"/>
    <w:rsid w:val="00931C25"/>
    <w:rsid w:val="00931C45"/>
    <w:rsid w:val="009322D2"/>
    <w:rsid w:val="00932B63"/>
    <w:rsid w:val="00932BFF"/>
    <w:rsid w:val="00933191"/>
    <w:rsid w:val="0093335E"/>
    <w:rsid w:val="009334D1"/>
    <w:rsid w:val="00933589"/>
    <w:rsid w:val="00933788"/>
    <w:rsid w:val="00933FB3"/>
    <w:rsid w:val="009342C6"/>
    <w:rsid w:val="00934BEF"/>
    <w:rsid w:val="009352F5"/>
    <w:rsid w:val="0093540E"/>
    <w:rsid w:val="00935CFC"/>
    <w:rsid w:val="00936420"/>
    <w:rsid w:val="0093695C"/>
    <w:rsid w:val="00936C8C"/>
    <w:rsid w:val="00936F38"/>
    <w:rsid w:val="00937854"/>
    <w:rsid w:val="00937950"/>
    <w:rsid w:val="00940443"/>
    <w:rsid w:val="00940526"/>
    <w:rsid w:val="009405AF"/>
    <w:rsid w:val="00940639"/>
    <w:rsid w:val="00940732"/>
    <w:rsid w:val="009408F0"/>
    <w:rsid w:val="0094178A"/>
    <w:rsid w:val="009417A7"/>
    <w:rsid w:val="009417E3"/>
    <w:rsid w:val="00941C1A"/>
    <w:rsid w:val="0094276F"/>
    <w:rsid w:val="00942B80"/>
    <w:rsid w:val="00942D8A"/>
    <w:rsid w:val="0094319F"/>
    <w:rsid w:val="00943684"/>
    <w:rsid w:val="00943CEA"/>
    <w:rsid w:val="00943D43"/>
    <w:rsid w:val="00944511"/>
    <w:rsid w:val="00945CA4"/>
    <w:rsid w:val="00945F7B"/>
    <w:rsid w:val="009462A1"/>
    <w:rsid w:val="00946774"/>
    <w:rsid w:val="00946A1D"/>
    <w:rsid w:val="009470A4"/>
    <w:rsid w:val="00947357"/>
    <w:rsid w:val="009476B7"/>
    <w:rsid w:val="00947A3D"/>
    <w:rsid w:val="00947C04"/>
    <w:rsid w:val="00950038"/>
    <w:rsid w:val="00950207"/>
    <w:rsid w:val="00950683"/>
    <w:rsid w:val="00951077"/>
    <w:rsid w:val="00951812"/>
    <w:rsid w:val="00951DDD"/>
    <w:rsid w:val="00952840"/>
    <w:rsid w:val="00952B58"/>
    <w:rsid w:val="00952E83"/>
    <w:rsid w:val="00953F12"/>
    <w:rsid w:val="00955266"/>
    <w:rsid w:val="009558EE"/>
    <w:rsid w:val="00955B3C"/>
    <w:rsid w:val="00955FA6"/>
    <w:rsid w:val="00956A5E"/>
    <w:rsid w:val="00956CF3"/>
    <w:rsid w:val="009572DA"/>
    <w:rsid w:val="00957F69"/>
    <w:rsid w:val="00960BB2"/>
    <w:rsid w:val="00960C92"/>
    <w:rsid w:val="00960EB0"/>
    <w:rsid w:val="00961911"/>
    <w:rsid w:val="00961998"/>
    <w:rsid w:val="00961CE5"/>
    <w:rsid w:val="00961D6A"/>
    <w:rsid w:val="00961E7E"/>
    <w:rsid w:val="009623C6"/>
    <w:rsid w:val="00962AE0"/>
    <w:rsid w:val="009634CE"/>
    <w:rsid w:val="00963A06"/>
    <w:rsid w:val="00963B76"/>
    <w:rsid w:val="00964512"/>
    <w:rsid w:val="00964736"/>
    <w:rsid w:val="00964D02"/>
    <w:rsid w:val="00964FE5"/>
    <w:rsid w:val="009658A7"/>
    <w:rsid w:val="0096610E"/>
    <w:rsid w:val="00966350"/>
    <w:rsid w:val="009669E0"/>
    <w:rsid w:val="00967023"/>
    <w:rsid w:val="009676C7"/>
    <w:rsid w:val="0097040B"/>
    <w:rsid w:val="009709C5"/>
    <w:rsid w:val="00970AA7"/>
    <w:rsid w:val="00970D95"/>
    <w:rsid w:val="00970E94"/>
    <w:rsid w:val="00971354"/>
    <w:rsid w:val="009713BF"/>
    <w:rsid w:val="009717DA"/>
    <w:rsid w:val="00971953"/>
    <w:rsid w:val="00971F2E"/>
    <w:rsid w:val="00972085"/>
    <w:rsid w:val="009722C4"/>
    <w:rsid w:val="009722F5"/>
    <w:rsid w:val="00972BEC"/>
    <w:rsid w:val="0097307A"/>
    <w:rsid w:val="00973A1D"/>
    <w:rsid w:val="00973ACC"/>
    <w:rsid w:val="00974099"/>
    <w:rsid w:val="00974170"/>
    <w:rsid w:val="00974226"/>
    <w:rsid w:val="009743BC"/>
    <w:rsid w:val="00974AE6"/>
    <w:rsid w:val="009752F8"/>
    <w:rsid w:val="009755A4"/>
    <w:rsid w:val="00976064"/>
    <w:rsid w:val="00976770"/>
    <w:rsid w:val="0097735E"/>
    <w:rsid w:val="009778FE"/>
    <w:rsid w:val="00977E48"/>
    <w:rsid w:val="0098165E"/>
    <w:rsid w:val="00982161"/>
    <w:rsid w:val="00982A53"/>
    <w:rsid w:val="00982A6D"/>
    <w:rsid w:val="00982E1C"/>
    <w:rsid w:val="00983184"/>
    <w:rsid w:val="009832FE"/>
    <w:rsid w:val="009838C1"/>
    <w:rsid w:val="009845BB"/>
    <w:rsid w:val="009846A3"/>
    <w:rsid w:val="009848E2"/>
    <w:rsid w:val="009850F7"/>
    <w:rsid w:val="00985535"/>
    <w:rsid w:val="009855BB"/>
    <w:rsid w:val="00986137"/>
    <w:rsid w:val="00986396"/>
    <w:rsid w:val="00986F98"/>
    <w:rsid w:val="009872A3"/>
    <w:rsid w:val="009879B7"/>
    <w:rsid w:val="00987E0C"/>
    <w:rsid w:val="009900D9"/>
    <w:rsid w:val="00990548"/>
    <w:rsid w:val="00990C88"/>
    <w:rsid w:val="009910C4"/>
    <w:rsid w:val="00991958"/>
    <w:rsid w:val="00991E60"/>
    <w:rsid w:val="0099231C"/>
    <w:rsid w:val="00993149"/>
    <w:rsid w:val="0099367C"/>
    <w:rsid w:val="009938E9"/>
    <w:rsid w:val="00993BAE"/>
    <w:rsid w:val="009946C3"/>
    <w:rsid w:val="00994AAE"/>
    <w:rsid w:val="00994D95"/>
    <w:rsid w:val="00994E91"/>
    <w:rsid w:val="00994EA1"/>
    <w:rsid w:val="00996235"/>
    <w:rsid w:val="00996A23"/>
    <w:rsid w:val="00996F77"/>
    <w:rsid w:val="009970FD"/>
    <w:rsid w:val="009972AD"/>
    <w:rsid w:val="009972C1"/>
    <w:rsid w:val="00997342"/>
    <w:rsid w:val="009973E9"/>
    <w:rsid w:val="00997625"/>
    <w:rsid w:val="00997A78"/>
    <w:rsid w:val="00997B09"/>
    <w:rsid w:val="009A0514"/>
    <w:rsid w:val="009A05E5"/>
    <w:rsid w:val="009A0806"/>
    <w:rsid w:val="009A0CD8"/>
    <w:rsid w:val="009A1001"/>
    <w:rsid w:val="009A18AA"/>
    <w:rsid w:val="009A1B94"/>
    <w:rsid w:val="009A23DE"/>
    <w:rsid w:val="009A2E4C"/>
    <w:rsid w:val="009A419C"/>
    <w:rsid w:val="009A4BB1"/>
    <w:rsid w:val="009A4D3A"/>
    <w:rsid w:val="009A4E24"/>
    <w:rsid w:val="009A4F23"/>
    <w:rsid w:val="009A4F27"/>
    <w:rsid w:val="009A50DB"/>
    <w:rsid w:val="009A59E2"/>
    <w:rsid w:val="009A62F1"/>
    <w:rsid w:val="009A6BCA"/>
    <w:rsid w:val="009A6E8A"/>
    <w:rsid w:val="009A6EDD"/>
    <w:rsid w:val="009A72D1"/>
    <w:rsid w:val="009B002C"/>
    <w:rsid w:val="009B0739"/>
    <w:rsid w:val="009B0FC3"/>
    <w:rsid w:val="009B1763"/>
    <w:rsid w:val="009B17EF"/>
    <w:rsid w:val="009B191E"/>
    <w:rsid w:val="009B26CB"/>
    <w:rsid w:val="009B2A9F"/>
    <w:rsid w:val="009B2CF2"/>
    <w:rsid w:val="009B31EA"/>
    <w:rsid w:val="009B4134"/>
    <w:rsid w:val="009B424C"/>
    <w:rsid w:val="009B4D1B"/>
    <w:rsid w:val="009B5423"/>
    <w:rsid w:val="009B5A41"/>
    <w:rsid w:val="009B5A84"/>
    <w:rsid w:val="009B6086"/>
    <w:rsid w:val="009B668D"/>
    <w:rsid w:val="009B6D9C"/>
    <w:rsid w:val="009B6F28"/>
    <w:rsid w:val="009B7275"/>
    <w:rsid w:val="009B7426"/>
    <w:rsid w:val="009B7475"/>
    <w:rsid w:val="009B7633"/>
    <w:rsid w:val="009B7885"/>
    <w:rsid w:val="009C03A2"/>
    <w:rsid w:val="009C0EBE"/>
    <w:rsid w:val="009C123B"/>
    <w:rsid w:val="009C12A3"/>
    <w:rsid w:val="009C2DEF"/>
    <w:rsid w:val="009C2F5A"/>
    <w:rsid w:val="009C2F7A"/>
    <w:rsid w:val="009C3074"/>
    <w:rsid w:val="009C31FD"/>
    <w:rsid w:val="009C349B"/>
    <w:rsid w:val="009C3758"/>
    <w:rsid w:val="009C4793"/>
    <w:rsid w:val="009C544D"/>
    <w:rsid w:val="009C5C3E"/>
    <w:rsid w:val="009C5E46"/>
    <w:rsid w:val="009C6511"/>
    <w:rsid w:val="009C6537"/>
    <w:rsid w:val="009C655D"/>
    <w:rsid w:val="009C67BD"/>
    <w:rsid w:val="009C7136"/>
    <w:rsid w:val="009C786C"/>
    <w:rsid w:val="009D1289"/>
    <w:rsid w:val="009D1291"/>
    <w:rsid w:val="009D16F8"/>
    <w:rsid w:val="009D1C23"/>
    <w:rsid w:val="009D275E"/>
    <w:rsid w:val="009D2EA1"/>
    <w:rsid w:val="009D3332"/>
    <w:rsid w:val="009D33A0"/>
    <w:rsid w:val="009D4675"/>
    <w:rsid w:val="009D4F06"/>
    <w:rsid w:val="009D4FD3"/>
    <w:rsid w:val="009D5091"/>
    <w:rsid w:val="009D5577"/>
    <w:rsid w:val="009D56AA"/>
    <w:rsid w:val="009D572B"/>
    <w:rsid w:val="009D575E"/>
    <w:rsid w:val="009D59C5"/>
    <w:rsid w:val="009D5F1A"/>
    <w:rsid w:val="009D63EA"/>
    <w:rsid w:val="009D6698"/>
    <w:rsid w:val="009D69F3"/>
    <w:rsid w:val="009D6C31"/>
    <w:rsid w:val="009D6DB9"/>
    <w:rsid w:val="009D7006"/>
    <w:rsid w:val="009D714D"/>
    <w:rsid w:val="009D7432"/>
    <w:rsid w:val="009D7496"/>
    <w:rsid w:val="009D7823"/>
    <w:rsid w:val="009D7E46"/>
    <w:rsid w:val="009D7F71"/>
    <w:rsid w:val="009E07A5"/>
    <w:rsid w:val="009E1402"/>
    <w:rsid w:val="009E1450"/>
    <w:rsid w:val="009E15CB"/>
    <w:rsid w:val="009E173A"/>
    <w:rsid w:val="009E2061"/>
    <w:rsid w:val="009E28CF"/>
    <w:rsid w:val="009E2E69"/>
    <w:rsid w:val="009E344B"/>
    <w:rsid w:val="009E3674"/>
    <w:rsid w:val="009E38EC"/>
    <w:rsid w:val="009E39FE"/>
    <w:rsid w:val="009E4161"/>
    <w:rsid w:val="009E5C8F"/>
    <w:rsid w:val="009E6D7B"/>
    <w:rsid w:val="009E6F10"/>
    <w:rsid w:val="009E7187"/>
    <w:rsid w:val="009E7799"/>
    <w:rsid w:val="009F06F0"/>
    <w:rsid w:val="009F10BA"/>
    <w:rsid w:val="009F1616"/>
    <w:rsid w:val="009F1EB7"/>
    <w:rsid w:val="009F2193"/>
    <w:rsid w:val="009F29A6"/>
    <w:rsid w:val="009F2AAA"/>
    <w:rsid w:val="009F2B0D"/>
    <w:rsid w:val="009F2DC2"/>
    <w:rsid w:val="009F33BA"/>
    <w:rsid w:val="009F36AD"/>
    <w:rsid w:val="009F3C48"/>
    <w:rsid w:val="009F3C59"/>
    <w:rsid w:val="009F4109"/>
    <w:rsid w:val="009F4335"/>
    <w:rsid w:val="009F47B7"/>
    <w:rsid w:val="009F4A2D"/>
    <w:rsid w:val="009F4DE6"/>
    <w:rsid w:val="009F5093"/>
    <w:rsid w:val="009F5141"/>
    <w:rsid w:val="009F52A5"/>
    <w:rsid w:val="009F58F7"/>
    <w:rsid w:val="009F59BF"/>
    <w:rsid w:val="009F5EEF"/>
    <w:rsid w:val="009F6397"/>
    <w:rsid w:val="009F678B"/>
    <w:rsid w:val="009F7338"/>
    <w:rsid w:val="009F79E2"/>
    <w:rsid w:val="009F7A7E"/>
    <w:rsid w:val="009F7E18"/>
    <w:rsid w:val="00A00EE6"/>
    <w:rsid w:val="00A01010"/>
    <w:rsid w:val="00A015DF"/>
    <w:rsid w:val="00A01C30"/>
    <w:rsid w:val="00A01E23"/>
    <w:rsid w:val="00A02363"/>
    <w:rsid w:val="00A02586"/>
    <w:rsid w:val="00A03C19"/>
    <w:rsid w:val="00A04172"/>
    <w:rsid w:val="00A04CE3"/>
    <w:rsid w:val="00A0565A"/>
    <w:rsid w:val="00A06353"/>
    <w:rsid w:val="00A064D4"/>
    <w:rsid w:val="00A069F6"/>
    <w:rsid w:val="00A06A6C"/>
    <w:rsid w:val="00A06D60"/>
    <w:rsid w:val="00A06E88"/>
    <w:rsid w:val="00A07B3C"/>
    <w:rsid w:val="00A11009"/>
    <w:rsid w:val="00A11358"/>
    <w:rsid w:val="00A11B21"/>
    <w:rsid w:val="00A12382"/>
    <w:rsid w:val="00A12F57"/>
    <w:rsid w:val="00A13212"/>
    <w:rsid w:val="00A132B6"/>
    <w:rsid w:val="00A132D7"/>
    <w:rsid w:val="00A13B16"/>
    <w:rsid w:val="00A13BC5"/>
    <w:rsid w:val="00A13DDF"/>
    <w:rsid w:val="00A13E98"/>
    <w:rsid w:val="00A13EF1"/>
    <w:rsid w:val="00A14128"/>
    <w:rsid w:val="00A14518"/>
    <w:rsid w:val="00A14F26"/>
    <w:rsid w:val="00A157BD"/>
    <w:rsid w:val="00A159D7"/>
    <w:rsid w:val="00A15E85"/>
    <w:rsid w:val="00A16509"/>
    <w:rsid w:val="00A168FB"/>
    <w:rsid w:val="00A16985"/>
    <w:rsid w:val="00A16CDE"/>
    <w:rsid w:val="00A16D88"/>
    <w:rsid w:val="00A1727B"/>
    <w:rsid w:val="00A17303"/>
    <w:rsid w:val="00A17840"/>
    <w:rsid w:val="00A179D1"/>
    <w:rsid w:val="00A17AEC"/>
    <w:rsid w:val="00A17D53"/>
    <w:rsid w:val="00A21ABF"/>
    <w:rsid w:val="00A21BA1"/>
    <w:rsid w:val="00A21D93"/>
    <w:rsid w:val="00A21FE7"/>
    <w:rsid w:val="00A22D78"/>
    <w:rsid w:val="00A22E76"/>
    <w:rsid w:val="00A231E2"/>
    <w:rsid w:val="00A2430B"/>
    <w:rsid w:val="00A2442B"/>
    <w:rsid w:val="00A24971"/>
    <w:rsid w:val="00A25EE6"/>
    <w:rsid w:val="00A25FEE"/>
    <w:rsid w:val="00A261E6"/>
    <w:rsid w:val="00A265BE"/>
    <w:rsid w:val="00A26B75"/>
    <w:rsid w:val="00A26D84"/>
    <w:rsid w:val="00A2718A"/>
    <w:rsid w:val="00A27A74"/>
    <w:rsid w:val="00A27B6B"/>
    <w:rsid w:val="00A27CEB"/>
    <w:rsid w:val="00A301EB"/>
    <w:rsid w:val="00A30DB9"/>
    <w:rsid w:val="00A30EF1"/>
    <w:rsid w:val="00A3109C"/>
    <w:rsid w:val="00A317E5"/>
    <w:rsid w:val="00A318AC"/>
    <w:rsid w:val="00A3193B"/>
    <w:rsid w:val="00A31A88"/>
    <w:rsid w:val="00A31B26"/>
    <w:rsid w:val="00A321BF"/>
    <w:rsid w:val="00A32530"/>
    <w:rsid w:val="00A326D8"/>
    <w:rsid w:val="00A32934"/>
    <w:rsid w:val="00A33E19"/>
    <w:rsid w:val="00A3432B"/>
    <w:rsid w:val="00A34581"/>
    <w:rsid w:val="00A34594"/>
    <w:rsid w:val="00A34E38"/>
    <w:rsid w:val="00A35344"/>
    <w:rsid w:val="00A3590A"/>
    <w:rsid w:val="00A35F1C"/>
    <w:rsid w:val="00A35F5B"/>
    <w:rsid w:val="00A36DDD"/>
    <w:rsid w:val="00A37343"/>
    <w:rsid w:val="00A37781"/>
    <w:rsid w:val="00A3792A"/>
    <w:rsid w:val="00A37968"/>
    <w:rsid w:val="00A37B76"/>
    <w:rsid w:val="00A37F44"/>
    <w:rsid w:val="00A40121"/>
    <w:rsid w:val="00A4012E"/>
    <w:rsid w:val="00A4071F"/>
    <w:rsid w:val="00A407EC"/>
    <w:rsid w:val="00A40AA9"/>
    <w:rsid w:val="00A41B75"/>
    <w:rsid w:val="00A41FBC"/>
    <w:rsid w:val="00A424C5"/>
    <w:rsid w:val="00A426D5"/>
    <w:rsid w:val="00A42D86"/>
    <w:rsid w:val="00A43206"/>
    <w:rsid w:val="00A43B52"/>
    <w:rsid w:val="00A43CA3"/>
    <w:rsid w:val="00A43F0C"/>
    <w:rsid w:val="00A449B5"/>
    <w:rsid w:val="00A44AF0"/>
    <w:rsid w:val="00A44E48"/>
    <w:rsid w:val="00A452C7"/>
    <w:rsid w:val="00A45581"/>
    <w:rsid w:val="00A47165"/>
    <w:rsid w:val="00A4786A"/>
    <w:rsid w:val="00A4790B"/>
    <w:rsid w:val="00A47999"/>
    <w:rsid w:val="00A47CF7"/>
    <w:rsid w:val="00A500A1"/>
    <w:rsid w:val="00A50A1D"/>
    <w:rsid w:val="00A50D9C"/>
    <w:rsid w:val="00A50FF9"/>
    <w:rsid w:val="00A5191E"/>
    <w:rsid w:val="00A51F0E"/>
    <w:rsid w:val="00A520FE"/>
    <w:rsid w:val="00A52926"/>
    <w:rsid w:val="00A52B53"/>
    <w:rsid w:val="00A52CDE"/>
    <w:rsid w:val="00A52D13"/>
    <w:rsid w:val="00A52FB6"/>
    <w:rsid w:val="00A5309D"/>
    <w:rsid w:val="00A5341C"/>
    <w:rsid w:val="00A53840"/>
    <w:rsid w:val="00A54B52"/>
    <w:rsid w:val="00A557A0"/>
    <w:rsid w:val="00A5652C"/>
    <w:rsid w:val="00A56768"/>
    <w:rsid w:val="00A57724"/>
    <w:rsid w:val="00A5794D"/>
    <w:rsid w:val="00A61A58"/>
    <w:rsid w:val="00A61D74"/>
    <w:rsid w:val="00A62198"/>
    <w:rsid w:val="00A623D1"/>
    <w:rsid w:val="00A629DB"/>
    <w:rsid w:val="00A62EE6"/>
    <w:rsid w:val="00A6386C"/>
    <w:rsid w:val="00A63D01"/>
    <w:rsid w:val="00A64001"/>
    <w:rsid w:val="00A64558"/>
    <w:rsid w:val="00A64ACE"/>
    <w:rsid w:val="00A65127"/>
    <w:rsid w:val="00A65787"/>
    <w:rsid w:val="00A667F4"/>
    <w:rsid w:val="00A66D1F"/>
    <w:rsid w:val="00A70D47"/>
    <w:rsid w:val="00A7176F"/>
    <w:rsid w:val="00A71936"/>
    <w:rsid w:val="00A71F0A"/>
    <w:rsid w:val="00A71FE3"/>
    <w:rsid w:val="00A72914"/>
    <w:rsid w:val="00A72B46"/>
    <w:rsid w:val="00A72BAF"/>
    <w:rsid w:val="00A72F76"/>
    <w:rsid w:val="00A73608"/>
    <w:rsid w:val="00A73B78"/>
    <w:rsid w:val="00A7553F"/>
    <w:rsid w:val="00A75555"/>
    <w:rsid w:val="00A769E8"/>
    <w:rsid w:val="00A77177"/>
    <w:rsid w:val="00A772DF"/>
    <w:rsid w:val="00A77C7F"/>
    <w:rsid w:val="00A8031D"/>
    <w:rsid w:val="00A80717"/>
    <w:rsid w:val="00A80AA7"/>
    <w:rsid w:val="00A80C88"/>
    <w:rsid w:val="00A817A9"/>
    <w:rsid w:val="00A81C45"/>
    <w:rsid w:val="00A83189"/>
    <w:rsid w:val="00A8345F"/>
    <w:rsid w:val="00A83818"/>
    <w:rsid w:val="00A84087"/>
    <w:rsid w:val="00A843AA"/>
    <w:rsid w:val="00A84C4A"/>
    <w:rsid w:val="00A85E2D"/>
    <w:rsid w:val="00A85E49"/>
    <w:rsid w:val="00A85F49"/>
    <w:rsid w:val="00A86596"/>
    <w:rsid w:val="00A86CEE"/>
    <w:rsid w:val="00A86EE1"/>
    <w:rsid w:val="00A86F81"/>
    <w:rsid w:val="00A87C65"/>
    <w:rsid w:val="00A87DBB"/>
    <w:rsid w:val="00A90038"/>
    <w:rsid w:val="00A902B5"/>
    <w:rsid w:val="00A90CC8"/>
    <w:rsid w:val="00A90D05"/>
    <w:rsid w:val="00A90DBF"/>
    <w:rsid w:val="00A91D37"/>
    <w:rsid w:val="00A91D49"/>
    <w:rsid w:val="00A926C2"/>
    <w:rsid w:val="00A939E1"/>
    <w:rsid w:val="00A93C24"/>
    <w:rsid w:val="00A94161"/>
    <w:rsid w:val="00A94587"/>
    <w:rsid w:val="00A94FFC"/>
    <w:rsid w:val="00A95032"/>
    <w:rsid w:val="00A95660"/>
    <w:rsid w:val="00A95694"/>
    <w:rsid w:val="00A95DBA"/>
    <w:rsid w:val="00A95DFE"/>
    <w:rsid w:val="00A96995"/>
    <w:rsid w:val="00A96C01"/>
    <w:rsid w:val="00A97D9A"/>
    <w:rsid w:val="00A97DD2"/>
    <w:rsid w:val="00AA11F0"/>
    <w:rsid w:val="00AA166F"/>
    <w:rsid w:val="00AA1897"/>
    <w:rsid w:val="00AA1937"/>
    <w:rsid w:val="00AA1D9C"/>
    <w:rsid w:val="00AA229A"/>
    <w:rsid w:val="00AA22CD"/>
    <w:rsid w:val="00AA29B5"/>
    <w:rsid w:val="00AA2BDE"/>
    <w:rsid w:val="00AA2C07"/>
    <w:rsid w:val="00AA2CE5"/>
    <w:rsid w:val="00AA3CA3"/>
    <w:rsid w:val="00AA4404"/>
    <w:rsid w:val="00AA4853"/>
    <w:rsid w:val="00AA518D"/>
    <w:rsid w:val="00AA53B0"/>
    <w:rsid w:val="00AA55A2"/>
    <w:rsid w:val="00AA6CDF"/>
    <w:rsid w:val="00AA6DDF"/>
    <w:rsid w:val="00AA6FA5"/>
    <w:rsid w:val="00AA7210"/>
    <w:rsid w:val="00AA74BB"/>
    <w:rsid w:val="00AA75B3"/>
    <w:rsid w:val="00AA764E"/>
    <w:rsid w:val="00AA78BB"/>
    <w:rsid w:val="00AB02D3"/>
    <w:rsid w:val="00AB089B"/>
    <w:rsid w:val="00AB0917"/>
    <w:rsid w:val="00AB0921"/>
    <w:rsid w:val="00AB09B1"/>
    <w:rsid w:val="00AB0A28"/>
    <w:rsid w:val="00AB1038"/>
    <w:rsid w:val="00AB1A4D"/>
    <w:rsid w:val="00AB2806"/>
    <w:rsid w:val="00AB297A"/>
    <w:rsid w:val="00AB29C0"/>
    <w:rsid w:val="00AB2CF0"/>
    <w:rsid w:val="00AB2E1A"/>
    <w:rsid w:val="00AB3566"/>
    <w:rsid w:val="00AB38CD"/>
    <w:rsid w:val="00AB3BA4"/>
    <w:rsid w:val="00AB3FEA"/>
    <w:rsid w:val="00AB41EF"/>
    <w:rsid w:val="00AB495F"/>
    <w:rsid w:val="00AB4FA8"/>
    <w:rsid w:val="00AB551C"/>
    <w:rsid w:val="00AB593E"/>
    <w:rsid w:val="00AB600A"/>
    <w:rsid w:val="00AB63EE"/>
    <w:rsid w:val="00AB65F9"/>
    <w:rsid w:val="00AB6662"/>
    <w:rsid w:val="00AB66B5"/>
    <w:rsid w:val="00AB6822"/>
    <w:rsid w:val="00AB7154"/>
    <w:rsid w:val="00AB758D"/>
    <w:rsid w:val="00AB7698"/>
    <w:rsid w:val="00AB7AD1"/>
    <w:rsid w:val="00AB7B26"/>
    <w:rsid w:val="00AB7B6B"/>
    <w:rsid w:val="00AB7D64"/>
    <w:rsid w:val="00AB7FE5"/>
    <w:rsid w:val="00AC0052"/>
    <w:rsid w:val="00AC0183"/>
    <w:rsid w:val="00AC0261"/>
    <w:rsid w:val="00AC0A73"/>
    <w:rsid w:val="00AC0B05"/>
    <w:rsid w:val="00AC0BE0"/>
    <w:rsid w:val="00AC0C95"/>
    <w:rsid w:val="00AC0EEB"/>
    <w:rsid w:val="00AC171A"/>
    <w:rsid w:val="00AC1775"/>
    <w:rsid w:val="00AC18AC"/>
    <w:rsid w:val="00AC1F1F"/>
    <w:rsid w:val="00AC23DD"/>
    <w:rsid w:val="00AC2801"/>
    <w:rsid w:val="00AC2BE8"/>
    <w:rsid w:val="00AC3635"/>
    <w:rsid w:val="00AC3957"/>
    <w:rsid w:val="00AC3A26"/>
    <w:rsid w:val="00AC3CC3"/>
    <w:rsid w:val="00AC3F5E"/>
    <w:rsid w:val="00AC42E6"/>
    <w:rsid w:val="00AC4825"/>
    <w:rsid w:val="00AC4AD3"/>
    <w:rsid w:val="00AC4DF2"/>
    <w:rsid w:val="00AC4FB3"/>
    <w:rsid w:val="00AC5A49"/>
    <w:rsid w:val="00AC5FA1"/>
    <w:rsid w:val="00AC6013"/>
    <w:rsid w:val="00AC60AE"/>
    <w:rsid w:val="00AC6293"/>
    <w:rsid w:val="00AC68A7"/>
    <w:rsid w:val="00AC733C"/>
    <w:rsid w:val="00AD0249"/>
    <w:rsid w:val="00AD04A4"/>
    <w:rsid w:val="00AD064C"/>
    <w:rsid w:val="00AD09AD"/>
    <w:rsid w:val="00AD1582"/>
    <w:rsid w:val="00AD15A3"/>
    <w:rsid w:val="00AD1665"/>
    <w:rsid w:val="00AD16AC"/>
    <w:rsid w:val="00AD1876"/>
    <w:rsid w:val="00AD1C40"/>
    <w:rsid w:val="00AD20FA"/>
    <w:rsid w:val="00AD25AB"/>
    <w:rsid w:val="00AD2617"/>
    <w:rsid w:val="00AD2C1C"/>
    <w:rsid w:val="00AD2CCC"/>
    <w:rsid w:val="00AD30D8"/>
    <w:rsid w:val="00AD39A0"/>
    <w:rsid w:val="00AD438C"/>
    <w:rsid w:val="00AD46ED"/>
    <w:rsid w:val="00AD4871"/>
    <w:rsid w:val="00AD56DE"/>
    <w:rsid w:val="00AD5826"/>
    <w:rsid w:val="00AD5D22"/>
    <w:rsid w:val="00AD5D27"/>
    <w:rsid w:val="00AD5E3D"/>
    <w:rsid w:val="00AD60BD"/>
    <w:rsid w:val="00AD64E4"/>
    <w:rsid w:val="00AD6B02"/>
    <w:rsid w:val="00AD7B56"/>
    <w:rsid w:val="00AD7B63"/>
    <w:rsid w:val="00AE05B4"/>
    <w:rsid w:val="00AE078E"/>
    <w:rsid w:val="00AE1085"/>
    <w:rsid w:val="00AE2130"/>
    <w:rsid w:val="00AE2349"/>
    <w:rsid w:val="00AE2684"/>
    <w:rsid w:val="00AE2956"/>
    <w:rsid w:val="00AE2DD2"/>
    <w:rsid w:val="00AE35AC"/>
    <w:rsid w:val="00AE39C1"/>
    <w:rsid w:val="00AE3B9A"/>
    <w:rsid w:val="00AE3C52"/>
    <w:rsid w:val="00AE3CB0"/>
    <w:rsid w:val="00AE40A2"/>
    <w:rsid w:val="00AE4849"/>
    <w:rsid w:val="00AE4BE9"/>
    <w:rsid w:val="00AE546D"/>
    <w:rsid w:val="00AE5547"/>
    <w:rsid w:val="00AE577F"/>
    <w:rsid w:val="00AE64D1"/>
    <w:rsid w:val="00AE68A8"/>
    <w:rsid w:val="00AE7283"/>
    <w:rsid w:val="00AE73AA"/>
    <w:rsid w:val="00AE79B1"/>
    <w:rsid w:val="00AE7C16"/>
    <w:rsid w:val="00AE7E80"/>
    <w:rsid w:val="00AF0187"/>
    <w:rsid w:val="00AF0551"/>
    <w:rsid w:val="00AF1229"/>
    <w:rsid w:val="00AF1445"/>
    <w:rsid w:val="00AF19EB"/>
    <w:rsid w:val="00AF1E5B"/>
    <w:rsid w:val="00AF2590"/>
    <w:rsid w:val="00AF2F2A"/>
    <w:rsid w:val="00AF3CC1"/>
    <w:rsid w:val="00AF3D99"/>
    <w:rsid w:val="00AF416B"/>
    <w:rsid w:val="00AF434D"/>
    <w:rsid w:val="00AF4BC8"/>
    <w:rsid w:val="00AF5221"/>
    <w:rsid w:val="00AF5852"/>
    <w:rsid w:val="00AF5B37"/>
    <w:rsid w:val="00AF5D10"/>
    <w:rsid w:val="00AF6197"/>
    <w:rsid w:val="00AF61D8"/>
    <w:rsid w:val="00AF697D"/>
    <w:rsid w:val="00AF7197"/>
    <w:rsid w:val="00AF7AD5"/>
    <w:rsid w:val="00B00022"/>
    <w:rsid w:val="00B00FE4"/>
    <w:rsid w:val="00B01605"/>
    <w:rsid w:val="00B01F23"/>
    <w:rsid w:val="00B02044"/>
    <w:rsid w:val="00B02687"/>
    <w:rsid w:val="00B02DDA"/>
    <w:rsid w:val="00B03615"/>
    <w:rsid w:val="00B037E1"/>
    <w:rsid w:val="00B03928"/>
    <w:rsid w:val="00B03CFE"/>
    <w:rsid w:val="00B03D35"/>
    <w:rsid w:val="00B03E60"/>
    <w:rsid w:val="00B04644"/>
    <w:rsid w:val="00B061A6"/>
    <w:rsid w:val="00B0682D"/>
    <w:rsid w:val="00B06883"/>
    <w:rsid w:val="00B07021"/>
    <w:rsid w:val="00B07B6B"/>
    <w:rsid w:val="00B1014F"/>
    <w:rsid w:val="00B1106B"/>
    <w:rsid w:val="00B11E46"/>
    <w:rsid w:val="00B11F7E"/>
    <w:rsid w:val="00B12004"/>
    <w:rsid w:val="00B125F9"/>
    <w:rsid w:val="00B12A8F"/>
    <w:rsid w:val="00B12B5B"/>
    <w:rsid w:val="00B137D0"/>
    <w:rsid w:val="00B13915"/>
    <w:rsid w:val="00B13E04"/>
    <w:rsid w:val="00B140B7"/>
    <w:rsid w:val="00B140F3"/>
    <w:rsid w:val="00B14322"/>
    <w:rsid w:val="00B14B65"/>
    <w:rsid w:val="00B14D54"/>
    <w:rsid w:val="00B15043"/>
    <w:rsid w:val="00B156FF"/>
    <w:rsid w:val="00B1582F"/>
    <w:rsid w:val="00B16810"/>
    <w:rsid w:val="00B169C5"/>
    <w:rsid w:val="00B16D5A"/>
    <w:rsid w:val="00B16FE2"/>
    <w:rsid w:val="00B170D8"/>
    <w:rsid w:val="00B171E7"/>
    <w:rsid w:val="00B17FB3"/>
    <w:rsid w:val="00B20B20"/>
    <w:rsid w:val="00B21519"/>
    <w:rsid w:val="00B215FB"/>
    <w:rsid w:val="00B219E0"/>
    <w:rsid w:val="00B21C4F"/>
    <w:rsid w:val="00B226D1"/>
    <w:rsid w:val="00B2317E"/>
    <w:rsid w:val="00B23181"/>
    <w:rsid w:val="00B23615"/>
    <w:rsid w:val="00B239B1"/>
    <w:rsid w:val="00B23C63"/>
    <w:rsid w:val="00B24049"/>
    <w:rsid w:val="00B2411D"/>
    <w:rsid w:val="00B24450"/>
    <w:rsid w:val="00B24870"/>
    <w:rsid w:val="00B24B59"/>
    <w:rsid w:val="00B25684"/>
    <w:rsid w:val="00B25AF9"/>
    <w:rsid w:val="00B25B6B"/>
    <w:rsid w:val="00B26373"/>
    <w:rsid w:val="00B26401"/>
    <w:rsid w:val="00B26757"/>
    <w:rsid w:val="00B26AB3"/>
    <w:rsid w:val="00B30198"/>
    <w:rsid w:val="00B30456"/>
    <w:rsid w:val="00B30909"/>
    <w:rsid w:val="00B30ED3"/>
    <w:rsid w:val="00B31F3F"/>
    <w:rsid w:val="00B3295F"/>
    <w:rsid w:val="00B32BDA"/>
    <w:rsid w:val="00B3320C"/>
    <w:rsid w:val="00B3333B"/>
    <w:rsid w:val="00B3430A"/>
    <w:rsid w:val="00B345A9"/>
    <w:rsid w:val="00B34F0B"/>
    <w:rsid w:val="00B3580B"/>
    <w:rsid w:val="00B35AF9"/>
    <w:rsid w:val="00B35C92"/>
    <w:rsid w:val="00B35D8C"/>
    <w:rsid w:val="00B36005"/>
    <w:rsid w:val="00B361EC"/>
    <w:rsid w:val="00B3761D"/>
    <w:rsid w:val="00B3764F"/>
    <w:rsid w:val="00B377F9"/>
    <w:rsid w:val="00B3792A"/>
    <w:rsid w:val="00B37EDC"/>
    <w:rsid w:val="00B406B7"/>
    <w:rsid w:val="00B41538"/>
    <w:rsid w:val="00B41AE8"/>
    <w:rsid w:val="00B41F00"/>
    <w:rsid w:val="00B4259E"/>
    <w:rsid w:val="00B425B2"/>
    <w:rsid w:val="00B425EE"/>
    <w:rsid w:val="00B42812"/>
    <w:rsid w:val="00B42E0D"/>
    <w:rsid w:val="00B4353C"/>
    <w:rsid w:val="00B43D24"/>
    <w:rsid w:val="00B43E12"/>
    <w:rsid w:val="00B43F57"/>
    <w:rsid w:val="00B442D6"/>
    <w:rsid w:val="00B443AB"/>
    <w:rsid w:val="00B44DDD"/>
    <w:rsid w:val="00B45075"/>
    <w:rsid w:val="00B450F8"/>
    <w:rsid w:val="00B452CE"/>
    <w:rsid w:val="00B45911"/>
    <w:rsid w:val="00B45BD2"/>
    <w:rsid w:val="00B45C94"/>
    <w:rsid w:val="00B45FCA"/>
    <w:rsid w:val="00B46C03"/>
    <w:rsid w:val="00B47320"/>
    <w:rsid w:val="00B47934"/>
    <w:rsid w:val="00B47D44"/>
    <w:rsid w:val="00B47F2B"/>
    <w:rsid w:val="00B502A1"/>
    <w:rsid w:val="00B50731"/>
    <w:rsid w:val="00B518B3"/>
    <w:rsid w:val="00B51A04"/>
    <w:rsid w:val="00B51F4F"/>
    <w:rsid w:val="00B51F65"/>
    <w:rsid w:val="00B524BF"/>
    <w:rsid w:val="00B52E1D"/>
    <w:rsid w:val="00B53EAD"/>
    <w:rsid w:val="00B53EE3"/>
    <w:rsid w:val="00B5472E"/>
    <w:rsid w:val="00B54819"/>
    <w:rsid w:val="00B54A9A"/>
    <w:rsid w:val="00B54B6B"/>
    <w:rsid w:val="00B54C79"/>
    <w:rsid w:val="00B54E17"/>
    <w:rsid w:val="00B55855"/>
    <w:rsid w:val="00B558E7"/>
    <w:rsid w:val="00B55F92"/>
    <w:rsid w:val="00B560F0"/>
    <w:rsid w:val="00B5622F"/>
    <w:rsid w:val="00B563C4"/>
    <w:rsid w:val="00B5655A"/>
    <w:rsid w:val="00B56F3D"/>
    <w:rsid w:val="00B56FD5"/>
    <w:rsid w:val="00B57056"/>
    <w:rsid w:val="00B5765E"/>
    <w:rsid w:val="00B577E1"/>
    <w:rsid w:val="00B57BA6"/>
    <w:rsid w:val="00B604C1"/>
    <w:rsid w:val="00B60AB0"/>
    <w:rsid w:val="00B60B26"/>
    <w:rsid w:val="00B60E00"/>
    <w:rsid w:val="00B61360"/>
    <w:rsid w:val="00B61AEE"/>
    <w:rsid w:val="00B61C3F"/>
    <w:rsid w:val="00B620D2"/>
    <w:rsid w:val="00B62161"/>
    <w:rsid w:val="00B62321"/>
    <w:rsid w:val="00B62A16"/>
    <w:rsid w:val="00B62B11"/>
    <w:rsid w:val="00B62E7C"/>
    <w:rsid w:val="00B63091"/>
    <w:rsid w:val="00B63375"/>
    <w:rsid w:val="00B63616"/>
    <w:rsid w:val="00B63758"/>
    <w:rsid w:val="00B65698"/>
    <w:rsid w:val="00B65F7F"/>
    <w:rsid w:val="00B660B9"/>
    <w:rsid w:val="00B663F3"/>
    <w:rsid w:val="00B669D2"/>
    <w:rsid w:val="00B671E9"/>
    <w:rsid w:val="00B67308"/>
    <w:rsid w:val="00B6739D"/>
    <w:rsid w:val="00B676FE"/>
    <w:rsid w:val="00B67955"/>
    <w:rsid w:val="00B70381"/>
    <w:rsid w:val="00B703C5"/>
    <w:rsid w:val="00B70A1F"/>
    <w:rsid w:val="00B72792"/>
    <w:rsid w:val="00B72CA9"/>
    <w:rsid w:val="00B734B2"/>
    <w:rsid w:val="00B73541"/>
    <w:rsid w:val="00B7396A"/>
    <w:rsid w:val="00B73B2F"/>
    <w:rsid w:val="00B73D40"/>
    <w:rsid w:val="00B74798"/>
    <w:rsid w:val="00B7498F"/>
    <w:rsid w:val="00B74C38"/>
    <w:rsid w:val="00B75E92"/>
    <w:rsid w:val="00B75F47"/>
    <w:rsid w:val="00B7634F"/>
    <w:rsid w:val="00B767DA"/>
    <w:rsid w:val="00B77D33"/>
    <w:rsid w:val="00B80903"/>
    <w:rsid w:val="00B80CED"/>
    <w:rsid w:val="00B80DAF"/>
    <w:rsid w:val="00B81F7A"/>
    <w:rsid w:val="00B82CD9"/>
    <w:rsid w:val="00B82D6D"/>
    <w:rsid w:val="00B836A0"/>
    <w:rsid w:val="00B84994"/>
    <w:rsid w:val="00B85298"/>
    <w:rsid w:val="00B85970"/>
    <w:rsid w:val="00B867B7"/>
    <w:rsid w:val="00B86CEF"/>
    <w:rsid w:val="00B870D2"/>
    <w:rsid w:val="00B873EA"/>
    <w:rsid w:val="00B875A6"/>
    <w:rsid w:val="00B87DC7"/>
    <w:rsid w:val="00B90169"/>
    <w:rsid w:val="00B90325"/>
    <w:rsid w:val="00B90721"/>
    <w:rsid w:val="00B90BE1"/>
    <w:rsid w:val="00B91D62"/>
    <w:rsid w:val="00B923E4"/>
    <w:rsid w:val="00B945CE"/>
    <w:rsid w:val="00B94640"/>
    <w:rsid w:val="00B94E2E"/>
    <w:rsid w:val="00B95581"/>
    <w:rsid w:val="00B95A08"/>
    <w:rsid w:val="00B95E3F"/>
    <w:rsid w:val="00B95EA4"/>
    <w:rsid w:val="00B95F85"/>
    <w:rsid w:val="00B964FC"/>
    <w:rsid w:val="00B965C4"/>
    <w:rsid w:val="00B96B8A"/>
    <w:rsid w:val="00B975E7"/>
    <w:rsid w:val="00B97683"/>
    <w:rsid w:val="00B97D4A"/>
    <w:rsid w:val="00BA02CD"/>
    <w:rsid w:val="00BA0400"/>
    <w:rsid w:val="00BA0D65"/>
    <w:rsid w:val="00BA1143"/>
    <w:rsid w:val="00BA1288"/>
    <w:rsid w:val="00BA135E"/>
    <w:rsid w:val="00BA17E3"/>
    <w:rsid w:val="00BA1CE1"/>
    <w:rsid w:val="00BA2828"/>
    <w:rsid w:val="00BA2E24"/>
    <w:rsid w:val="00BA36FA"/>
    <w:rsid w:val="00BA4077"/>
    <w:rsid w:val="00BA443E"/>
    <w:rsid w:val="00BA4561"/>
    <w:rsid w:val="00BA49D7"/>
    <w:rsid w:val="00BA4BE2"/>
    <w:rsid w:val="00BA5363"/>
    <w:rsid w:val="00BA562B"/>
    <w:rsid w:val="00BA5D59"/>
    <w:rsid w:val="00BA6044"/>
    <w:rsid w:val="00BA6477"/>
    <w:rsid w:val="00BA6A85"/>
    <w:rsid w:val="00BA6CBC"/>
    <w:rsid w:val="00BA6D52"/>
    <w:rsid w:val="00BA6F22"/>
    <w:rsid w:val="00BA73E3"/>
    <w:rsid w:val="00BA7FA9"/>
    <w:rsid w:val="00BB006C"/>
    <w:rsid w:val="00BB0083"/>
    <w:rsid w:val="00BB0559"/>
    <w:rsid w:val="00BB065D"/>
    <w:rsid w:val="00BB090C"/>
    <w:rsid w:val="00BB0C90"/>
    <w:rsid w:val="00BB1427"/>
    <w:rsid w:val="00BB1BC1"/>
    <w:rsid w:val="00BB1D0C"/>
    <w:rsid w:val="00BB1D4E"/>
    <w:rsid w:val="00BB206D"/>
    <w:rsid w:val="00BB21FD"/>
    <w:rsid w:val="00BB230C"/>
    <w:rsid w:val="00BB257C"/>
    <w:rsid w:val="00BB2AAC"/>
    <w:rsid w:val="00BB306C"/>
    <w:rsid w:val="00BB3565"/>
    <w:rsid w:val="00BB4048"/>
    <w:rsid w:val="00BB4A9C"/>
    <w:rsid w:val="00BB4AA0"/>
    <w:rsid w:val="00BB4AF9"/>
    <w:rsid w:val="00BB52EF"/>
    <w:rsid w:val="00BB61C1"/>
    <w:rsid w:val="00BB695C"/>
    <w:rsid w:val="00BB6DFF"/>
    <w:rsid w:val="00BB7CE9"/>
    <w:rsid w:val="00BC0664"/>
    <w:rsid w:val="00BC06A0"/>
    <w:rsid w:val="00BC0F1F"/>
    <w:rsid w:val="00BC105C"/>
    <w:rsid w:val="00BC1807"/>
    <w:rsid w:val="00BC2068"/>
    <w:rsid w:val="00BC249B"/>
    <w:rsid w:val="00BC2805"/>
    <w:rsid w:val="00BC2D8E"/>
    <w:rsid w:val="00BC368F"/>
    <w:rsid w:val="00BC47D9"/>
    <w:rsid w:val="00BC4A96"/>
    <w:rsid w:val="00BC4D69"/>
    <w:rsid w:val="00BC514E"/>
    <w:rsid w:val="00BC5766"/>
    <w:rsid w:val="00BC5DF3"/>
    <w:rsid w:val="00BC5FDC"/>
    <w:rsid w:val="00BC6C01"/>
    <w:rsid w:val="00BC7155"/>
    <w:rsid w:val="00BC787A"/>
    <w:rsid w:val="00BC7B04"/>
    <w:rsid w:val="00BC7FC3"/>
    <w:rsid w:val="00BD0004"/>
    <w:rsid w:val="00BD0CDA"/>
    <w:rsid w:val="00BD2EDB"/>
    <w:rsid w:val="00BD35E7"/>
    <w:rsid w:val="00BD36E0"/>
    <w:rsid w:val="00BD3A74"/>
    <w:rsid w:val="00BD3B2A"/>
    <w:rsid w:val="00BD4125"/>
    <w:rsid w:val="00BD4856"/>
    <w:rsid w:val="00BD5B84"/>
    <w:rsid w:val="00BD606A"/>
    <w:rsid w:val="00BD60BC"/>
    <w:rsid w:val="00BD6968"/>
    <w:rsid w:val="00BD6999"/>
    <w:rsid w:val="00BD71DB"/>
    <w:rsid w:val="00BD7E74"/>
    <w:rsid w:val="00BE0370"/>
    <w:rsid w:val="00BE0A9B"/>
    <w:rsid w:val="00BE0EBE"/>
    <w:rsid w:val="00BE14EE"/>
    <w:rsid w:val="00BE1937"/>
    <w:rsid w:val="00BE1EF3"/>
    <w:rsid w:val="00BE1FA3"/>
    <w:rsid w:val="00BE2077"/>
    <w:rsid w:val="00BE229F"/>
    <w:rsid w:val="00BE2852"/>
    <w:rsid w:val="00BE2DF7"/>
    <w:rsid w:val="00BE324E"/>
    <w:rsid w:val="00BE33BE"/>
    <w:rsid w:val="00BE3EFF"/>
    <w:rsid w:val="00BE4569"/>
    <w:rsid w:val="00BE48FE"/>
    <w:rsid w:val="00BE4EC8"/>
    <w:rsid w:val="00BE5513"/>
    <w:rsid w:val="00BE5F02"/>
    <w:rsid w:val="00BE64F9"/>
    <w:rsid w:val="00BE6843"/>
    <w:rsid w:val="00BE6A4E"/>
    <w:rsid w:val="00BE6AFC"/>
    <w:rsid w:val="00BE6F79"/>
    <w:rsid w:val="00BE7062"/>
    <w:rsid w:val="00BE72C6"/>
    <w:rsid w:val="00BE789C"/>
    <w:rsid w:val="00BF00A9"/>
    <w:rsid w:val="00BF02BF"/>
    <w:rsid w:val="00BF02FB"/>
    <w:rsid w:val="00BF0A39"/>
    <w:rsid w:val="00BF11D8"/>
    <w:rsid w:val="00BF1349"/>
    <w:rsid w:val="00BF1A6C"/>
    <w:rsid w:val="00BF1CD6"/>
    <w:rsid w:val="00BF1E05"/>
    <w:rsid w:val="00BF2372"/>
    <w:rsid w:val="00BF28E3"/>
    <w:rsid w:val="00BF2C42"/>
    <w:rsid w:val="00BF2D16"/>
    <w:rsid w:val="00BF358B"/>
    <w:rsid w:val="00BF39EF"/>
    <w:rsid w:val="00BF3A69"/>
    <w:rsid w:val="00BF3B0C"/>
    <w:rsid w:val="00BF3B3F"/>
    <w:rsid w:val="00BF45D2"/>
    <w:rsid w:val="00BF4667"/>
    <w:rsid w:val="00BF4CAA"/>
    <w:rsid w:val="00BF4EBA"/>
    <w:rsid w:val="00BF52D1"/>
    <w:rsid w:val="00BF5844"/>
    <w:rsid w:val="00BF623F"/>
    <w:rsid w:val="00BF659A"/>
    <w:rsid w:val="00BF668C"/>
    <w:rsid w:val="00BF75E3"/>
    <w:rsid w:val="00BF777A"/>
    <w:rsid w:val="00BF77C7"/>
    <w:rsid w:val="00BF7A2F"/>
    <w:rsid w:val="00BF7E18"/>
    <w:rsid w:val="00BF7E84"/>
    <w:rsid w:val="00C00287"/>
    <w:rsid w:val="00C00EBF"/>
    <w:rsid w:val="00C012B0"/>
    <w:rsid w:val="00C017E0"/>
    <w:rsid w:val="00C01A37"/>
    <w:rsid w:val="00C0222E"/>
    <w:rsid w:val="00C0224B"/>
    <w:rsid w:val="00C0243F"/>
    <w:rsid w:val="00C02663"/>
    <w:rsid w:val="00C028BC"/>
    <w:rsid w:val="00C02FF4"/>
    <w:rsid w:val="00C03112"/>
    <w:rsid w:val="00C03255"/>
    <w:rsid w:val="00C03A8C"/>
    <w:rsid w:val="00C04327"/>
    <w:rsid w:val="00C045A8"/>
    <w:rsid w:val="00C04ABA"/>
    <w:rsid w:val="00C04CEB"/>
    <w:rsid w:val="00C04DF9"/>
    <w:rsid w:val="00C04F5D"/>
    <w:rsid w:val="00C0509E"/>
    <w:rsid w:val="00C05497"/>
    <w:rsid w:val="00C0557D"/>
    <w:rsid w:val="00C05819"/>
    <w:rsid w:val="00C0588C"/>
    <w:rsid w:val="00C065A0"/>
    <w:rsid w:val="00C06631"/>
    <w:rsid w:val="00C06F7E"/>
    <w:rsid w:val="00C071E9"/>
    <w:rsid w:val="00C07620"/>
    <w:rsid w:val="00C07637"/>
    <w:rsid w:val="00C07964"/>
    <w:rsid w:val="00C07E11"/>
    <w:rsid w:val="00C10187"/>
    <w:rsid w:val="00C11560"/>
    <w:rsid w:val="00C1294D"/>
    <w:rsid w:val="00C12B15"/>
    <w:rsid w:val="00C12B9D"/>
    <w:rsid w:val="00C12C22"/>
    <w:rsid w:val="00C12FCC"/>
    <w:rsid w:val="00C13258"/>
    <w:rsid w:val="00C13451"/>
    <w:rsid w:val="00C1357A"/>
    <w:rsid w:val="00C137A4"/>
    <w:rsid w:val="00C141C8"/>
    <w:rsid w:val="00C1425A"/>
    <w:rsid w:val="00C150F3"/>
    <w:rsid w:val="00C1527A"/>
    <w:rsid w:val="00C16109"/>
    <w:rsid w:val="00C16372"/>
    <w:rsid w:val="00C16F60"/>
    <w:rsid w:val="00C1727F"/>
    <w:rsid w:val="00C172ED"/>
    <w:rsid w:val="00C17879"/>
    <w:rsid w:val="00C17958"/>
    <w:rsid w:val="00C17D91"/>
    <w:rsid w:val="00C205C0"/>
    <w:rsid w:val="00C207D9"/>
    <w:rsid w:val="00C20867"/>
    <w:rsid w:val="00C20DE4"/>
    <w:rsid w:val="00C2110A"/>
    <w:rsid w:val="00C216B1"/>
    <w:rsid w:val="00C21E11"/>
    <w:rsid w:val="00C21E1C"/>
    <w:rsid w:val="00C226B2"/>
    <w:rsid w:val="00C22766"/>
    <w:rsid w:val="00C2287E"/>
    <w:rsid w:val="00C22B34"/>
    <w:rsid w:val="00C2324C"/>
    <w:rsid w:val="00C2354F"/>
    <w:rsid w:val="00C23580"/>
    <w:rsid w:val="00C235DE"/>
    <w:rsid w:val="00C23F18"/>
    <w:rsid w:val="00C243C8"/>
    <w:rsid w:val="00C245F0"/>
    <w:rsid w:val="00C247E7"/>
    <w:rsid w:val="00C255DB"/>
    <w:rsid w:val="00C26A2E"/>
    <w:rsid w:val="00C27250"/>
    <w:rsid w:val="00C27CA4"/>
    <w:rsid w:val="00C3067C"/>
    <w:rsid w:val="00C30711"/>
    <w:rsid w:val="00C30747"/>
    <w:rsid w:val="00C3082A"/>
    <w:rsid w:val="00C30B21"/>
    <w:rsid w:val="00C3173F"/>
    <w:rsid w:val="00C31C08"/>
    <w:rsid w:val="00C320D2"/>
    <w:rsid w:val="00C32598"/>
    <w:rsid w:val="00C327A0"/>
    <w:rsid w:val="00C32AD1"/>
    <w:rsid w:val="00C33677"/>
    <w:rsid w:val="00C339E4"/>
    <w:rsid w:val="00C33B38"/>
    <w:rsid w:val="00C3458B"/>
    <w:rsid w:val="00C34AA4"/>
    <w:rsid w:val="00C34AEB"/>
    <w:rsid w:val="00C34E8E"/>
    <w:rsid w:val="00C35627"/>
    <w:rsid w:val="00C35725"/>
    <w:rsid w:val="00C37025"/>
    <w:rsid w:val="00C37097"/>
    <w:rsid w:val="00C402D6"/>
    <w:rsid w:val="00C4034D"/>
    <w:rsid w:val="00C40755"/>
    <w:rsid w:val="00C409CB"/>
    <w:rsid w:val="00C40B66"/>
    <w:rsid w:val="00C40EA7"/>
    <w:rsid w:val="00C416D3"/>
    <w:rsid w:val="00C41B71"/>
    <w:rsid w:val="00C41CC5"/>
    <w:rsid w:val="00C41ECC"/>
    <w:rsid w:val="00C421C4"/>
    <w:rsid w:val="00C4252F"/>
    <w:rsid w:val="00C427E9"/>
    <w:rsid w:val="00C4290C"/>
    <w:rsid w:val="00C42982"/>
    <w:rsid w:val="00C43AD1"/>
    <w:rsid w:val="00C442D8"/>
    <w:rsid w:val="00C44E8E"/>
    <w:rsid w:val="00C45602"/>
    <w:rsid w:val="00C4588A"/>
    <w:rsid w:val="00C459DE"/>
    <w:rsid w:val="00C45CAA"/>
    <w:rsid w:val="00C462AB"/>
    <w:rsid w:val="00C469DA"/>
    <w:rsid w:val="00C4718A"/>
    <w:rsid w:val="00C471C5"/>
    <w:rsid w:val="00C4730D"/>
    <w:rsid w:val="00C4746A"/>
    <w:rsid w:val="00C47473"/>
    <w:rsid w:val="00C47FA5"/>
    <w:rsid w:val="00C50108"/>
    <w:rsid w:val="00C50286"/>
    <w:rsid w:val="00C5048D"/>
    <w:rsid w:val="00C506CB"/>
    <w:rsid w:val="00C50830"/>
    <w:rsid w:val="00C50937"/>
    <w:rsid w:val="00C50B1D"/>
    <w:rsid w:val="00C513A0"/>
    <w:rsid w:val="00C514C9"/>
    <w:rsid w:val="00C515E4"/>
    <w:rsid w:val="00C515FF"/>
    <w:rsid w:val="00C516D8"/>
    <w:rsid w:val="00C51A5C"/>
    <w:rsid w:val="00C521B5"/>
    <w:rsid w:val="00C52741"/>
    <w:rsid w:val="00C529B6"/>
    <w:rsid w:val="00C53674"/>
    <w:rsid w:val="00C53C3B"/>
    <w:rsid w:val="00C54264"/>
    <w:rsid w:val="00C54683"/>
    <w:rsid w:val="00C54742"/>
    <w:rsid w:val="00C54AA8"/>
    <w:rsid w:val="00C54B4D"/>
    <w:rsid w:val="00C54E45"/>
    <w:rsid w:val="00C5545D"/>
    <w:rsid w:val="00C55F8B"/>
    <w:rsid w:val="00C56C01"/>
    <w:rsid w:val="00C56CBA"/>
    <w:rsid w:val="00C56F08"/>
    <w:rsid w:val="00C56FF5"/>
    <w:rsid w:val="00C571B8"/>
    <w:rsid w:val="00C5769B"/>
    <w:rsid w:val="00C576C0"/>
    <w:rsid w:val="00C57840"/>
    <w:rsid w:val="00C57E93"/>
    <w:rsid w:val="00C57FF0"/>
    <w:rsid w:val="00C60053"/>
    <w:rsid w:val="00C602E9"/>
    <w:rsid w:val="00C603AC"/>
    <w:rsid w:val="00C608F7"/>
    <w:rsid w:val="00C60EEA"/>
    <w:rsid w:val="00C61513"/>
    <w:rsid w:val="00C61A4F"/>
    <w:rsid w:val="00C61AF6"/>
    <w:rsid w:val="00C62849"/>
    <w:rsid w:val="00C62E7D"/>
    <w:rsid w:val="00C632C2"/>
    <w:rsid w:val="00C6360B"/>
    <w:rsid w:val="00C636FE"/>
    <w:rsid w:val="00C6425A"/>
    <w:rsid w:val="00C64E8F"/>
    <w:rsid w:val="00C656E0"/>
    <w:rsid w:val="00C65D0E"/>
    <w:rsid w:val="00C65D89"/>
    <w:rsid w:val="00C65F18"/>
    <w:rsid w:val="00C65F56"/>
    <w:rsid w:val="00C660BF"/>
    <w:rsid w:val="00C6643F"/>
    <w:rsid w:val="00C66561"/>
    <w:rsid w:val="00C667EE"/>
    <w:rsid w:val="00C66948"/>
    <w:rsid w:val="00C67216"/>
    <w:rsid w:val="00C674A7"/>
    <w:rsid w:val="00C6752C"/>
    <w:rsid w:val="00C67596"/>
    <w:rsid w:val="00C6772E"/>
    <w:rsid w:val="00C678EC"/>
    <w:rsid w:val="00C67A12"/>
    <w:rsid w:val="00C67ABA"/>
    <w:rsid w:val="00C706AB"/>
    <w:rsid w:val="00C706EC"/>
    <w:rsid w:val="00C70A26"/>
    <w:rsid w:val="00C70D0C"/>
    <w:rsid w:val="00C70E04"/>
    <w:rsid w:val="00C70F30"/>
    <w:rsid w:val="00C71343"/>
    <w:rsid w:val="00C71583"/>
    <w:rsid w:val="00C715CC"/>
    <w:rsid w:val="00C71C0C"/>
    <w:rsid w:val="00C71E2C"/>
    <w:rsid w:val="00C724A5"/>
    <w:rsid w:val="00C72BF0"/>
    <w:rsid w:val="00C730F9"/>
    <w:rsid w:val="00C732E6"/>
    <w:rsid w:val="00C73AC6"/>
    <w:rsid w:val="00C73B81"/>
    <w:rsid w:val="00C7455E"/>
    <w:rsid w:val="00C74BD0"/>
    <w:rsid w:val="00C7537B"/>
    <w:rsid w:val="00C75B03"/>
    <w:rsid w:val="00C75CA2"/>
    <w:rsid w:val="00C75D07"/>
    <w:rsid w:val="00C7607A"/>
    <w:rsid w:val="00C76348"/>
    <w:rsid w:val="00C76746"/>
    <w:rsid w:val="00C7722D"/>
    <w:rsid w:val="00C77444"/>
    <w:rsid w:val="00C8044E"/>
    <w:rsid w:val="00C80F2A"/>
    <w:rsid w:val="00C810B5"/>
    <w:rsid w:val="00C814E2"/>
    <w:rsid w:val="00C81DA3"/>
    <w:rsid w:val="00C81E24"/>
    <w:rsid w:val="00C823F1"/>
    <w:rsid w:val="00C82561"/>
    <w:rsid w:val="00C827ED"/>
    <w:rsid w:val="00C82873"/>
    <w:rsid w:val="00C82E14"/>
    <w:rsid w:val="00C83D76"/>
    <w:rsid w:val="00C840A9"/>
    <w:rsid w:val="00C8412A"/>
    <w:rsid w:val="00C84511"/>
    <w:rsid w:val="00C84D3D"/>
    <w:rsid w:val="00C84E7A"/>
    <w:rsid w:val="00C8553D"/>
    <w:rsid w:val="00C85651"/>
    <w:rsid w:val="00C858B8"/>
    <w:rsid w:val="00C85A09"/>
    <w:rsid w:val="00C86354"/>
    <w:rsid w:val="00C865BE"/>
    <w:rsid w:val="00C86CB7"/>
    <w:rsid w:val="00C875B5"/>
    <w:rsid w:val="00C8768A"/>
    <w:rsid w:val="00C87969"/>
    <w:rsid w:val="00C9003A"/>
    <w:rsid w:val="00C90057"/>
    <w:rsid w:val="00C904B2"/>
    <w:rsid w:val="00C90713"/>
    <w:rsid w:val="00C909E6"/>
    <w:rsid w:val="00C910A1"/>
    <w:rsid w:val="00C9223A"/>
    <w:rsid w:val="00C92457"/>
    <w:rsid w:val="00C92F20"/>
    <w:rsid w:val="00C9323B"/>
    <w:rsid w:val="00C93349"/>
    <w:rsid w:val="00C940A3"/>
    <w:rsid w:val="00C94240"/>
    <w:rsid w:val="00C944CE"/>
    <w:rsid w:val="00C946D4"/>
    <w:rsid w:val="00C9475F"/>
    <w:rsid w:val="00C954E7"/>
    <w:rsid w:val="00C9576F"/>
    <w:rsid w:val="00C95EB9"/>
    <w:rsid w:val="00C9618D"/>
    <w:rsid w:val="00C973D8"/>
    <w:rsid w:val="00C97C03"/>
    <w:rsid w:val="00CA01C9"/>
    <w:rsid w:val="00CA0703"/>
    <w:rsid w:val="00CA0E94"/>
    <w:rsid w:val="00CA1BE4"/>
    <w:rsid w:val="00CA2ADC"/>
    <w:rsid w:val="00CA3034"/>
    <w:rsid w:val="00CA3078"/>
    <w:rsid w:val="00CA3896"/>
    <w:rsid w:val="00CA3EB4"/>
    <w:rsid w:val="00CA4495"/>
    <w:rsid w:val="00CA4942"/>
    <w:rsid w:val="00CA4D10"/>
    <w:rsid w:val="00CA51C7"/>
    <w:rsid w:val="00CA5915"/>
    <w:rsid w:val="00CA5A11"/>
    <w:rsid w:val="00CA604A"/>
    <w:rsid w:val="00CA641F"/>
    <w:rsid w:val="00CA6A87"/>
    <w:rsid w:val="00CA6D54"/>
    <w:rsid w:val="00CA79C2"/>
    <w:rsid w:val="00CB02F7"/>
    <w:rsid w:val="00CB0E6A"/>
    <w:rsid w:val="00CB1475"/>
    <w:rsid w:val="00CB14DF"/>
    <w:rsid w:val="00CB1842"/>
    <w:rsid w:val="00CB1B42"/>
    <w:rsid w:val="00CB22C6"/>
    <w:rsid w:val="00CB23E2"/>
    <w:rsid w:val="00CB246D"/>
    <w:rsid w:val="00CB2823"/>
    <w:rsid w:val="00CB2AF3"/>
    <w:rsid w:val="00CB34DD"/>
    <w:rsid w:val="00CB3ED8"/>
    <w:rsid w:val="00CB3F81"/>
    <w:rsid w:val="00CB4077"/>
    <w:rsid w:val="00CB4BE4"/>
    <w:rsid w:val="00CB4C07"/>
    <w:rsid w:val="00CB51A1"/>
    <w:rsid w:val="00CB54D7"/>
    <w:rsid w:val="00CB633B"/>
    <w:rsid w:val="00CB67B8"/>
    <w:rsid w:val="00CB7172"/>
    <w:rsid w:val="00CB72C9"/>
    <w:rsid w:val="00CB77F8"/>
    <w:rsid w:val="00CC074B"/>
    <w:rsid w:val="00CC0CED"/>
    <w:rsid w:val="00CC134F"/>
    <w:rsid w:val="00CC1693"/>
    <w:rsid w:val="00CC16C6"/>
    <w:rsid w:val="00CC24F5"/>
    <w:rsid w:val="00CC3065"/>
    <w:rsid w:val="00CC3185"/>
    <w:rsid w:val="00CC3A2A"/>
    <w:rsid w:val="00CC3A89"/>
    <w:rsid w:val="00CC403E"/>
    <w:rsid w:val="00CC4438"/>
    <w:rsid w:val="00CC4613"/>
    <w:rsid w:val="00CC479C"/>
    <w:rsid w:val="00CC5203"/>
    <w:rsid w:val="00CC5216"/>
    <w:rsid w:val="00CC557C"/>
    <w:rsid w:val="00CC5691"/>
    <w:rsid w:val="00CC5AAA"/>
    <w:rsid w:val="00CC5FD9"/>
    <w:rsid w:val="00CC65E3"/>
    <w:rsid w:val="00CC697A"/>
    <w:rsid w:val="00CC6C7E"/>
    <w:rsid w:val="00CC6ECE"/>
    <w:rsid w:val="00CC7758"/>
    <w:rsid w:val="00CC7951"/>
    <w:rsid w:val="00CD017F"/>
    <w:rsid w:val="00CD0265"/>
    <w:rsid w:val="00CD0A87"/>
    <w:rsid w:val="00CD0FBE"/>
    <w:rsid w:val="00CD1331"/>
    <w:rsid w:val="00CD252B"/>
    <w:rsid w:val="00CD2609"/>
    <w:rsid w:val="00CD2AB2"/>
    <w:rsid w:val="00CD31E6"/>
    <w:rsid w:val="00CD31FF"/>
    <w:rsid w:val="00CD3731"/>
    <w:rsid w:val="00CD3846"/>
    <w:rsid w:val="00CD4801"/>
    <w:rsid w:val="00CD4963"/>
    <w:rsid w:val="00CD5393"/>
    <w:rsid w:val="00CD539F"/>
    <w:rsid w:val="00CD664A"/>
    <w:rsid w:val="00CD664E"/>
    <w:rsid w:val="00CD6829"/>
    <w:rsid w:val="00CD7253"/>
    <w:rsid w:val="00CD763A"/>
    <w:rsid w:val="00CD76D6"/>
    <w:rsid w:val="00CE0278"/>
    <w:rsid w:val="00CE0596"/>
    <w:rsid w:val="00CE0D16"/>
    <w:rsid w:val="00CE132D"/>
    <w:rsid w:val="00CE13F4"/>
    <w:rsid w:val="00CE171E"/>
    <w:rsid w:val="00CE1967"/>
    <w:rsid w:val="00CE1D93"/>
    <w:rsid w:val="00CE2076"/>
    <w:rsid w:val="00CE2D60"/>
    <w:rsid w:val="00CE2E37"/>
    <w:rsid w:val="00CE2EE6"/>
    <w:rsid w:val="00CE355D"/>
    <w:rsid w:val="00CE38B9"/>
    <w:rsid w:val="00CE3C71"/>
    <w:rsid w:val="00CE4167"/>
    <w:rsid w:val="00CE4725"/>
    <w:rsid w:val="00CE4810"/>
    <w:rsid w:val="00CE488D"/>
    <w:rsid w:val="00CE4ADE"/>
    <w:rsid w:val="00CE4FF0"/>
    <w:rsid w:val="00CE502E"/>
    <w:rsid w:val="00CE514C"/>
    <w:rsid w:val="00CE53DB"/>
    <w:rsid w:val="00CE5CAC"/>
    <w:rsid w:val="00CE5D69"/>
    <w:rsid w:val="00CE68D0"/>
    <w:rsid w:val="00CE726F"/>
    <w:rsid w:val="00CE7408"/>
    <w:rsid w:val="00CE759F"/>
    <w:rsid w:val="00CE7DEB"/>
    <w:rsid w:val="00CE7EFA"/>
    <w:rsid w:val="00CF025B"/>
    <w:rsid w:val="00CF04E0"/>
    <w:rsid w:val="00CF051B"/>
    <w:rsid w:val="00CF0620"/>
    <w:rsid w:val="00CF1732"/>
    <w:rsid w:val="00CF35B1"/>
    <w:rsid w:val="00CF39B2"/>
    <w:rsid w:val="00CF3C7A"/>
    <w:rsid w:val="00CF3E43"/>
    <w:rsid w:val="00CF3F76"/>
    <w:rsid w:val="00CF4178"/>
    <w:rsid w:val="00CF4C9E"/>
    <w:rsid w:val="00CF4D61"/>
    <w:rsid w:val="00CF4D9B"/>
    <w:rsid w:val="00CF57DF"/>
    <w:rsid w:val="00CF5826"/>
    <w:rsid w:val="00CF5B95"/>
    <w:rsid w:val="00CF6598"/>
    <w:rsid w:val="00D000B8"/>
    <w:rsid w:val="00D00402"/>
    <w:rsid w:val="00D00509"/>
    <w:rsid w:val="00D006B3"/>
    <w:rsid w:val="00D00887"/>
    <w:rsid w:val="00D00C13"/>
    <w:rsid w:val="00D010A5"/>
    <w:rsid w:val="00D015C4"/>
    <w:rsid w:val="00D016A2"/>
    <w:rsid w:val="00D01805"/>
    <w:rsid w:val="00D01AE5"/>
    <w:rsid w:val="00D01D0E"/>
    <w:rsid w:val="00D02055"/>
    <w:rsid w:val="00D0271E"/>
    <w:rsid w:val="00D02D73"/>
    <w:rsid w:val="00D036F8"/>
    <w:rsid w:val="00D043A5"/>
    <w:rsid w:val="00D04F60"/>
    <w:rsid w:val="00D06AFB"/>
    <w:rsid w:val="00D07122"/>
    <w:rsid w:val="00D07842"/>
    <w:rsid w:val="00D07953"/>
    <w:rsid w:val="00D10147"/>
    <w:rsid w:val="00D10264"/>
    <w:rsid w:val="00D10644"/>
    <w:rsid w:val="00D10707"/>
    <w:rsid w:val="00D10EE5"/>
    <w:rsid w:val="00D11152"/>
    <w:rsid w:val="00D11B54"/>
    <w:rsid w:val="00D11BD5"/>
    <w:rsid w:val="00D120D5"/>
    <w:rsid w:val="00D1252C"/>
    <w:rsid w:val="00D12569"/>
    <w:rsid w:val="00D12668"/>
    <w:rsid w:val="00D12B66"/>
    <w:rsid w:val="00D12BB2"/>
    <w:rsid w:val="00D14797"/>
    <w:rsid w:val="00D15137"/>
    <w:rsid w:val="00D15224"/>
    <w:rsid w:val="00D157D7"/>
    <w:rsid w:val="00D15A1B"/>
    <w:rsid w:val="00D16D22"/>
    <w:rsid w:val="00D17121"/>
    <w:rsid w:val="00D17376"/>
    <w:rsid w:val="00D1784D"/>
    <w:rsid w:val="00D17ED0"/>
    <w:rsid w:val="00D17FF0"/>
    <w:rsid w:val="00D2040B"/>
    <w:rsid w:val="00D20B85"/>
    <w:rsid w:val="00D20C53"/>
    <w:rsid w:val="00D210C4"/>
    <w:rsid w:val="00D21123"/>
    <w:rsid w:val="00D22269"/>
    <w:rsid w:val="00D223A9"/>
    <w:rsid w:val="00D2290C"/>
    <w:rsid w:val="00D22D35"/>
    <w:rsid w:val="00D22FE3"/>
    <w:rsid w:val="00D235C6"/>
    <w:rsid w:val="00D23814"/>
    <w:rsid w:val="00D244DB"/>
    <w:rsid w:val="00D257E5"/>
    <w:rsid w:val="00D261F3"/>
    <w:rsid w:val="00D26688"/>
    <w:rsid w:val="00D26B32"/>
    <w:rsid w:val="00D272B9"/>
    <w:rsid w:val="00D27357"/>
    <w:rsid w:val="00D27E24"/>
    <w:rsid w:val="00D305BC"/>
    <w:rsid w:val="00D311B8"/>
    <w:rsid w:val="00D31965"/>
    <w:rsid w:val="00D31A07"/>
    <w:rsid w:val="00D3200A"/>
    <w:rsid w:val="00D322FB"/>
    <w:rsid w:val="00D32898"/>
    <w:rsid w:val="00D33042"/>
    <w:rsid w:val="00D330FB"/>
    <w:rsid w:val="00D332B0"/>
    <w:rsid w:val="00D33549"/>
    <w:rsid w:val="00D337B1"/>
    <w:rsid w:val="00D33B1E"/>
    <w:rsid w:val="00D34142"/>
    <w:rsid w:val="00D3415A"/>
    <w:rsid w:val="00D3449E"/>
    <w:rsid w:val="00D35607"/>
    <w:rsid w:val="00D35A7C"/>
    <w:rsid w:val="00D35FFA"/>
    <w:rsid w:val="00D36C51"/>
    <w:rsid w:val="00D37546"/>
    <w:rsid w:val="00D377BD"/>
    <w:rsid w:val="00D3791B"/>
    <w:rsid w:val="00D40018"/>
    <w:rsid w:val="00D400E1"/>
    <w:rsid w:val="00D402D9"/>
    <w:rsid w:val="00D40754"/>
    <w:rsid w:val="00D40A51"/>
    <w:rsid w:val="00D40A7E"/>
    <w:rsid w:val="00D41052"/>
    <w:rsid w:val="00D410AC"/>
    <w:rsid w:val="00D414FE"/>
    <w:rsid w:val="00D419DD"/>
    <w:rsid w:val="00D41CAD"/>
    <w:rsid w:val="00D41CBD"/>
    <w:rsid w:val="00D421F7"/>
    <w:rsid w:val="00D42759"/>
    <w:rsid w:val="00D42ADD"/>
    <w:rsid w:val="00D42CFF"/>
    <w:rsid w:val="00D433B7"/>
    <w:rsid w:val="00D44990"/>
    <w:rsid w:val="00D449CE"/>
    <w:rsid w:val="00D450E5"/>
    <w:rsid w:val="00D453D8"/>
    <w:rsid w:val="00D45CD4"/>
    <w:rsid w:val="00D4611B"/>
    <w:rsid w:val="00D4640A"/>
    <w:rsid w:val="00D46AC8"/>
    <w:rsid w:val="00D46E8C"/>
    <w:rsid w:val="00D46FBE"/>
    <w:rsid w:val="00D50758"/>
    <w:rsid w:val="00D50A1A"/>
    <w:rsid w:val="00D50ADF"/>
    <w:rsid w:val="00D50F91"/>
    <w:rsid w:val="00D51A93"/>
    <w:rsid w:val="00D52B69"/>
    <w:rsid w:val="00D52D29"/>
    <w:rsid w:val="00D53058"/>
    <w:rsid w:val="00D530A8"/>
    <w:rsid w:val="00D533E6"/>
    <w:rsid w:val="00D533E8"/>
    <w:rsid w:val="00D53A0E"/>
    <w:rsid w:val="00D54333"/>
    <w:rsid w:val="00D548E5"/>
    <w:rsid w:val="00D54CD3"/>
    <w:rsid w:val="00D55381"/>
    <w:rsid w:val="00D55C0A"/>
    <w:rsid w:val="00D56350"/>
    <w:rsid w:val="00D566B5"/>
    <w:rsid w:val="00D56E5F"/>
    <w:rsid w:val="00D57C4A"/>
    <w:rsid w:val="00D57C4E"/>
    <w:rsid w:val="00D57F34"/>
    <w:rsid w:val="00D60098"/>
    <w:rsid w:val="00D60A19"/>
    <w:rsid w:val="00D60BAD"/>
    <w:rsid w:val="00D60D43"/>
    <w:rsid w:val="00D61916"/>
    <w:rsid w:val="00D61D58"/>
    <w:rsid w:val="00D6260C"/>
    <w:rsid w:val="00D62729"/>
    <w:rsid w:val="00D62AD3"/>
    <w:rsid w:val="00D62ADC"/>
    <w:rsid w:val="00D63046"/>
    <w:rsid w:val="00D63115"/>
    <w:rsid w:val="00D64EED"/>
    <w:rsid w:val="00D650BD"/>
    <w:rsid w:val="00D659FA"/>
    <w:rsid w:val="00D65E68"/>
    <w:rsid w:val="00D6618D"/>
    <w:rsid w:val="00D6629A"/>
    <w:rsid w:val="00D66715"/>
    <w:rsid w:val="00D66B9D"/>
    <w:rsid w:val="00D66ED3"/>
    <w:rsid w:val="00D67581"/>
    <w:rsid w:val="00D67A5E"/>
    <w:rsid w:val="00D67CCA"/>
    <w:rsid w:val="00D67CDE"/>
    <w:rsid w:val="00D67DE5"/>
    <w:rsid w:val="00D67E4B"/>
    <w:rsid w:val="00D70358"/>
    <w:rsid w:val="00D70494"/>
    <w:rsid w:val="00D70BDD"/>
    <w:rsid w:val="00D710D8"/>
    <w:rsid w:val="00D71401"/>
    <w:rsid w:val="00D714B9"/>
    <w:rsid w:val="00D71676"/>
    <w:rsid w:val="00D72E21"/>
    <w:rsid w:val="00D73873"/>
    <w:rsid w:val="00D73DE7"/>
    <w:rsid w:val="00D73E68"/>
    <w:rsid w:val="00D74138"/>
    <w:rsid w:val="00D741C0"/>
    <w:rsid w:val="00D749DF"/>
    <w:rsid w:val="00D75295"/>
    <w:rsid w:val="00D75544"/>
    <w:rsid w:val="00D75F49"/>
    <w:rsid w:val="00D76A82"/>
    <w:rsid w:val="00D76E4A"/>
    <w:rsid w:val="00D76EDE"/>
    <w:rsid w:val="00D770F9"/>
    <w:rsid w:val="00D778DF"/>
    <w:rsid w:val="00D77FD2"/>
    <w:rsid w:val="00D80649"/>
    <w:rsid w:val="00D80905"/>
    <w:rsid w:val="00D810AB"/>
    <w:rsid w:val="00D82363"/>
    <w:rsid w:val="00D82687"/>
    <w:rsid w:val="00D82941"/>
    <w:rsid w:val="00D82D78"/>
    <w:rsid w:val="00D82EDC"/>
    <w:rsid w:val="00D8467D"/>
    <w:rsid w:val="00D846EF"/>
    <w:rsid w:val="00D84A59"/>
    <w:rsid w:val="00D84E61"/>
    <w:rsid w:val="00D8533E"/>
    <w:rsid w:val="00D858FA"/>
    <w:rsid w:val="00D8699D"/>
    <w:rsid w:val="00D869EF"/>
    <w:rsid w:val="00D86D85"/>
    <w:rsid w:val="00D86F7A"/>
    <w:rsid w:val="00D872C6"/>
    <w:rsid w:val="00D87717"/>
    <w:rsid w:val="00D8788E"/>
    <w:rsid w:val="00D90B8E"/>
    <w:rsid w:val="00D90F51"/>
    <w:rsid w:val="00D912EE"/>
    <w:rsid w:val="00D919F1"/>
    <w:rsid w:val="00D9251F"/>
    <w:rsid w:val="00D92714"/>
    <w:rsid w:val="00D92ED8"/>
    <w:rsid w:val="00D9389D"/>
    <w:rsid w:val="00D945B6"/>
    <w:rsid w:val="00D9487C"/>
    <w:rsid w:val="00D94FC1"/>
    <w:rsid w:val="00D9556B"/>
    <w:rsid w:val="00D959A0"/>
    <w:rsid w:val="00D95AB7"/>
    <w:rsid w:val="00D963AC"/>
    <w:rsid w:val="00D963DF"/>
    <w:rsid w:val="00D963F6"/>
    <w:rsid w:val="00D977A6"/>
    <w:rsid w:val="00D97BB7"/>
    <w:rsid w:val="00DA00B1"/>
    <w:rsid w:val="00DA0761"/>
    <w:rsid w:val="00DA0ADE"/>
    <w:rsid w:val="00DA0DDD"/>
    <w:rsid w:val="00DA0DE2"/>
    <w:rsid w:val="00DA0F0F"/>
    <w:rsid w:val="00DA12AC"/>
    <w:rsid w:val="00DA1B52"/>
    <w:rsid w:val="00DA1F58"/>
    <w:rsid w:val="00DA1FFE"/>
    <w:rsid w:val="00DA200E"/>
    <w:rsid w:val="00DA29D2"/>
    <w:rsid w:val="00DA35EE"/>
    <w:rsid w:val="00DA38A3"/>
    <w:rsid w:val="00DA39C5"/>
    <w:rsid w:val="00DA3B39"/>
    <w:rsid w:val="00DA3EA1"/>
    <w:rsid w:val="00DA40D9"/>
    <w:rsid w:val="00DA42B6"/>
    <w:rsid w:val="00DA527C"/>
    <w:rsid w:val="00DA5340"/>
    <w:rsid w:val="00DA5886"/>
    <w:rsid w:val="00DA693E"/>
    <w:rsid w:val="00DA6CAE"/>
    <w:rsid w:val="00DA6D30"/>
    <w:rsid w:val="00DA7443"/>
    <w:rsid w:val="00DA7536"/>
    <w:rsid w:val="00DA75B4"/>
    <w:rsid w:val="00DB0275"/>
    <w:rsid w:val="00DB0334"/>
    <w:rsid w:val="00DB0730"/>
    <w:rsid w:val="00DB1535"/>
    <w:rsid w:val="00DB1D51"/>
    <w:rsid w:val="00DB3B02"/>
    <w:rsid w:val="00DB3D76"/>
    <w:rsid w:val="00DB3FF4"/>
    <w:rsid w:val="00DB441D"/>
    <w:rsid w:val="00DB4ECF"/>
    <w:rsid w:val="00DB523C"/>
    <w:rsid w:val="00DB5DA4"/>
    <w:rsid w:val="00DB5E4A"/>
    <w:rsid w:val="00DB62C8"/>
    <w:rsid w:val="00DB6D0F"/>
    <w:rsid w:val="00DB7DC3"/>
    <w:rsid w:val="00DB7DCC"/>
    <w:rsid w:val="00DC018D"/>
    <w:rsid w:val="00DC023D"/>
    <w:rsid w:val="00DC0AE4"/>
    <w:rsid w:val="00DC0C3A"/>
    <w:rsid w:val="00DC0F6C"/>
    <w:rsid w:val="00DC123D"/>
    <w:rsid w:val="00DC13AD"/>
    <w:rsid w:val="00DC150E"/>
    <w:rsid w:val="00DC241C"/>
    <w:rsid w:val="00DC243C"/>
    <w:rsid w:val="00DC321C"/>
    <w:rsid w:val="00DC326A"/>
    <w:rsid w:val="00DC3BF9"/>
    <w:rsid w:val="00DC3CDF"/>
    <w:rsid w:val="00DC4032"/>
    <w:rsid w:val="00DC4103"/>
    <w:rsid w:val="00DC4449"/>
    <w:rsid w:val="00DC46F0"/>
    <w:rsid w:val="00DC49C8"/>
    <w:rsid w:val="00DC4E42"/>
    <w:rsid w:val="00DC59D7"/>
    <w:rsid w:val="00DC5A25"/>
    <w:rsid w:val="00DC6181"/>
    <w:rsid w:val="00DC657C"/>
    <w:rsid w:val="00DC67A3"/>
    <w:rsid w:val="00DC731F"/>
    <w:rsid w:val="00DC7959"/>
    <w:rsid w:val="00DC7EB6"/>
    <w:rsid w:val="00DC7F61"/>
    <w:rsid w:val="00DD0182"/>
    <w:rsid w:val="00DD039A"/>
    <w:rsid w:val="00DD0873"/>
    <w:rsid w:val="00DD0E24"/>
    <w:rsid w:val="00DD1321"/>
    <w:rsid w:val="00DD13EE"/>
    <w:rsid w:val="00DD16ED"/>
    <w:rsid w:val="00DD2229"/>
    <w:rsid w:val="00DD2994"/>
    <w:rsid w:val="00DD3455"/>
    <w:rsid w:val="00DD4AD9"/>
    <w:rsid w:val="00DD4DD6"/>
    <w:rsid w:val="00DD5246"/>
    <w:rsid w:val="00DD5878"/>
    <w:rsid w:val="00DD5A55"/>
    <w:rsid w:val="00DD5B66"/>
    <w:rsid w:val="00DD5BA4"/>
    <w:rsid w:val="00DD6B33"/>
    <w:rsid w:val="00DD6F7A"/>
    <w:rsid w:val="00DD749E"/>
    <w:rsid w:val="00DE0522"/>
    <w:rsid w:val="00DE05F6"/>
    <w:rsid w:val="00DE0B0E"/>
    <w:rsid w:val="00DE0BAF"/>
    <w:rsid w:val="00DE1511"/>
    <w:rsid w:val="00DE1628"/>
    <w:rsid w:val="00DE1B15"/>
    <w:rsid w:val="00DE1B25"/>
    <w:rsid w:val="00DE1F43"/>
    <w:rsid w:val="00DE27DD"/>
    <w:rsid w:val="00DE2A71"/>
    <w:rsid w:val="00DE3629"/>
    <w:rsid w:val="00DE3B1F"/>
    <w:rsid w:val="00DE46BF"/>
    <w:rsid w:val="00DE4A88"/>
    <w:rsid w:val="00DE4AB7"/>
    <w:rsid w:val="00DE4FE9"/>
    <w:rsid w:val="00DE5C48"/>
    <w:rsid w:val="00DE5DE6"/>
    <w:rsid w:val="00DE61D4"/>
    <w:rsid w:val="00DE62C3"/>
    <w:rsid w:val="00DE6609"/>
    <w:rsid w:val="00DE66B0"/>
    <w:rsid w:val="00DE789B"/>
    <w:rsid w:val="00DF0258"/>
    <w:rsid w:val="00DF07CB"/>
    <w:rsid w:val="00DF0CFF"/>
    <w:rsid w:val="00DF0D47"/>
    <w:rsid w:val="00DF0F23"/>
    <w:rsid w:val="00DF1C11"/>
    <w:rsid w:val="00DF1D0B"/>
    <w:rsid w:val="00DF2190"/>
    <w:rsid w:val="00DF2630"/>
    <w:rsid w:val="00DF2E40"/>
    <w:rsid w:val="00DF2FEA"/>
    <w:rsid w:val="00DF33F5"/>
    <w:rsid w:val="00DF3494"/>
    <w:rsid w:val="00DF3742"/>
    <w:rsid w:val="00DF37CE"/>
    <w:rsid w:val="00DF3925"/>
    <w:rsid w:val="00DF39DB"/>
    <w:rsid w:val="00DF3A19"/>
    <w:rsid w:val="00DF3B42"/>
    <w:rsid w:val="00DF408E"/>
    <w:rsid w:val="00DF4494"/>
    <w:rsid w:val="00DF4E18"/>
    <w:rsid w:val="00DF52FB"/>
    <w:rsid w:val="00DF5513"/>
    <w:rsid w:val="00DF5EAE"/>
    <w:rsid w:val="00DF6057"/>
    <w:rsid w:val="00DF620E"/>
    <w:rsid w:val="00DF6609"/>
    <w:rsid w:val="00DF6674"/>
    <w:rsid w:val="00DF6EEB"/>
    <w:rsid w:val="00DF79AD"/>
    <w:rsid w:val="00E00DFE"/>
    <w:rsid w:val="00E00E35"/>
    <w:rsid w:val="00E014E1"/>
    <w:rsid w:val="00E01996"/>
    <w:rsid w:val="00E0255D"/>
    <w:rsid w:val="00E030AE"/>
    <w:rsid w:val="00E0320C"/>
    <w:rsid w:val="00E03B9B"/>
    <w:rsid w:val="00E045F1"/>
    <w:rsid w:val="00E05BED"/>
    <w:rsid w:val="00E0613F"/>
    <w:rsid w:val="00E0615C"/>
    <w:rsid w:val="00E06632"/>
    <w:rsid w:val="00E06A6A"/>
    <w:rsid w:val="00E06F40"/>
    <w:rsid w:val="00E0720F"/>
    <w:rsid w:val="00E0773F"/>
    <w:rsid w:val="00E078DA"/>
    <w:rsid w:val="00E07F0C"/>
    <w:rsid w:val="00E07FC5"/>
    <w:rsid w:val="00E10216"/>
    <w:rsid w:val="00E1039E"/>
    <w:rsid w:val="00E105DE"/>
    <w:rsid w:val="00E10D33"/>
    <w:rsid w:val="00E10DF0"/>
    <w:rsid w:val="00E10EB5"/>
    <w:rsid w:val="00E111EE"/>
    <w:rsid w:val="00E12056"/>
    <w:rsid w:val="00E12460"/>
    <w:rsid w:val="00E12F03"/>
    <w:rsid w:val="00E13329"/>
    <w:rsid w:val="00E133BF"/>
    <w:rsid w:val="00E13934"/>
    <w:rsid w:val="00E13DF8"/>
    <w:rsid w:val="00E1403B"/>
    <w:rsid w:val="00E14136"/>
    <w:rsid w:val="00E14325"/>
    <w:rsid w:val="00E143C9"/>
    <w:rsid w:val="00E14E0B"/>
    <w:rsid w:val="00E14E38"/>
    <w:rsid w:val="00E16575"/>
    <w:rsid w:val="00E169E6"/>
    <w:rsid w:val="00E16B8B"/>
    <w:rsid w:val="00E16F2E"/>
    <w:rsid w:val="00E1741F"/>
    <w:rsid w:val="00E1746A"/>
    <w:rsid w:val="00E17558"/>
    <w:rsid w:val="00E17A86"/>
    <w:rsid w:val="00E20252"/>
    <w:rsid w:val="00E2025D"/>
    <w:rsid w:val="00E20344"/>
    <w:rsid w:val="00E20771"/>
    <w:rsid w:val="00E20806"/>
    <w:rsid w:val="00E210A3"/>
    <w:rsid w:val="00E218E8"/>
    <w:rsid w:val="00E21ABE"/>
    <w:rsid w:val="00E21B24"/>
    <w:rsid w:val="00E21D82"/>
    <w:rsid w:val="00E2207F"/>
    <w:rsid w:val="00E22191"/>
    <w:rsid w:val="00E22A43"/>
    <w:rsid w:val="00E230B6"/>
    <w:rsid w:val="00E231D7"/>
    <w:rsid w:val="00E232F1"/>
    <w:rsid w:val="00E2365A"/>
    <w:rsid w:val="00E23A30"/>
    <w:rsid w:val="00E246B4"/>
    <w:rsid w:val="00E247EB"/>
    <w:rsid w:val="00E24A9E"/>
    <w:rsid w:val="00E24F90"/>
    <w:rsid w:val="00E25654"/>
    <w:rsid w:val="00E25D12"/>
    <w:rsid w:val="00E263A3"/>
    <w:rsid w:val="00E26B93"/>
    <w:rsid w:val="00E27A5C"/>
    <w:rsid w:val="00E30755"/>
    <w:rsid w:val="00E30943"/>
    <w:rsid w:val="00E309E8"/>
    <w:rsid w:val="00E310BC"/>
    <w:rsid w:val="00E314A0"/>
    <w:rsid w:val="00E31654"/>
    <w:rsid w:val="00E318B1"/>
    <w:rsid w:val="00E31CF6"/>
    <w:rsid w:val="00E32369"/>
    <w:rsid w:val="00E3261D"/>
    <w:rsid w:val="00E32892"/>
    <w:rsid w:val="00E32C4B"/>
    <w:rsid w:val="00E32DFF"/>
    <w:rsid w:val="00E32FFB"/>
    <w:rsid w:val="00E3345C"/>
    <w:rsid w:val="00E334FB"/>
    <w:rsid w:val="00E33549"/>
    <w:rsid w:val="00E33C8D"/>
    <w:rsid w:val="00E33D5C"/>
    <w:rsid w:val="00E34054"/>
    <w:rsid w:val="00E34142"/>
    <w:rsid w:val="00E341EF"/>
    <w:rsid w:val="00E344F1"/>
    <w:rsid w:val="00E3455E"/>
    <w:rsid w:val="00E346E3"/>
    <w:rsid w:val="00E346FB"/>
    <w:rsid w:val="00E34C23"/>
    <w:rsid w:val="00E34D88"/>
    <w:rsid w:val="00E34D8F"/>
    <w:rsid w:val="00E353AB"/>
    <w:rsid w:val="00E35B17"/>
    <w:rsid w:val="00E36176"/>
    <w:rsid w:val="00E361E2"/>
    <w:rsid w:val="00E363D1"/>
    <w:rsid w:val="00E36CB8"/>
    <w:rsid w:val="00E36E2C"/>
    <w:rsid w:val="00E37B4E"/>
    <w:rsid w:val="00E37E2F"/>
    <w:rsid w:val="00E402E6"/>
    <w:rsid w:val="00E4031B"/>
    <w:rsid w:val="00E4051C"/>
    <w:rsid w:val="00E4137A"/>
    <w:rsid w:val="00E413C0"/>
    <w:rsid w:val="00E41495"/>
    <w:rsid w:val="00E414EF"/>
    <w:rsid w:val="00E4194F"/>
    <w:rsid w:val="00E41DAC"/>
    <w:rsid w:val="00E41DE3"/>
    <w:rsid w:val="00E4243D"/>
    <w:rsid w:val="00E42A82"/>
    <w:rsid w:val="00E42F8F"/>
    <w:rsid w:val="00E43153"/>
    <w:rsid w:val="00E4338B"/>
    <w:rsid w:val="00E437FD"/>
    <w:rsid w:val="00E4384E"/>
    <w:rsid w:val="00E4415A"/>
    <w:rsid w:val="00E4436B"/>
    <w:rsid w:val="00E44471"/>
    <w:rsid w:val="00E446F8"/>
    <w:rsid w:val="00E448B1"/>
    <w:rsid w:val="00E44ECA"/>
    <w:rsid w:val="00E45535"/>
    <w:rsid w:val="00E45574"/>
    <w:rsid w:val="00E45C62"/>
    <w:rsid w:val="00E461DE"/>
    <w:rsid w:val="00E468CC"/>
    <w:rsid w:val="00E46B60"/>
    <w:rsid w:val="00E47BB7"/>
    <w:rsid w:val="00E47D39"/>
    <w:rsid w:val="00E5014F"/>
    <w:rsid w:val="00E50353"/>
    <w:rsid w:val="00E50C02"/>
    <w:rsid w:val="00E51D4D"/>
    <w:rsid w:val="00E51DFB"/>
    <w:rsid w:val="00E52FEF"/>
    <w:rsid w:val="00E53CA8"/>
    <w:rsid w:val="00E53FB4"/>
    <w:rsid w:val="00E54419"/>
    <w:rsid w:val="00E545A8"/>
    <w:rsid w:val="00E54979"/>
    <w:rsid w:val="00E55200"/>
    <w:rsid w:val="00E55595"/>
    <w:rsid w:val="00E5615E"/>
    <w:rsid w:val="00E56B94"/>
    <w:rsid w:val="00E56BB5"/>
    <w:rsid w:val="00E5750D"/>
    <w:rsid w:val="00E57A05"/>
    <w:rsid w:val="00E57DD2"/>
    <w:rsid w:val="00E61604"/>
    <w:rsid w:val="00E617F2"/>
    <w:rsid w:val="00E61873"/>
    <w:rsid w:val="00E61C03"/>
    <w:rsid w:val="00E61E0A"/>
    <w:rsid w:val="00E6248A"/>
    <w:rsid w:val="00E62547"/>
    <w:rsid w:val="00E6307A"/>
    <w:rsid w:val="00E638A3"/>
    <w:rsid w:val="00E641DD"/>
    <w:rsid w:val="00E64E26"/>
    <w:rsid w:val="00E65C10"/>
    <w:rsid w:val="00E65FFF"/>
    <w:rsid w:val="00E6609A"/>
    <w:rsid w:val="00E66A08"/>
    <w:rsid w:val="00E66A2B"/>
    <w:rsid w:val="00E66EDA"/>
    <w:rsid w:val="00E67395"/>
    <w:rsid w:val="00E70588"/>
    <w:rsid w:val="00E709DB"/>
    <w:rsid w:val="00E70CC1"/>
    <w:rsid w:val="00E713E8"/>
    <w:rsid w:val="00E721A4"/>
    <w:rsid w:val="00E725FC"/>
    <w:rsid w:val="00E7312E"/>
    <w:rsid w:val="00E73306"/>
    <w:rsid w:val="00E73BC7"/>
    <w:rsid w:val="00E7402E"/>
    <w:rsid w:val="00E7455F"/>
    <w:rsid w:val="00E7463D"/>
    <w:rsid w:val="00E74CF5"/>
    <w:rsid w:val="00E75086"/>
    <w:rsid w:val="00E76BEA"/>
    <w:rsid w:val="00E76C82"/>
    <w:rsid w:val="00E7774B"/>
    <w:rsid w:val="00E77CFE"/>
    <w:rsid w:val="00E77E12"/>
    <w:rsid w:val="00E8024B"/>
    <w:rsid w:val="00E80EB0"/>
    <w:rsid w:val="00E80EBA"/>
    <w:rsid w:val="00E80F2F"/>
    <w:rsid w:val="00E81027"/>
    <w:rsid w:val="00E81450"/>
    <w:rsid w:val="00E820A2"/>
    <w:rsid w:val="00E82379"/>
    <w:rsid w:val="00E82395"/>
    <w:rsid w:val="00E84517"/>
    <w:rsid w:val="00E84563"/>
    <w:rsid w:val="00E84EBF"/>
    <w:rsid w:val="00E851CA"/>
    <w:rsid w:val="00E8534D"/>
    <w:rsid w:val="00E85409"/>
    <w:rsid w:val="00E85584"/>
    <w:rsid w:val="00E85BAB"/>
    <w:rsid w:val="00E85F54"/>
    <w:rsid w:val="00E86711"/>
    <w:rsid w:val="00E870C4"/>
    <w:rsid w:val="00E903E2"/>
    <w:rsid w:val="00E90DF6"/>
    <w:rsid w:val="00E9155E"/>
    <w:rsid w:val="00E916A9"/>
    <w:rsid w:val="00E9180D"/>
    <w:rsid w:val="00E91933"/>
    <w:rsid w:val="00E924E6"/>
    <w:rsid w:val="00E92919"/>
    <w:rsid w:val="00E92A2D"/>
    <w:rsid w:val="00E92CF0"/>
    <w:rsid w:val="00E9326F"/>
    <w:rsid w:val="00E933D1"/>
    <w:rsid w:val="00E937EF"/>
    <w:rsid w:val="00E94217"/>
    <w:rsid w:val="00E9488B"/>
    <w:rsid w:val="00E94AE9"/>
    <w:rsid w:val="00E955C8"/>
    <w:rsid w:val="00E959E7"/>
    <w:rsid w:val="00E96094"/>
    <w:rsid w:val="00E9675C"/>
    <w:rsid w:val="00E96D93"/>
    <w:rsid w:val="00E973DE"/>
    <w:rsid w:val="00E9743D"/>
    <w:rsid w:val="00E977B4"/>
    <w:rsid w:val="00E97829"/>
    <w:rsid w:val="00E97ACD"/>
    <w:rsid w:val="00EA0B0B"/>
    <w:rsid w:val="00EA0CD2"/>
    <w:rsid w:val="00EA0EDB"/>
    <w:rsid w:val="00EA0F54"/>
    <w:rsid w:val="00EA13E9"/>
    <w:rsid w:val="00EA19C0"/>
    <w:rsid w:val="00EA2680"/>
    <w:rsid w:val="00EA3276"/>
    <w:rsid w:val="00EA4656"/>
    <w:rsid w:val="00EA4E75"/>
    <w:rsid w:val="00EA4FA3"/>
    <w:rsid w:val="00EA58D9"/>
    <w:rsid w:val="00EA5D36"/>
    <w:rsid w:val="00EA6114"/>
    <w:rsid w:val="00EA6414"/>
    <w:rsid w:val="00EA69F5"/>
    <w:rsid w:val="00EA6E79"/>
    <w:rsid w:val="00EA79BE"/>
    <w:rsid w:val="00EA7C78"/>
    <w:rsid w:val="00EA7CA8"/>
    <w:rsid w:val="00EB0785"/>
    <w:rsid w:val="00EB0A3F"/>
    <w:rsid w:val="00EB0C5D"/>
    <w:rsid w:val="00EB0F05"/>
    <w:rsid w:val="00EB119B"/>
    <w:rsid w:val="00EB16E3"/>
    <w:rsid w:val="00EB24A5"/>
    <w:rsid w:val="00EB24C1"/>
    <w:rsid w:val="00EB294D"/>
    <w:rsid w:val="00EB31A3"/>
    <w:rsid w:val="00EB3D95"/>
    <w:rsid w:val="00EB3DA8"/>
    <w:rsid w:val="00EB4011"/>
    <w:rsid w:val="00EB4266"/>
    <w:rsid w:val="00EB4C8E"/>
    <w:rsid w:val="00EB4F3E"/>
    <w:rsid w:val="00EB5280"/>
    <w:rsid w:val="00EB5E4E"/>
    <w:rsid w:val="00EB6E14"/>
    <w:rsid w:val="00EB7155"/>
    <w:rsid w:val="00EB7F42"/>
    <w:rsid w:val="00EC030F"/>
    <w:rsid w:val="00EC0DE0"/>
    <w:rsid w:val="00EC1628"/>
    <w:rsid w:val="00EC1881"/>
    <w:rsid w:val="00EC25FB"/>
    <w:rsid w:val="00EC28D5"/>
    <w:rsid w:val="00EC2B51"/>
    <w:rsid w:val="00EC2EF8"/>
    <w:rsid w:val="00EC38A0"/>
    <w:rsid w:val="00EC415C"/>
    <w:rsid w:val="00EC4D07"/>
    <w:rsid w:val="00EC4E4D"/>
    <w:rsid w:val="00EC4F8C"/>
    <w:rsid w:val="00EC5235"/>
    <w:rsid w:val="00EC6026"/>
    <w:rsid w:val="00EC603D"/>
    <w:rsid w:val="00EC6194"/>
    <w:rsid w:val="00EC63B1"/>
    <w:rsid w:val="00EC64A6"/>
    <w:rsid w:val="00EC672B"/>
    <w:rsid w:val="00EC7645"/>
    <w:rsid w:val="00EC7C48"/>
    <w:rsid w:val="00ED057A"/>
    <w:rsid w:val="00ED16D7"/>
    <w:rsid w:val="00ED1811"/>
    <w:rsid w:val="00ED1EB5"/>
    <w:rsid w:val="00ED204A"/>
    <w:rsid w:val="00ED2A46"/>
    <w:rsid w:val="00ED2F58"/>
    <w:rsid w:val="00ED3055"/>
    <w:rsid w:val="00ED37AD"/>
    <w:rsid w:val="00ED4C11"/>
    <w:rsid w:val="00ED58A8"/>
    <w:rsid w:val="00ED5921"/>
    <w:rsid w:val="00ED5A55"/>
    <w:rsid w:val="00ED5B5E"/>
    <w:rsid w:val="00ED5D83"/>
    <w:rsid w:val="00ED6712"/>
    <w:rsid w:val="00ED6BEC"/>
    <w:rsid w:val="00ED749F"/>
    <w:rsid w:val="00ED7549"/>
    <w:rsid w:val="00ED7E2F"/>
    <w:rsid w:val="00EE020F"/>
    <w:rsid w:val="00EE08F1"/>
    <w:rsid w:val="00EE09E8"/>
    <w:rsid w:val="00EE1A77"/>
    <w:rsid w:val="00EE28D8"/>
    <w:rsid w:val="00EE2A88"/>
    <w:rsid w:val="00EE2BDA"/>
    <w:rsid w:val="00EE2DE7"/>
    <w:rsid w:val="00EE3357"/>
    <w:rsid w:val="00EE33CB"/>
    <w:rsid w:val="00EE347A"/>
    <w:rsid w:val="00EE39FB"/>
    <w:rsid w:val="00EE3C0E"/>
    <w:rsid w:val="00EE3D2A"/>
    <w:rsid w:val="00EE4093"/>
    <w:rsid w:val="00EE4D46"/>
    <w:rsid w:val="00EE4DB1"/>
    <w:rsid w:val="00EE5BE0"/>
    <w:rsid w:val="00EE623E"/>
    <w:rsid w:val="00EE63D0"/>
    <w:rsid w:val="00EE65DE"/>
    <w:rsid w:val="00EE71BD"/>
    <w:rsid w:val="00EE73A9"/>
    <w:rsid w:val="00EE7478"/>
    <w:rsid w:val="00EE7E4D"/>
    <w:rsid w:val="00EF0162"/>
    <w:rsid w:val="00EF0174"/>
    <w:rsid w:val="00EF046C"/>
    <w:rsid w:val="00EF0B34"/>
    <w:rsid w:val="00EF17D9"/>
    <w:rsid w:val="00EF2154"/>
    <w:rsid w:val="00EF23EA"/>
    <w:rsid w:val="00EF2AD3"/>
    <w:rsid w:val="00EF3531"/>
    <w:rsid w:val="00EF417B"/>
    <w:rsid w:val="00EF4921"/>
    <w:rsid w:val="00EF4C46"/>
    <w:rsid w:val="00EF59D3"/>
    <w:rsid w:val="00EF5B0F"/>
    <w:rsid w:val="00EF5EEB"/>
    <w:rsid w:val="00EF62C9"/>
    <w:rsid w:val="00EF6363"/>
    <w:rsid w:val="00EF6400"/>
    <w:rsid w:val="00EF791E"/>
    <w:rsid w:val="00EF79E4"/>
    <w:rsid w:val="00EF7A05"/>
    <w:rsid w:val="00EF7C62"/>
    <w:rsid w:val="00F005E6"/>
    <w:rsid w:val="00F006C7"/>
    <w:rsid w:val="00F008C8"/>
    <w:rsid w:val="00F010AB"/>
    <w:rsid w:val="00F01299"/>
    <w:rsid w:val="00F0155F"/>
    <w:rsid w:val="00F01951"/>
    <w:rsid w:val="00F01D70"/>
    <w:rsid w:val="00F01F7D"/>
    <w:rsid w:val="00F02B46"/>
    <w:rsid w:val="00F02FAC"/>
    <w:rsid w:val="00F03830"/>
    <w:rsid w:val="00F03B08"/>
    <w:rsid w:val="00F050E9"/>
    <w:rsid w:val="00F0523C"/>
    <w:rsid w:val="00F05818"/>
    <w:rsid w:val="00F059DF"/>
    <w:rsid w:val="00F05FAC"/>
    <w:rsid w:val="00F0615F"/>
    <w:rsid w:val="00F06567"/>
    <w:rsid w:val="00F06647"/>
    <w:rsid w:val="00F06CEA"/>
    <w:rsid w:val="00F07BD7"/>
    <w:rsid w:val="00F07C39"/>
    <w:rsid w:val="00F07E6D"/>
    <w:rsid w:val="00F10383"/>
    <w:rsid w:val="00F1056B"/>
    <w:rsid w:val="00F10579"/>
    <w:rsid w:val="00F10E3D"/>
    <w:rsid w:val="00F11678"/>
    <w:rsid w:val="00F117A6"/>
    <w:rsid w:val="00F11AEE"/>
    <w:rsid w:val="00F12D7C"/>
    <w:rsid w:val="00F1324B"/>
    <w:rsid w:val="00F1332B"/>
    <w:rsid w:val="00F133AC"/>
    <w:rsid w:val="00F13C10"/>
    <w:rsid w:val="00F13CFF"/>
    <w:rsid w:val="00F14A9C"/>
    <w:rsid w:val="00F14D54"/>
    <w:rsid w:val="00F1500E"/>
    <w:rsid w:val="00F15099"/>
    <w:rsid w:val="00F15151"/>
    <w:rsid w:val="00F153E3"/>
    <w:rsid w:val="00F15B15"/>
    <w:rsid w:val="00F15E0A"/>
    <w:rsid w:val="00F15FBD"/>
    <w:rsid w:val="00F162EE"/>
    <w:rsid w:val="00F16F67"/>
    <w:rsid w:val="00F1734C"/>
    <w:rsid w:val="00F17DD8"/>
    <w:rsid w:val="00F200CE"/>
    <w:rsid w:val="00F2047C"/>
    <w:rsid w:val="00F20683"/>
    <w:rsid w:val="00F213E8"/>
    <w:rsid w:val="00F216AB"/>
    <w:rsid w:val="00F22A30"/>
    <w:rsid w:val="00F22AB3"/>
    <w:rsid w:val="00F24361"/>
    <w:rsid w:val="00F24709"/>
    <w:rsid w:val="00F247C2"/>
    <w:rsid w:val="00F24CA0"/>
    <w:rsid w:val="00F255B2"/>
    <w:rsid w:val="00F2612E"/>
    <w:rsid w:val="00F26356"/>
    <w:rsid w:val="00F26593"/>
    <w:rsid w:val="00F26775"/>
    <w:rsid w:val="00F26EEF"/>
    <w:rsid w:val="00F26FB4"/>
    <w:rsid w:val="00F27617"/>
    <w:rsid w:val="00F27710"/>
    <w:rsid w:val="00F27E32"/>
    <w:rsid w:val="00F302BE"/>
    <w:rsid w:val="00F304A8"/>
    <w:rsid w:val="00F31B86"/>
    <w:rsid w:val="00F32D2F"/>
    <w:rsid w:val="00F330F0"/>
    <w:rsid w:val="00F33208"/>
    <w:rsid w:val="00F33714"/>
    <w:rsid w:val="00F33DF0"/>
    <w:rsid w:val="00F3451F"/>
    <w:rsid w:val="00F3520E"/>
    <w:rsid w:val="00F35B45"/>
    <w:rsid w:val="00F35D86"/>
    <w:rsid w:val="00F35E70"/>
    <w:rsid w:val="00F36B3A"/>
    <w:rsid w:val="00F36C64"/>
    <w:rsid w:val="00F36EE2"/>
    <w:rsid w:val="00F37288"/>
    <w:rsid w:val="00F37618"/>
    <w:rsid w:val="00F40334"/>
    <w:rsid w:val="00F40DC6"/>
    <w:rsid w:val="00F415F6"/>
    <w:rsid w:val="00F416C1"/>
    <w:rsid w:val="00F416FF"/>
    <w:rsid w:val="00F41FEF"/>
    <w:rsid w:val="00F42CA3"/>
    <w:rsid w:val="00F4326A"/>
    <w:rsid w:val="00F439D7"/>
    <w:rsid w:val="00F4402B"/>
    <w:rsid w:val="00F440D3"/>
    <w:rsid w:val="00F44132"/>
    <w:rsid w:val="00F44505"/>
    <w:rsid w:val="00F446A7"/>
    <w:rsid w:val="00F44D0C"/>
    <w:rsid w:val="00F451BC"/>
    <w:rsid w:val="00F45754"/>
    <w:rsid w:val="00F459A3"/>
    <w:rsid w:val="00F463A0"/>
    <w:rsid w:val="00F46F24"/>
    <w:rsid w:val="00F4710C"/>
    <w:rsid w:val="00F47B53"/>
    <w:rsid w:val="00F47DD1"/>
    <w:rsid w:val="00F47F44"/>
    <w:rsid w:val="00F50073"/>
    <w:rsid w:val="00F5162E"/>
    <w:rsid w:val="00F51E2E"/>
    <w:rsid w:val="00F51E8F"/>
    <w:rsid w:val="00F52C13"/>
    <w:rsid w:val="00F52E6C"/>
    <w:rsid w:val="00F53706"/>
    <w:rsid w:val="00F540FB"/>
    <w:rsid w:val="00F54A41"/>
    <w:rsid w:val="00F54ED3"/>
    <w:rsid w:val="00F550FC"/>
    <w:rsid w:val="00F55255"/>
    <w:rsid w:val="00F552E1"/>
    <w:rsid w:val="00F5538C"/>
    <w:rsid w:val="00F563A7"/>
    <w:rsid w:val="00F56432"/>
    <w:rsid w:val="00F56439"/>
    <w:rsid w:val="00F56A7F"/>
    <w:rsid w:val="00F579FA"/>
    <w:rsid w:val="00F57A11"/>
    <w:rsid w:val="00F57AA6"/>
    <w:rsid w:val="00F57E73"/>
    <w:rsid w:val="00F6002F"/>
    <w:rsid w:val="00F6071F"/>
    <w:rsid w:val="00F6076B"/>
    <w:rsid w:val="00F608C6"/>
    <w:rsid w:val="00F610CA"/>
    <w:rsid w:val="00F611E3"/>
    <w:rsid w:val="00F6120E"/>
    <w:rsid w:val="00F62268"/>
    <w:rsid w:val="00F62319"/>
    <w:rsid w:val="00F62553"/>
    <w:rsid w:val="00F62E79"/>
    <w:rsid w:val="00F63150"/>
    <w:rsid w:val="00F636D6"/>
    <w:rsid w:val="00F63AB5"/>
    <w:rsid w:val="00F63F16"/>
    <w:rsid w:val="00F65032"/>
    <w:rsid w:val="00F655D9"/>
    <w:rsid w:val="00F656CB"/>
    <w:rsid w:val="00F6730A"/>
    <w:rsid w:val="00F677F1"/>
    <w:rsid w:val="00F679CB"/>
    <w:rsid w:val="00F67DA3"/>
    <w:rsid w:val="00F67EDB"/>
    <w:rsid w:val="00F67F7D"/>
    <w:rsid w:val="00F70A50"/>
    <w:rsid w:val="00F70AE4"/>
    <w:rsid w:val="00F7185E"/>
    <w:rsid w:val="00F71B09"/>
    <w:rsid w:val="00F71C7A"/>
    <w:rsid w:val="00F72185"/>
    <w:rsid w:val="00F72BDE"/>
    <w:rsid w:val="00F736C4"/>
    <w:rsid w:val="00F74A99"/>
    <w:rsid w:val="00F75CD7"/>
    <w:rsid w:val="00F75DC3"/>
    <w:rsid w:val="00F75E03"/>
    <w:rsid w:val="00F767D9"/>
    <w:rsid w:val="00F77424"/>
    <w:rsid w:val="00F779D2"/>
    <w:rsid w:val="00F77E29"/>
    <w:rsid w:val="00F80134"/>
    <w:rsid w:val="00F8045F"/>
    <w:rsid w:val="00F807DE"/>
    <w:rsid w:val="00F81A0C"/>
    <w:rsid w:val="00F81ED1"/>
    <w:rsid w:val="00F82308"/>
    <w:rsid w:val="00F8251C"/>
    <w:rsid w:val="00F82C80"/>
    <w:rsid w:val="00F82D33"/>
    <w:rsid w:val="00F832BC"/>
    <w:rsid w:val="00F8332E"/>
    <w:rsid w:val="00F834E4"/>
    <w:rsid w:val="00F83B40"/>
    <w:rsid w:val="00F83B67"/>
    <w:rsid w:val="00F83BA3"/>
    <w:rsid w:val="00F83BC9"/>
    <w:rsid w:val="00F83FAA"/>
    <w:rsid w:val="00F8402D"/>
    <w:rsid w:val="00F845D8"/>
    <w:rsid w:val="00F8481C"/>
    <w:rsid w:val="00F853B6"/>
    <w:rsid w:val="00F8553B"/>
    <w:rsid w:val="00F85751"/>
    <w:rsid w:val="00F859AE"/>
    <w:rsid w:val="00F866EA"/>
    <w:rsid w:val="00F86AF3"/>
    <w:rsid w:val="00F86D75"/>
    <w:rsid w:val="00F86F09"/>
    <w:rsid w:val="00F870F9"/>
    <w:rsid w:val="00F903EA"/>
    <w:rsid w:val="00F904B6"/>
    <w:rsid w:val="00F90AD7"/>
    <w:rsid w:val="00F90CD6"/>
    <w:rsid w:val="00F90ECE"/>
    <w:rsid w:val="00F90FB7"/>
    <w:rsid w:val="00F910BA"/>
    <w:rsid w:val="00F91533"/>
    <w:rsid w:val="00F9157B"/>
    <w:rsid w:val="00F917F1"/>
    <w:rsid w:val="00F9194C"/>
    <w:rsid w:val="00F91F1B"/>
    <w:rsid w:val="00F92096"/>
    <w:rsid w:val="00F92A38"/>
    <w:rsid w:val="00F92C04"/>
    <w:rsid w:val="00F942CD"/>
    <w:rsid w:val="00F94738"/>
    <w:rsid w:val="00F94799"/>
    <w:rsid w:val="00F952D0"/>
    <w:rsid w:val="00F95370"/>
    <w:rsid w:val="00F953F0"/>
    <w:rsid w:val="00F95569"/>
    <w:rsid w:val="00F9559A"/>
    <w:rsid w:val="00F95B4A"/>
    <w:rsid w:val="00F95C6A"/>
    <w:rsid w:val="00F95C8D"/>
    <w:rsid w:val="00F976AA"/>
    <w:rsid w:val="00F976FA"/>
    <w:rsid w:val="00F97ACD"/>
    <w:rsid w:val="00F97D1F"/>
    <w:rsid w:val="00FA099E"/>
    <w:rsid w:val="00FA0F15"/>
    <w:rsid w:val="00FA11E6"/>
    <w:rsid w:val="00FA1204"/>
    <w:rsid w:val="00FA1584"/>
    <w:rsid w:val="00FA15D0"/>
    <w:rsid w:val="00FA1D53"/>
    <w:rsid w:val="00FA22E0"/>
    <w:rsid w:val="00FA23EC"/>
    <w:rsid w:val="00FA2ECD"/>
    <w:rsid w:val="00FA397B"/>
    <w:rsid w:val="00FA3D4D"/>
    <w:rsid w:val="00FA3EED"/>
    <w:rsid w:val="00FA43EC"/>
    <w:rsid w:val="00FA4ADB"/>
    <w:rsid w:val="00FA5059"/>
    <w:rsid w:val="00FA5543"/>
    <w:rsid w:val="00FA55CE"/>
    <w:rsid w:val="00FA5958"/>
    <w:rsid w:val="00FA5FDE"/>
    <w:rsid w:val="00FA6662"/>
    <w:rsid w:val="00FA67D7"/>
    <w:rsid w:val="00FA6A2E"/>
    <w:rsid w:val="00FA76CD"/>
    <w:rsid w:val="00FA78C3"/>
    <w:rsid w:val="00FA7A18"/>
    <w:rsid w:val="00FA7FE1"/>
    <w:rsid w:val="00FB009A"/>
    <w:rsid w:val="00FB01F7"/>
    <w:rsid w:val="00FB03EC"/>
    <w:rsid w:val="00FB05DC"/>
    <w:rsid w:val="00FB067C"/>
    <w:rsid w:val="00FB0F73"/>
    <w:rsid w:val="00FB1128"/>
    <w:rsid w:val="00FB11BC"/>
    <w:rsid w:val="00FB1D25"/>
    <w:rsid w:val="00FB242B"/>
    <w:rsid w:val="00FB2BCD"/>
    <w:rsid w:val="00FB2C39"/>
    <w:rsid w:val="00FB3290"/>
    <w:rsid w:val="00FB3D4E"/>
    <w:rsid w:val="00FB405F"/>
    <w:rsid w:val="00FB48B9"/>
    <w:rsid w:val="00FB4DA9"/>
    <w:rsid w:val="00FB4EBF"/>
    <w:rsid w:val="00FB4FED"/>
    <w:rsid w:val="00FB507C"/>
    <w:rsid w:val="00FB5B2A"/>
    <w:rsid w:val="00FB5D69"/>
    <w:rsid w:val="00FB6670"/>
    <w:rsid w:val="00FB6CAF"/>
    <w:rsid w:val="00FB7193"/>
    <w:rsid w:val="00FB740C"/>
    <w:rsid w:val="00FB74D7"/>
    <w:rsid w:val="00FB7E88"/>
    <w:rsid w:val="00FB7FA5"/>
    <w:rsid w:val="00FC04EE"/>
    <w:rsid w:val="00FC0B6B"/>
    <w:rsid w:val="00FC0FEA"/>
    <w:rsid w:val="00FC114E"/>
    <w:rsid w:val="00FC14BD"/>
    <w:rsid w:val="00FC2038"/>
    <w:rsid w:val="00FC24ED"/>
    <w:rsid w:val="00FC26C5"/>
    <w:rsid w:val="00FC2A06"/>
    <w:rsid w:val="00FC2EB9"/>
    <w:rsid w:val="00FC366F"/>
    <w:rsid w:val="00FC3C6F"/>
    <w:rsid w:val="00FC5696"/>
    <w:rsid w:val="00FC6588"/>
    <w:rsid w:val="00FC6C81"/>
    <w:rsid w:val="00FC768E"/>
    <w:rsid w:val="00FC7D38"/>
    <w:rsid w:val="00FC7E2D"/>
    <w:rsid w:val="00FD0CFE"/>
    <w:rsid w:val="00FD0D95"/>
    <w:rsid w:val="00FD10EC"/>
    <w:rsid w:val="00FD23AC"/>
    <w:rsid w:val="00FD25F1"/>
    <w:rsid w:val="00FD3437"/>
    <w:rsid w:val="00FD3569"/>
    <w:rsid w:val="00FD3E0B"/>
    <w:rsid w:val="00FD46E6"/>
    <w:rsid w:val="00FD480F"/>
    <w:rsid w:val="00FD4BFA"/>
    <w:rsid w:val="00FD514D"/>
    <w:rsid w:val="00FD5C0F"/>
    <w:rsid w:val="00FD6FE4"/>
    <w:rsid w:val="00FD70FD"/>
    <w:rsid w:val="00FD7698"/>
    <w:rsid w:val="00FD7959"/>
    <w:rsid w:val="00FE05D2"/>
    <w:rsid w:val="00FE142B"/>
    <w:rsid w:val="00FE1D37"/>
    <w:rsid w:val="00FE20D6"/>
    <w:rsid w:val="00FE2859"/>
    <w:rsid w:val="00FE2CDE"/>
    <w:rsid w:val="00FE2E77"/>
    <w:rsid w:val="00FE2F21"/>
    <w:rsid w:val="00FE3513"/>
    <w:rsid w:val="00FE3972"/>
    <w:rsid w:val="00FE3D63"/>
    <w:rsid w:val="00FE4140"/>
    <w:rsid w:val="00FE4190"/>
    <w:rsid w:val="00FE450F"/>
    <w:rsid w:val="00FE4A06"/>
    <w:rsid w:val="00FE4FDF"/>
    <w:rsid w:val="00FE54FF"/>
    <w:rsid w:val="00FE5A5E"/>
    <w:rsid w:val="00FE5E13"/>
    <w:rsid w:val="00FE60D4"/>
    <w:rsid w:val="00FE639B"/>
    <w:rsid w:val="00FE66F0"/>
    <w:rsid w:val="00FE68FE"/>
    <w:rsid w:val="00FE700A"/>
    <w:rsid w:val="00FE71A5"/>
    <w:rsid w:val="00FE7DC5"/>
    <w:rsid w:val="00FE7F2B"/>
    <w:rsid w:val="00FF02D2"/>
    <w:rsid w:val="00FF04AE"/>
    <w:rsid w:val="00FF0CE4"/>
    <w:rsid w:val="00FF102A"/>
    <w:rsid w:val="00FF1111"/>
    <w:rsid w:val="00FF1BF6"/>
    <w:rsid w:val="00FF1C37"/>
    <w:rsid w:val="00FF2041"/>
    <w:rsid w:val="00FF36B3"/>
    <w:rsid w:val="00FF3744"/>
    <w:rsid w:val="00FF38D1"/>
    <w:rsid w:val="00FF40E8"/>
    <w:rsid w:val="00FF423E"/>
    <w:rsid w:val="00FF437D"/>
    <w:rsid w:val="00FF4793"/>
    <w:rsid w:val="00FF49A9"/>
    <w:rsid w:val="00FF587C"/>
    <w:rsid w:val="00FF5B76"/>
    <w:rsid w:val="00FF6A62"/>
    <w:rsid w:val="00FF6B4A"/>
    <w:rsid w:val="00FF6E67"/>
    <w:rsid w:val="00FF7603"/>
    <w:rsid w:val="00FF7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A991CD"/>
  <w15:chartTrackingRefBased/>
  <w15:docId w15:val="{3064012F-1F22-4919-8D41-AF4112495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539F"/>
    <w:pPr>
      <w:suppressAutoHyphens/>
      <w:spacing w:line="252" w:lineRule="auto"/>
    </w:pPr>
    <w:rPr>
      <w:rFonts w:ascii="Calibri" w:eastAsia="Calibri" w:hAnsi="Calibri" w:cs="font485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5094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185094"/>
    <w:pPr>
      <w:keepNext/>
      <w:keepLines/>
      <w:spacing w:before="40" w:after="0"/>
      <w:outlineLvl w:val="1"/>
    </w:pPr>
    <w:rPr>
      <w:rFonts w:ascii="Calibri Light" w:eastAsia="font485" w:hAnsi="Calibri Light"/>
      <w:color w:val="2E74B5"/>
      <w:sz w:val="26"/>
      <w:szCs w:val="26"/>
    </w:rPr>
  </w:style>
  <w:style w:type="paragraph" w:styleId="Nagwek3">
    <w:name w:val="heading 3"/>
    <w:basedOn w:val="Nagwek10"/>
    <w:next w:val="Tekstpodstawowy"/>
    <w:link w:val="Nagwek3Znak"/>
    <w:uiPriority w:val="9"/>
    <w:qFormat/>
    <w:rsid w:val="00185094"/>
    <w:pPr>
      <w:numPr>
        <w:ilvl w:val="2"/>
        <w:numId w:val="1"/>
      </w:numPr>
      <w:spacing w:before="140"/>
      <w:outlineLvl w:val="2"/>
    </w:pPr>
    <w:rPr>
      <w:rFonts w:ascii="Liberation Serif" w:eastAsia="Segoe UI" w:hAnsi="Liberation Serif" w:cs="Tahoma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067C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185094"/>
    <w:pPr>
      <w:keepNext/>
      <w:numPr>
        <w:ilvl w:val="4"/>
        <w:numId w:val="1"/>
      </w:numPr>
      <w:jc w:val="center"/>
      <w:outlineLvl w:val="4"/>
    </w:pPr>
    <w:rPr>
      <w:b/>
      <w:sz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067C"/>
    <w:pPr>
      <w:keepNext/>
      <w:keepLines/>
      <w:suppressAutoHyphens w:val="0"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067C"/>
    <w:pPr>
      <w:keepNext/>
      <w:keepLines/>
      <w:suppressAutoHyphens w:val="0"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067C"/>
    <w:pPr>
      <w:keepNext/>
      <w:keepLines/>
      <w:suppressAutoHyphens w:val="0"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067C"/>
    <w:pPr>
      <w:keepNext/>
      <w:keepLines/>
      <w:suppressAutoHyphens w:val="0"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850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5094"/>
  </w:style>
  <w:style w:type="paragraph" w:styleId="Stopka">
    <w:name w:val="footer"/>
    <w:basedOn w:val="Normalny"/>
    <w:link w:val="StopkaZnak"/>
    <w:uiPriority w:val="99"/>
    <w:unhideWhenUsed/>
    <w:rsid w:val="001850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5094"/>
  </w:style>
  <w:style w:type="character" w:customStyle="1" w:styleId="Nagwek1Znak">
    <w:name w:val="Nagłówek 1 Znak"/>
    <w:basedOn w:val="Domylnaczcionkaakapitu"/>
    <w:link w:val="Nagwek1"/>
    <w:uiPriority w:val="9"/>
    <w:rsid w:val="00185094"/>
    <w:rPr>
      <w:rFonts w:ascii="Arial" w:eastAsia="Times New Roman" w:hAnsi="Arial" w:cs="Arial"/>
      <w:b/>
      <w:bCs/>
      <w:kern w:val="2"/>
      <w:sz w:val="32"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rsid w:val="00185094"/>
    <w:rPr>
      <w:rFonts w:ascii="Calibri Light" w:eastAsia="font485" w:hAnsi="Calibri Light" w:cs="font485"/>
      <w:color w:val="2E74B5"/>
      <w:sz w:val="26"/>
      <w:szCs w:val="26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"/>
    <w:rsid w:val="00185094"/>
    <w:rPr>
      <w:rFonts w:ascii="Liberation Serif" w:eastAsia="Segoe UI" w:hAnsi="Liberation Serif" w:cs="Tahoma"/>
      <w:b/>
      <w:bCs/>
      <w:sz w:val="28"/>
      <w:szCs w:val="28"/>
      <w:lang w:eastAsia="zh-CN"/>
    </w:rPr>
  </w:style>
  <w:style w:type="character" w:customStyle="1" w:styleId="Nagwek5Znak">
    <w:name w:val="Nagłówek 5 Znak"/>
    <w:basedOn w:val="Domylnaczcionkaakapitu"/>
    <w:link w:val="Nagwek5"/>
    <w:uiPriority w:val="9"/>
    <w:rsid w:val="00185094"/>
    <w:rPr>
      <w:rFonts w:ascii="Calibri" w:eastAsia="Calibri" w:hAnsi="Calibri" w:cs="font485"/>
      <w:b/>
      <w:sz w:val="28"/>
      <w:lang w:eastAsia="zh-CN"/>
    </w:rPr>
  </w:style>
  <w:style w:type="character" w:customStyle="1" w:styleId="WW8Num1z0">
    <w:name w:val="WW8Num1z0"/>
    <w:rsid w:val="00185094"/>
  </w:style>
  <w:style w:type="character" w:customStyle="1" w:styleId="WW8Num1z1">
    <w:name w:val="WW8Num1z1"/>
    <w:rsid w:val="00185094"/>
  </w:style>
  <w:style w:type="character" w:customStyle="1" w:styleId="WW8Num1z2">
    <w:name w:val="WW8Num1z2"/>
    <w:rsid w:val="00185094"/>
  </w:style>
  <w:style w:type="character" w:customStyle="1" w:styleId="WW8Num1z3">
    <w:name w:val="WW8Num1z3"/>
    <w:rsid w:val="00185094"/>
  </w:style>
  <w:style w:type="character" w:customStyle="1" w:styleId="WW8Num1z4">
    <w:name w:val="WW8Num1z4"/>
    <w:rsid w:val="00185094"/>
  </w:style>
  <w:style w:type="character" w:customStyle="1" w:styleId="WW8Num1z5">
    <w:name w:val="WW8Num1z5"/>
    <w:rsid w:val="00185094"/>
  </w:style>
  <w:style w:type="character" w:customStyle="1" w:styleId="WW8Num1z6">
    <w:name w:val="WW8Num1z6"/>
    <w:rsid w:val="00185094"/>
  </w:style>
  <w:style w:type="character" w:customStyle="1" w:styleId="WW8Num1z7">
    <w:name w:val="WW8Num1z7"/>
    <w:rsid w:val="00185094"/>
  </w:style>
  <w:style w:type="character" w:customStyle="1" w:styleId="WW8Num1z8">
    <w:name w:val="WW8Num1z8"/>
    <w:rsid w:val="00185094"/>
  </w:style>
  <w:style w:type="character" w:customStyle="1" w:styleId="WW8Num2z0">
    <w:name w:val="WW8Num2z0"/>
    <w:rsid w:val="00185094"/>
  </w:style>
  <w:style w:type="character" w:customStyle="1" w:styleId="WW8Num2z1">
    <w:name w:val="WW8Num2z1"/>
    <w:rsid w:val="00185094"/>
  </w:style>
  <w:style w:type="character" w:customStyle="1" w:styleId="WW8Num2z2">
    <w:name w:val="WW8Num2z2"/>
    <w:rsid w:val="00185094"/>
  </w:style>
  <w:style w:type="character" w:customStyle="1" w:styleId="WW8Num2z3">
    <w:name w:val="WW8Num2z3"/>
    <w:rsid w:val="00185094"/>
  </w:style>
  <w:style w:type="character" w:customStyle="1" w:styleId="WW8Num2z4">
    <w:name w:val="WW8Num2z4"/>
    <w:rsid w:val="00185094"/>
  </w:style>
  <w:style w:type="character" w:customStyle="1" w:styleId="WW8Num2z5">
    <w:name w:val="WW8Num2z5"/>
    <w:rsid w:val="00185094"/>
  </w:style>
  <w:style w:type="character" w:customStyle="1" w:styleId="WW8Num2z6">
    <w:name w:val="WW8Num2z6"/>
    <w:rsid w:val="00185094"/>
  </w:style>
  <w:style w:type="character" w:customStyle="1" w:styleId="WW8Num2z7">
    <w:name w:val="WW8Num2z7"/>
    <w:rsid w:val="00185094"/>
  </w:style>
  <w:style w:type="character" w:customStyle="1" w:styleId="WW8Num2z8">
    <w:name w:val="WW8Num2z8"/>
    <w:rsid w:val="00185094"/>
  </w:style>
  <w:style w:type="character" w:customStyle="1" w:styleId="WW8Num3z0">
    <w:name w:val="WW8Num3z0"/>
    <w:rsid w:val="00185094"/>
    <w:rPr>
      <w:rFonts w:ascii="Calibri" w:hAnsi="Calibri" w:cs="Calibri"/>
    </w:rPr>
  </w:style>
  <w:style w:type="character" w:customStyle="1" w:styleId="WW8Num3z1">
    <w:name w:val="WW8Num3z1"/>
    <w:rsid w:val="00185094"/>
  </w:style>
  <w:style w:type="character" w:customStyle="1" w:styleId="WW8Num3z2">
    <w:name w:val="WW8Num3z2"/>
    <w:rsid w:val="00185094"/>
  </w:style>
  <w:style w:type="character" w:customStyle="1" w:styleId="WW8Num3z3">
    <w:name w:val="WW8Num3z3"/>
    <w:rsid w:val="00185094"/>
  </w:style>
  <w:style w:type="character" w:customStyle="1" w:styleId="WW8Num3z4">
    <w:name w:val="WW8Num3z4"/>
    <w:rsid w:val="00185094"/>
  </w:style>
  <w:style w:type="character" w:customStyle="1" w:styleId="WW8Num3z5">
    <w:name w:val="WW8Num3z5"/>
    <w:rsid w:val="00185094"/>
  </w:style>
  <w:style w:type="character" w:customStyle="1" w:styleId="WW8Num3z6">
    <w:name w:val="WW8Num3z6"/>
    <w:rsid w:val="00185094"/>
  </w:style>
  <w:style w:type="character" w:customStyle="1" w:styleId="WW8Num3z7">
    <w:name w:val="WW8Num3z7"/>
    <w:rsid w:val="00185094"/>
  </w:style>
  <w:style w:type="character" w:customStyle="1" w:styleId="WW8Num3z8">
    <w:name w:val="WW8Num3z8"/>
    <w:rsid w:val="00185094"/>
  </w:style>
  <w:style w:type="character" w:customStyle="1" w:styleId="WW8Num4z0">
    <w:name w:val="WW8Num4z0"/>
    <w:rsid w:val="00185094"/>
    <w:rPr>
      <w:rFonts w:ascii="Symbol" w:hAnsi="Symbol" w:cs="OpenSymbol"/>
    </w:rPr>
  </w:style>
  <w:style w:type="character" w:customStyle="1" w:styleId="WW8Num4z1">
    <w:name w:val="WW8Num4z1"/>
    <w:rsid w:val="00185094"/>
  </w:style>
  <w:style w:type="character" w:customStyle="1" w:styleId="WW8Num4z3">
    <w:name w:val="WW8Num4z3"/>
    <w:rsid w:val="00185094"/>
  </w:style>
  <w:style w:type="character" w:customStyle="1" w:styleId="WW8Num4z4">
    <w:name w:val="WW8Num4z4"/>
    <w:rsid w:val="00185094"/>
  </w:style>
  <w:style w:type="character" w:customStyle="1" w:styleId="WW8Num4z5">
    <w:name w:val="WW8Num4z5"/>
    <w:rsid w:val="00185094"/>
  </w:style>
  <w:style w:type="character" w:customStyle="1" w:styleId="WW8Num4z6">
    <w:name w:val="WW8Num4z6"/>
    <w:rsid w:val="00185094"/>
  </w:style>
  <w:style w:type="character" w:customStyle="1" w:styleId="WW8Num4z7">
    <w:name w:val="WW8Num4z7"/>
    <w:rsid w:val="00185094"/>
  </w:style>
  <w:style w:type="character" w:customStyle="1" w:styleId="WW8Num4z8">
    <w:name w:val="WW8Num4z8"/>
    <w:rsid w:val="00185094"/>
  </w:style>
  <w:style w:type="character" w:customStyle="1" w:styleId="WW8Num5z0">
    <w:name w:val="WW8Num5z0"/>
    <w:rsid w:val="00185094"/>
    <w:rPr>
      <w:rFonts w:cs="Calibri"/>
    </w:rPr>
  </w:style>
  <w:style w:type="character" w:customStyle="1" w:styleId="WW8Num5z1">
    <w:name w:val="WW8Num5z1"/>
    <w:rsid w:val="00185094"/>
  </w:style>
  <w:style w:type="character" w:customStyle="1" w:styleId="WW8Num5z2">
    <w:name w:val="WW8Num5z2"/>
    <w:rsid w:val="00185094"/>
  </w:style>
  <w:style w:type="character" w:customStyle="1" w:styleId="WW8Num5z3">
    <w:name w:val="WW8Num5z3"/>
    <w:rsid w:val="00185094"/>
  </w:style>
  <w:style w:type="character" w:customStyle="1" w:styleId="WW8Num5z4">
    <w:name w:val="WW8Num5z4"/>
    <w:rsid w:val="00185094"/>
  </w:style>
  <w:style w:type="character" w:customStyle="1" w:styleId="WW8Num5z5">
    <w:name w:val="WW8Num5z5"/>
    <w:rsid w:val="00185094"/>
  </w:style>
  <w:style w:type="character" w:customStyle="1" w:styleId="WW8Num5z6">
    <w:name w:val="WW8Num5z6"/>
    <w:rsid w:val="00185094"/>
  </w:style>
  <w:style w:type="character" w:customStyle="1" w:styleId="WW8Num5z7">
    <w:name w:val="WW8Num5z7"/>
    <w:rsid w:val="00185094"/>
  </w:style>
  <w:style w:type="character" w:customStyle="1" w:styleId="WW8Num5z8">
    <w:name w:val="WW8Num5z8"/>
    <w:rsid w:val="00185094"/>
  </w:style>
  <w:style w:type="character" w:customStyle="1" w:styleId="WW8Num6z0">
    <w:name w:val="WW8Num6z0"/>
    <w:rsid w:val="00185094"/>
    <w:rPr>
      <w:rFonts w:cs="Calibri"/>
    </w:rPr>
  </w:style>
  <w:style w:type="character" w:customStyle="1" w:styleId="WW8Num6z1">
    <w:name w:val="WW8Num6z1"/>
    <w:rsid w:val="00185094"/>
  </w:style>
  <w:style w:type="character" w:customStyle="1" w:styleId="WW8Num6z2">
    <w:name w:val="WW8Num6z2"/>
    <w:rsid w:val="00185094"/>
  </w:style>
  <w:style w:type="character" w:customStyle="1" w:styleId="WW8Num6z3">
    <w:name w:val="WW8Num6z3"/>
    <w:rsid w:val="00185094"/>
  </w:style>
  <w:style w:type="character" w:customStyle="1" w:styleId="WW8Num6z4">
    <w:name w:val="WW8Num6z4"/>
    <w:rsid w:val="00185094"/>
  </w:style>
  <w:style w:type="character" w:customStyle="1" w:styleId="WW8Num6z5">
    <w:name w:val="WW8Num6z5"/>
    <w:rsid w:val="00185094"/>
  </w:style>
  <w:style w:type="character" w:customStyle="1" w:styleId="WW8Num6z6">
    <w:name w:val="WW8Num6z6"/>
    <w:rsid w:val="00185094"/>
  </w:style>
  <w:style w:type="character" w:customStyle="1" w:styleId="WW8Num6z7">
    <w:name w:val="WW8Num6z7"/>
    <w:rsid w:val="00185094"/>
  </w:style>
  <w:style w:type="character" w:customStyle="1" w:styleId="WW8Num6z8">
    <w:name w:val="WW8Num6z8"/>
    <w:rsid w:val="00185094"/>
  </w:style>
  <w:style w:type="character" w:customStyle="1" w:styleId="WW8Num7z0">
    <w:name w:val="WW8Num7z0"/>
    <w:rsid w:val="00185094"/>
  </w:style>
  <w:style w:type="character" w:customStyle="1" w:styleId="WW8Num7z1">
    <w:name w:val="WW8Num7z1"/>
    <w:rsid w:val="00185094"/>
    <w:rPr>
      <w:rFonts w:ascii="Calibri" w:eastAsia="Times New Roman" w:hAnsi="Calibri" w:cs="Calibri"/>
    </w:rPr>
  </w:style>
  <w:style w:type="character" w:customStyle="1" w:styleId="WW8Num7z2">
    <w:name w:val="WW8Num7z2"/>
    <w:rsid w:val="00185094"/>
  </w:style>
  <w:style w:type="character" w:customStyle="1" w:styleId="WW8Num7z3">
    <w:name w:val="WW8Num7z3"/>
    <w:rsid w:val="00185094"/>
  </w:style>
  <w:style w:type="character" w:customStyle="1" w:styleId="WW8Num7z4">
    <w:name w:val="WW8Num7z4"/>
    <w:rsid w:val="00185094"/>
  </w:style>
  <w:style w:type="character" w:customStyle="1" w:styleId="WW8Num7z5">
    <w:name w:val="WW8Num7z5"/>
    <w:rsid w:val="00185094"/>
  </w:style>
  <w:style w:type="character" w:customStyle="1" w:styleId="WW8Num7z6">
    <w:name w:val="WW8Num7z6"/>
    <w:rsid w:val="00185094"/>
  </w:style>
  <w:style w:type="character" w:customStyle="1" w:styleId="WW8Num7z7">
    <w:name w:val="WW8Num7z7"/>
    <w:rsid w:val="00185094"/>
  </w:style>
  <w:style w:type="character" w:customStyle="1" w:styleId="WW8Num7z8">
    <w:name w:val="WW8Num7z8"/>
    <w:rsid w:val="00185094"/>
  </w:style>
  <w:style w:type="character" w:customStyle="1" w:styleId="WW8Num8z0">
    <w:name w:val="WW8Num8z0"/>
    <w:rsid w:val="00185094"/>
    <w:rPr>
      <w:rFonts w:cs="Calibri"/>
    </w:rPr>
  </w:style>
  <w:style w:type="character" w:customStyle="1" w:styleId="WW8Num8z1">
    <w:name w:val="WW8Num8z1"/>
    <w:rsid w:val="00185094"/>
  </w:style>
  <w:style w:type="character" w:customStyle="1" w:styleId="WW8Num8z2">
    <w:name w:val="WW8Num8z2"/>
    <w:rsid w:val="00185094"/>
  </w:style>
  <w:style w:type="character" w:customStyle="1" w:styleId="WW8Num8z3">
    <w:name w:val="WW8Num8z3"/>
    <w:rsid w:val="00185094"/>
  </w:style>
  <w:style w:type="character" w:customStyle="1" w:styleId="WW8Num8z4">
    <w:name w:val="WW8Num8z4"/>
    <w:rsid w:val="00185094"/>
  </w:style>
  <w:style w:type="character" w:customStyle="1" w:styleId="WW8Num8z5">
    <w:name w:val="WW8Num8z5"/>
    <w:rsid w:val="00185094"/>
  </w:style>
  <w:style w:type="character" w:customStyle="1" w:styleId="WW8Num8z6">
    <w:name w:val="WW8Num8z6"/>
    <w:rsid w:val="00185094"/>
  </w:style>
  <w:style w:type="character" w:customStyle="1" w:styleId="WW8Num8z7">
    <w:name w:val="WW8Num8z7"/>
    <w:rsid w:val="00185094"/>
  </w:style>
  <w:style w:type="character" w:customStyle="1" w:styleId="WW8Num8z8">
    <w:name w:val="WW8Num8z8"/>
    <w:rsid w:val="00185094"/>
  </w:style>
  <w:style w:type="character" w:customStyle="1" w:styleId="WW8Num9z0">
    <w:name w:val="WW8Num9z0"/>
    <w:rsid w:val="00185094"/>
    <w:rPr>
      <w:color w:val="0D0D0D"/>
      <w:sz w:val="24"/>
    </w:rPr>
  </w:style>
  <w:style w:type="character" w:customStyle="1" w:styleId="WW8Num9z1">
    <w:name w:val="WW8Num9z1"/>
    <w:rsid w:val="00185094"/>
  </w:style>
  <w:style w:type="character" w:customStyle="1" w:styleId="WW8Num9z2">
    <w:name w:val="WW8Num9z2"/>
    <w:rsid w:val="00185094"/>
  </w:style>
  <w:style w:type="character" w:customStyle="1" w:styleId="WW8Num9z3">
    <w:name w:val="WW8Num9z3"/>
    <w:rsid w:val="00185094"/>
  </w:style>
  <w:style w:type="character" w:customStyle="1" w:styleId="WW8Num9z4">
    <w:name w:val="WW8Num9z4"/>
    <w:rsid w:val="00185094"/>
  </w:style>
  <w:style w:type="character" w:customStyle="1" w:styleId="WW8Num9z5">
    <w:name w:val="WW8Num9z5"/>
    <w:rsid w:val="00185094"/>
  </w:style>
  <w:style w:type="character" w:customStyle="1" w:styleId="WW8Num9z6">
    <w:name w:val="WW8Num9z6"/>
    <w:rsid w:val="00185094"/>
  </w:style>
  <w:style w:type="character" w:customStyle="1" w:styleId="WW8Num9z7">
    <w:name w:val="WW8Num9z7"/>
    <w:rsid w:val="00185094"/>
  </w:style>
  <w:style w:type="character" w:customStyle="1" w:styleId="WW8Num9z8">
    <w:name w:val="WW8Num9z8"/>
    <w:rsid w:val="00185094"/>
  </w:style>
  <w:style w:type="character" w:customStyle="1" w:styleId="WW8Num10z0">
    <w:name w:val="WW8Num10z0"/>
    <w:rsid w:val="00185094"/>
    <w:rPr>
      <w:rFonts w:ascii="Calibri" w:hAnsi="Calibri" w:cs="Calibri"/>
      <w:b w:val="0"/>
      <w:color w:val="0D0D0D"/>
      <w:kern w:val="2"/>
      <w:sz w:val="24"/>
    </w:rPr>
  </w:style>
  <w:style w:type="character" w:customStyle="1" w:styleId="WW8Num10z1">
    <w:name w:val="WW8Num10z1"/>
    <w:rsid w:val="00185094"/>
  </w:style>
  <w:style w:type="character" w:customStyle="1" w:styleId="WW8Num10z2">
    <w:name w:val="WW8Num10z2"/>
    <w:rsid w:val="00185094"/>
  </w:style>
  <w:style w:type="character" w:customStyle="1" w:styleId="WW8Num10z3">
    <w:name w:val="WW8Num10z3"/>
    <w:rsid w:val="00185094"/>
  </w:style>
  <w:style w:type="character" w:customStyle="1" w:styleId="WW8Num10z4">
    <w:name w:val="WW8Num10z4"/>
    <w:rsid w:val="00185094"/>
  </w:style>
  <w:style w:type="character" w:customStyle="1" w:styleId="WW8Num10z5">
    <w:name w:val="WW8Num10z5"/>
    <w:rsid w:val="00185094"/>
  </w:style>
  <w:style w:type="character" w:customStyle="1" w:styleId="WW8Num10z6">
    <w:name w:val="WW8Num10z6"/>
    <w:rsid w:val="00185094"/>
  </w:style>
  <w:style w:type="character" w:customStyle="1" w:styleId="WW8Num10z7">
    <w:name w:val="WW8Num10z7"/>
    <w:rsid w:val="00185094"/>
  </w:style>
  <w:style w:type="character" w:customStyle="1" w:styleId="WW8Num10z8">
    <w:name w:val="WW8Num10z8"/>
    <w:rsid w:val="00185094"/>
  </w:style>
  <w:style w:type="character" w:customStyle="1" w:styleId="WW8Num11z0">
    <w:name w:val="WW8Num11z0"/>
    <w:rsid w:val="00185094"/>
    <w:rPr>
      <w:rFonts w:ascii="Calibri" w:eastAsia="Calibri" w:hAnsi="Calibri" w:cs="Calibri"/>
    </w:rPr>
  </w:style>
  <w:style w:type="character" w:customStyle="1" w:styleId="WW8Num12z0">
    <w:name w:val="WW8Num12z0"/>
    <w:rsid w:val="00185094"/>
    <w:rPr>
      <w:rFonts w:cs="Calibri"/>
    </w:rPr>
  </w:style>
  <w:style w:type="character" w:customStyle="1" w:styleId="WW8Num13z0">
    <w:name w:val="WW8Num13z0"/>
    <w:rsid w:val="00185094"/>
    <w:rPr>
      <w:rFonts w:ascii="Calibri" w:hAnsi="Calibri" w:cs="Calibri"/>
      <w:sz w:val="24"/>
      <w:szCs w:val="24"/>
    </w:rPr>
  </w:style>
  <w:style w:type="character" w:customStyle="1" w:styleId="WW8Num14z0">
    <w:name w:val="WW8Num14z0"/>
    <w:rsid w:val="00185094"/>
    <w:rPr>
      <w:rFonts w:ascii="Calibri" w:hAnsi="Calibri" w:cs="Calibri"/>
      <w:b w:val="0"/>
      <w:bCs w:val="0"/>
    </w:rPr>
  </w:style>
  <w:style w:type="character" w:customStyle="1" w:styleId="WW8Num15z0">
    <w:name w:val="WW8Num15z0"/>
    <w:rsid w:val="00185094"/>
    <w:rPr>
      <w:rFonts w:ascii="Calibri" w:hAnsi="Calibri" w:cs="Calibri"/>
      <w:sz w:val="24"/>
      <w:szCs w:val="24"/>
    </w:rPr>
  </w:style>
  <w:style w:type="character" w:customStyle="1" w:styleId="WW8Num16z0">
    <w:name w:val="WW8Num16z0"/>
    <w:rsid w:val="00185094"/>
    <w:rPr>
      <w:rFonts w:cs="Calibri"/>
    </w:rPr>
  </w:style>
  <w:style w:type="character" w:customStyle="1" w:styleId="WW8Num17z0">
    <w:name w:val="WW8Num17z0"/>
    <w:rsid w:val="00185094"/>
    <w:rPr>
      <w:rFonts w:cs="Calibri"/>
      <w:b w:val="0"/>
      <w:bCs w:val="0"/>
    </w:rPr>
  </w:style>
  <w:style w:type="character" w:customStyle="1" w:styleId="WW8Num18z0">
    <w:name w:val="WW8Num18z0"/>
    <w:rsid w:val="00185094"/>
    <w:rPr>
      <w:rFonts w:cs="Calibri"/>
    </w:rPr>
  </w:style>
  <w:style w:type="character" w:customStyle="1" w:styleId="WW8Num19z0">
    <w:name w:val="WW8Num19z0"/>
    <w:rsid w:val="00185094"/>
    <w:rPr>
      <w:rFonts w:cs="Calibri"/>
    </w:rPr>
  </w:style>
  <w:style w:type="character" w:customStyle="1" w:styleId="WW8Num20z0">
    <w:name w:val="WW8Num20z0"/>
    <w:rsid w:val="00185094"/>
    <w:rPr>
      <w:rFonts w:cs="Calibri"/>
    </w:rPr>
  </w:style>
  <w:style w:type="character" w:customStyle="1" w:styleId="WW8Num21z0">
    <w:name w:val="WW8Num21z0"/>
    <w:rsid w:val="00185094"/>
    <w:rPr>
      <w:rFonts w:cs="Calibri"/>
    </w:rPr>
  </w:style>
  <w:style w:type="character" w:customStyle="1" w:styleId="WW8Num22z0">
    <w:name w:val="WW8Num22z0"/>
    <w:rsid w:val="00185094"/>
  </w:style>
  <w:style w:type="character" w:customStyle="1" w:styleId="WW8Num22z1">
    <w:name w:val="WW8Num22z1"/>
    <w:rsid w:val="00185094"/>
  </w:style>
  <w:style w:type="character" w:customStyle="1" w:styleId="WW8Num22z2">
    <w:name w:val="WW8Num22z2"/>
    <w:rsid w:val="00185094"/>
  </w:style>
  <w:style w:type="character" w:customStyle="1" w:styleId="WW8Num22z3">
    <w:name w:val="WW8Num22z3"/>
    <w:rsid w:val="00185094"/>
  </w:style>
  <w:style w:type="character" w:customStyle="1" w:styleId="WW8Num22z4">
    <w:name w:val="WW8Num22z4"/>
    <w:rsid w:val="00185094"/>
  </w:style>
  <w:style w:type="character" w:customStyle="1" w:styleId="WW8Num22z5">
    <w:name w:val="WW8Num22z5"/>
    <w:rsid w:val="00185094"/>
  </w:style>
  <w:style w:type="character" w:customStyle="1" w:styleId="WW8Num22z6">
    <w:name w:val="WW8Num22z6"/>
    <w:rsid w:val="00185094"/>
  </w:style>
  <w:style w:type="character" w:customStyle="1" w:styleId="WW8Num22z7">
    <w:name w:val="WW8Num22z7"/>
    <w:rsid w:val="00185094"/>
  </w:style>
  <w:style w:type="character" w:customStyle="1" w:styleId="WW8Num22z8">
    <w:name w:val="WW8Num22z8"/>
    <w:rsid w:val="00185094"/>
  </w:style>
  <w:style w:type="character" w:customStyle="1" w:styleId="WW8Num23z0">
    <w:name w:val="WW8Num23z0"/>
    <w:rsid w:val="00185094"/>
    <w:rPr>
      <w:rFonts w:cs="Calibri"/>
    </w:rPr>
  </w:style>
  <w:style w:type="character" w:customStyle="1" w:styleId="WW8Num24z0">
    <w:name w:val="WW8Num24z0"/>
    <w:rsid w:val="00185094"/>
    <w:rPr>
      <w:rFonts w:cs="Calibri"/>
    </w:rPr>
  </w:style>
  <w:style w:type="character" w:customStyle="1" w:styleId="WW8Num25z0">
    <w:name w:val="WW8Num25z0"/>
    <w:rsid w:val="00185094"/>
    <w:rPr>
      <w:b w:val="0"/>
      <w:bCs w:val="0"/>
    </w:rPr>
  </w:style>
  <w:style w:type="character" w:customStyle="1" w:styleId="WW8Num26z0">
    <w:name w:val="WW8Num26z0"/>
    <w:rsid w:val="00185094"/>
    <w:rPr>
      <w:rFonts w:cs="Calibri"/>
    </w:rPr>
  </w:style>
  <w:style w:type="character" w:customStyle="1" w:styleId="WW8Num27z0">
    <w:name w:val="WW8Num27z0"/>
    <w:rsid w:val="00185094"/>
    <w:rPr>
      <w:rFonts w:cs="Calibri"/>
    </w:rPr>
  </w:style>
  <w:style w:type="character" w:customStyle="1" w:styleId="WW8Num28z0">
    <w:name w:val="WW8Num28z0"/>
    <w:rsid w:val="00185094"/>
    <w:rPr>
      <w:rFonts w:cs="Calibri"/>
    </w:rPr>
  </w:style>
  <w:style w:type="character" w:customStyle="1" w:styleId="WW8Num29z0">
    <w:name w:val="WW8Num29z0"/>
    <w:rsid w:val="00185094"/>
    <w:rPr>
      <w:rFonts w:cs="Calibri"/>
      <w:b w:val="0"/>
      <w:bCs w:val="0"/>
    </w:rPr>
  </w:style>
  <w:style w:type="character" w:customStyle="1" w:styleId="WW8Num30z0">
    <w:name w:val="WW8Num30z0"/>
    <w:rsid w:val="00185094"/>
    <w:rPr>
      <w:rFonts w:cs="Calibri"/>
    </w:rPr>
  </w:style>
  <w:style w:type="character" w:customStyle="1" w:styleId="WW8Num31z0">
    <w:name w:val="WW8Num31z0"/>
    <w:rsid w:val="00185094"/>
    <w:rPr>
      <w:rFonts w:cs="Calibri"/>
    </w:rPr>
  </w:style>
  <w:style w:type="character" w:customStyle="1" w:styleId="WW8Num32z0">
    <w:name w:val="WW8Num32z0"/>
    <w:rsid w:val="00185094"/>
    <w:rPr>
      <w:rFonts w:ascii="Calibri" w:hAnsi="Calibri" w:cs="Calibri"/>
      <w:sz w:val="24"/>
      <w:szCs w:val="24"/>
    </w:rPr>
  </w:style>
  <w:style w:type="character" w:customStyle="1" w:styleId="WW8Num33z0">
    <w:name w:val="WW8Num33z0"/>
    <w:rsid w:val="00185094"/>
  </w:style>
  <w:style w:type="character" w:customStyle="1" w:styleId="WW8Num34z0">
    <w:name w:val="WW8Num34z0"/>
    <w:rsid w:val="00185094"/>
    <w:rPr>
      <w:rFonts w:cs="Calibri"/>
    </w:rPr>
  </w:style>
  <w:style w:type="character" w:customStyle="1" w:styleId="WW8Num35z0">
    <w:name w:val="WW8Num35z0"/>
    <w:rsid w:val="00185094"/>
    <w:rPr>
      <w:rFonts w:ascii="Calibri" w:eastAsia="Calibri" w:hAnsi="Calibri" w:cs="Calibri"/>
      <w:b w:val="0"/>
      <w:bCs/>
    </w:rPr>
  </w:style>
  <w:style w:type="character" w:customStyle="1" w:styleId="WW8Num36z0">
    <w:name w:val="WW8Num36z0"/>
    <w:rsid w:val="00185094"/>
    <w:rPr>
      <w:rFonts w:ascii="Calibri" w:hAnsi="Calibri" w:cs="Calibri" w:hint="default"/>
      <w:b w:val="0"/>
      <w:bCs/>
      <w:sz w:val="24"/>
      <w:szCs w:val="24"/>
    </w:rPr>
  </w:style>
  <w:style w:type="character" w:customStyle="1" w:styleId="WW8Num37z0">
    <w:name w:val="WW8Num37z0"/>
    <w:rsid w:val="00185094"/>
    <w:rPr>
      <w:rFonts w:ascii="Calibri" w:hAnsi="Calibri" w:cs="Calibri"/>
      <w:sz w:val="24"/>
      <w:szCs w:val="24"/>
    </w:rPr>
  </w:style>
  <w:style w:type="character" w:customStyle="1" w:styleId="WW8Num38z0">
    <w:name w:val="WW8Num38z0"/>
    <w:rsid w:val="00185094"/>
    <w:rPr>
      <w:rFonts w:cs="Calibri"/>
    </w:rPr>
  </w:style>
  <w:style w:type="character" w:customStyle="1" w:styleId="WW8Num39z0">
    <w:name w:val="WW8Num39z0"/>
    <w:rsid w:val="00185094"/>
    <w:rPr>
      <w:rFonts w:cs="Calibri"/>
    </w:rPr>
  </w:style>
  <w:style w:type="character" w:customStyle="1" w:styleId="WW8Num40z0">
    <w:name w:val="WW8Num40z0"/>
    <w:rsid w:val="00185094"/>
    <w:rPr>
      <w:rFonts w:cs="Calibri"/>
      <w:b w:val="0"/>
      <w:bCs w:val="0"/>
    </w:rPr>
  </w:style>
  <w:style w:type="character" w:customStyle="1" w:styleId="WW8Num41z0">
    <w:name w:val="WW8Num41z0"/>
    <w:rsid w:val="00185094"/>
    <w:rPr>
      <w:rFonts w:cs="Calibri"/>
    </w:rPr>
  </w:style>
  <w:style w:type="character" w:customStyle="1" w:styleId="WW8Num42z0">
    <w:name w:val="WW8Num42z0"/>
    <w:rsid w:val="00185094"/>
    <w:rPr>
      <w:rFonts w:ascii="Calibri" w:hAnsi="Calibri" w:cs="Calibri"/>
      <w:sz w:val="24"/>
      <w:szCs w:val="24"/>
    </w:rPr>
  </w:style>
  <w:style w:type="character" w:customStyle="1" w:styleId="WW8Num43z0">
    <w:name w:val="WW8Num43z0"/>
    <w:rsid w:val="00185094"/>
    <w:rPr>
      <w:rFonts w:cs="Calibri"/>
    </w:rPr>
  </w:style>
  <w:style w:type="character" w:customStyle="1" w:styleId="WW8Num44z0">
    <w:name w:val="WW8Num44z0"/>
    <w:rsid w:val="00185094"/>
    <w:rPr>
      <w:rFonts w:cs="Calibri"/>
    </w:rPr>
  </w:style>
  <w:style w:type="character" w:customStyle="1" w:styleId="WW8Num45z0">
    <w:name w:val="WW8Num45z0"/>
    <w:rsid w:val="00185094"/>
    <w:rPr>
      <w:rFonts w:cs="Calibri"/>
    </w:rPr>
  </w:style>
  <w:style w:type="character" w:customStyle="1" w:styleId="WW8Num46z0">
    <w:name w:val="WW8Num46z0"/>
    <w:rsid w:val="00185094"/>
    <w:rPr>
      <w:rFonts w:ascii="Calibri" w:hAnsi="Calibri" w:cs="Calibri"/>
      <w:sz w:val="24"/>
      <w:szCs w:val="24"/>
    </w:rPr>
  </w:style>
  <w:style w:type="character" w:customStyle="1" w:styleId="WW8Num47z0">
    <w:name w:val="WW8Num47z0"/>
    <w:rsid w:val="00185094"/>
    <w:rPr>
      <w:rFonts w:cs="Courier New"/>
    </w:rPr>
  </w:style>
  <w:style w:type="character" w:customStyle="1" w:styleId="WW8Num47z1">
    <w:name w:val="WW8Num47z1"/>
    <w:rsid w:val="00185094"/>
    <w:rPr>
      <w:rFonts w:cs="Wingdings"/>
    </w:rPr>
  </w:style>
  <w:style w:type="character" w:customStyle="1" w:styleId="WW8Num47z2">
    <w:name w:val="WW8Num47z2"/>
    <w:rsid w:val="00185094"/>
    <w:rPr>
      <w:rFonts w:ascii="Calibri" w:eastAsia="Calibri" w:hAnsi="Calibri" w:cs="Arial"/>
      <w:b w:val="0"/>
      <w:bCs w:val="0"/>
      <w:sz w:val="24"/>
      <w:szCs w:val="20"/>
    </w:rPr>
  </w:style>
  <w:style w:type="character" w:customStyle="1" w:styleId="WW8Num47z3">
    <w:name w:val="WW8Num47z3"/>
    <w:rsid w:val="00185094"/>
  </w:style>
  <w:style w:type="character" w:customStyle="1" w:styleId="WW8Num47z4">
    <w:name w:val="WW8Num47z4"/>
    <w:rsid w:val="00185094"/>
  </w:style>
  <w:style w:type="character" w:customStyle="1" w:styleId="WW8Num47z5">
    <w:name w:val="WW8Num47z5"/>
    <w:rsid w:val="00185094"/>
  </w:style>
  <w:style w:type="character" w:customStyle="1" w:styleId="WW8Num47z6">
    <w:name w:val="WW8Num47z6"/>
    <w:rsid w:val="00185094"/>
  </w:style>
  <w:style w:type="character" w:customStyle="1" w:styleId="WW8Num47z7">
    <w:name w:val="WW8Num47z7"/>
    <w:rsid w:val="00185094"/>
  </w:style>
  <w:style w:type="character" w:customStyle="1" w:styleId="WW8Num47z8">
    <w:name w:val="WW8Num47z8"/>
    <w:rsid w:val="00185094"/>
  </w:style>
  <w:style w:type="character" w:customStyle="1" w:styleId="WW8Num48z0">
    <w:name w:val="WW8Num48z0"/>
    <w:rsid w:val="00185094"/>
    <w:rPr>
      <w:rFonts w:cs="Times New Roman"/>
    </w:rPr>
  </w:style>
  <w:style w:type="character" w:customStyle="1" w:styleId="WW8Num48z1">
    <w:name w:val="WW8Num48z1"/>
    <w:rsid w:val="00185094"/>
  </w:style>
  <w:style w:type="character" w:customStyle="1" w:styleId="WW8Num48z2">
    <w:name w:val="WW8Num48z2"/>
    <w:rsid w:val="00185094"/>
  </w:style>
  <w:style w:type="character" w:customStyle="1" w:styleId="WW8Num48z3">
    <w:name w:val="WW8Num48z3"/>
    <w:rsid w:val="00185094"/>
  </w:style>
  <w:style w:type="character" w:customStyle="1" w:styleId="WW8Num48z4">
    <w:name w:val="WW8Num48z4"/>
    <w:rsid w:val="00185094"/>
  </w:style>
  <w:style w:type="character" w:customStyle="1" w:styleId="WW8Num48z5">
    <w:name w:val="WW8Num48z5"/>
    <w:rsid w:val="00185094"/>
  </w:style>
  <w:style w:type="character" w:customStyle="1" w:styleId="WW8Num48z6">
    <w:name w:val="WW8Num48z6"/>
    <w:rsid w:val="00185094"/>
  </w:style>
  <w:style w:type="character" w:customStyle="1" w:styleId="WW8Num48z7">
    <w:name w:val="WW8Num48z7"/>
    <w:rsid w:val="00185094"/>
  </w:style>
  <w:style w:type="character" w:customStyle="1" w:styleId="WW8Num48z8">
    <w:name w:val="WW8Num48z8"/>
    <w:rsid w:val="00185094"/>
  </w:style>
  <w:style w:type="character" w:customStyle="1" w:styleId="WW8Num49z0">
    <w:name w:val="WW8Num49z0"/>
    <w:rsid w:val="00185094"/>
    <w:rPr>
      <w:rFonts w:cs="Courier New"/>
    </w:rPr>
  </w:style>
  <w:style w:type="character" w:customStyle="1" w:styleId="WW8Num49z1">
    <w:name w:val="WW8Num49z1"/>
    <w:rsid w:val="00185094"/>
    <w:rPr>
      <w:rFonts w:cs="Wingdings"/>
    </w:rPr>
  </w:style>
  <w:style w:type="character" w:customStyle="1" w:styleId="WW8Num49z2">
    <w:name w:val="WW8Num49z2"/>
    <w:rsid w:val="00185094"/>
    <w:rPr>
      <w:rFonts w:ascii="Calibri" w:eastAsia="Calibri" w:hAnsi="Calibri" w:cs="Arial"/>
      <w:b w:val="0"/>
      <w:bCs w:val="0"/>
      <w:sz w:val="24"/>
      <w:szCs w:val="20"/>
    </w:rPr>
  </w:style>
  <w:style w:type="character" w:customStyle="1" w:styleId="WW8Num49z3">
    <w:name w:val="WW8Num49z3"/>
    <w:rsid w:val="00185094"/>
  </w:style>
  <w:style w:type="character" w:customStyle="1" w:styleId="WW8Num49z4">
    <w:name w:val="WW8Num49z4"/>
    <w:rsid w:val="00185094"/>
  </w:style>
  <w:style w:type="character" w:customStyle="1" w:styleId="WW8Num49z5">
    <w:name w:val="WW8Num49z5"/>
    <w:rsid w:val="00185094"/>
  </w:style>
  <w:style w:type="character" w:customStyle="1" w:styleId="WW8Num49z6">
    <w:name w:val="WW8Num49z6"/>
    <w:rsid w:val="00185094"/>
  </w:style>
  <w:style w:type="character" w:customStyle="1" w:styleId="WW8Num49z7">
    <w:name w:val="WW8Num49z7"/>
    <w:rsid w:val="00185094"/>
  </w:style>
  <w:style w:type="character" w:customStyle="1" w:styleId="WW8Num49z8">
    <w:name w:val="WW8Num49z8"/>
    <w:rsid w:val="00185094"/>
  </w:style>
  <w:style w:type="character" w:customStyle="1" w:styleId="WW8Num50z0">
    <w:name w:val="WW8Num50z0"/>
    <w:rsid w:val="00185094"/>
    <w:rPr>
      <w:rFonts w:cs="Courier New"/>
    </w:rPr>
  </w:style>
  <w:style w:type="character" w:customStyle="1" w:styleId="WW8Num50z1">
    <w:name w:val="WW8Num50z1"/>
    <w:rsid w:val="00185094"/>
    <w:rPr>
      <w:rFonts w:cs="Wingdings"/>
    </w:rPr>
  </w:style>
  <w:style w:type="character" w:customStyle="1" w:styleId="WW8Num50z2">
    <w:name w:val="WW8Num50z2"/>
    <w:rsid w:val="00185094"/>
    <w:rPr>
      <w:rFonts w:ascii="Calibri" w:eastAsia="Calibri" w:hAnsi="Calibri" w:cs="Arial"/>
      <w:b w:val="0"/>
      <w:bCs w:val="0"/>
      <w:sz w:val="24"/>
      <w:szCs w:val="20"/>
    </w:rPr>
  </w:style>
  <w:style w:type="character" w:customStyle="1" w:styleId="WW8Num50z3">
    <w:name w:val="WW8Num50z3"/>
    <w:rsid w:val="00185094"/>
  </w:style>
  <w:style w:type="character" w:customStyle="1" w:styleId="WW8Num50z4">
    <w:name w:val="WW8Num50z4"/>
    <w:rsid w:val="00185094"/>
  </w:style>
  <w:style w:type="character" w:customStyle="1" w:styleId="WW8Num50z5">
    <w:name w:val="WW8Num50z5"/>
    <w:rsid w:val="00185094"/>
  </w:style>
  <w:style w:type="character" w:customStyle="1" w:styleId="WW8Num50z6">
    <w:name w:val="WW8Num50z6"/>
    <w:rsid w:val="00185094"/>
  </w:style>
  <w:style w:type="character" w:customStyle="1" w:styleId="WW8Num50z7">
    <w:name w:val="WW8Num50z7"/>
    <w:rsid w:val="00185094"/>
  </w:style>
  <w:style w:type="character" w:customStyle="1" w:styleId="WW8Num50z8">
    <w:name w:val="WW8Num50z8"/>
    <w:rsid w:val="00185094"/>
  </w:style>
  <w:style w:type="character" w:customStyle="1" w:styleId="WW8Num51z0">
    <w:name w:val="WW8Num51z0"/>
    <w:rsid w:val="00185094"/>
  </w:style>
  <w:style w:type="character" w:customStyle="1" w:styleId="WW8Num51z1">
    <w:name w:val="WW8Num51z1"/>
    <w:rsid w:val="00185094"/>
  </w:style>
  <w:style w:type="character" w:customStyle="1" w:styleId="WW8Num51z2">
    <w:name w:val="WW8Num51z2"/>
    <w:rsid w:val="00185094"/>
  </w:style>
  <w:style w:type="character" w:customStyle="1" w:styleId="WW8Num51z3">
    <w:name w:val="WW8Num51z3"/>
    <w:rsid w:val="00185094"/>
  </w:style>
  <w:style w:type="character" w:customStyle="1" w:styleId="WW8Num51z4">
    <w:name w:val="WW8Num51z4"/>
    <w:rsid w:val="00185094"/>
  </w:style>
  <w:style w:type="character" w:customStyle="1" w:styleId="WW8Num51z5">
    <w:name w:val="WW8Num51z5"/>
    <w:rsid w:val="00185094"/>
  </w:style>
  <w:style w:type="character" w:customStyle="1" w:styleId="WW8Num51z6">
    <w:name w:val="WW8Num51z6"/>
    <w:rsid w:val="00185094"/>
  </w:style>
  <w:style w:type="character" w:customStyle="1" w:styleId="WW8Num51z7">
    <w:name w:val="WW8Num51z7"/>
    <w:rsid w:val="00185094"/>
  </w:style>
  <w:style w:type="character" w:customStyle="1" w:styleId="WW8Num51z8">
    <w:name w:val="WW8Num51z8"/>
    <w:rsid w:val="00185094"/>
  </w:style>
  <w:style w:type="character" w:customStyle="1" w:styleId="WW8Num52z0">
    <w:name w:val="WW8Num52z0"/>
    <w:rsid w:val="00185094"/>
    <w:rPr>
      <w:rFonts w:ascii="Calibri" w:eastAsia="Calibri" w:hAnsi="Calibri" w:cs="Times New Roman"/>
      <w:sz w:val="24"/>
    </w:rPr>
  </w:style>
  <w:style w:type="character" w:customStyle="1" w:styleId="WW8Num52z1">
    <w:name w:val="WW8Num52z1"/>
    <w:rsid w:val="00185094"/>
  </w:style>
  <w:style w:type="character" w:customStyle="1" w:styleId="WW8Num52z2">
    <w:name w:val="WW8Num52z2"/>
    <w:rsid w:val="00185094"/>
    <w:rPr>
      <w:b w:val="0"/>
      <w:bCs w:val="0"/>
      <w:sz w:val="24"/>
    </w:rPr>
  </w:style>
  <w:style w:type="character" w:customStyle="1" w:styleId="WW8Num52z3">
    <w:name w:val="WW8Num52z3"/>
    <w:rsid w:val="00185094"/>
  </w:style>
  <w:style w:type="character" w:customStyle="1" w:styleId="WW8Num52z4">
    <w:name w:val="WW8Num52z4"/>
    <w:rsid w:val="00185094"/>
  </w:style>
  <w:style w:type="character" w:customStyle="1" w:styleId="WW8Num52z5">
    <w:name w:val="WW8Num52z5"/>
    <w:rsid w:val="00185094"/>
  </w:style>
  <w:style w:type="character" w:customStyle="1" w:styleId="WW8Num52z6">
    <w:name w:val="WW8Num52z6"/>
    <w:rsid w:val="00185094"/>
  </w:style>
  <w:style w:type="character" w:customStyle="1" w:styleId="WW8Num52z7">
    <w:name w:val="WW8Num52z7"/>
    <w:rsid w:val="00185094"/>
  </w:style>
  <w:style w:type="character" w:customStyle="1" w:styleId="WW8Num52z8">
    <w:name w:val="WW8Num52z8"/>
    <w:rsid w:val="00185094"/>
  </w:style>
  <w:style w:type="character" w:customStyle="1" w:styleId="WW8Num53z0">
    <w:name w:val="WW8Num53z0"/>
    <w:rsid w:val="00185094"/>
  </w:style>
  <w:style w:type="character" w:customStyle="1" w:styleId="WW8Num53z1">
    <w:name w:val="WW8Num53z1"/>
    <w:rsid w:val="00185094"/>
  </w:style>
  <w:style w:type="character" w:customStyle="1" w:styleId="WW8Num53z2">
    <w:name w:val="WW8Num53z2"/>
    <w:rsid w:val="00185094"/>
  </w:style>
  <w:style w:type="character" w:customStyle="1" w:styleId="WW8Num53z3">
    <w:name w:val="WW8Num53z3"/>
    <w:rsid w:val="00185094"/>
  </w:style>
  <w:style w:type="character" w:customStyle="1" w:styleId="WW8Num53z4">
    <w:name w:val="WW8Num53z4"/>
    <w:rsid w:val="00185094"/>
  </w:style>
  <w:style w:type="character" w:customStyle="1" w:styleId="WW8Num53z5">
    <w:name w:val="WW8Num53z5"/>
    <w:rsid w:val="00185094"/>
  </w:style>
  <w:style w:type="character" w:customStyle="1" w:styleId="WW8Num53z6">
    <w:name w:val="WW8Num53z6"/>
    <w:rsid w:val="00185094"/>
  </w:style>
  <w:style w:type="character" w:customStyle="1" w:styleId="WW8Num53z7">
    <w:name w:val="WW8Num53z7"/>
    <w:rsid w:val="00185094"/>
  </w:style>
  <w:style w:type="character" w:customStyle="1" w:styleId="WW8Num53z8">
    <w:name w:val="WW8Num53z8"/>
    <w:rsid w:val="00185094"/>
  </w:style>
  <w:style w:type="character" w:customStyle="1" w:styleId="WW8Num54z0">
    <w:name w:val="WW8Num54z0"/>
    <w:rsid w:val="00185094"/>
  </w:style>
  <w:style w:type="character" w:customStyle="1" w:styleId="WW8Num54z1">
    <w:name w:val="WW8Num54z1"/>
    <w:rsid w:val="00185094"/>
  </w:style>
  <w:style w:type="character" w:customStyle="1" w:styleId="WW8Num54z2">
    <w:name w:val="WW8Num54z2"/>
    <w:rsid w:val="00185094"/>
  </w:style>
  <w:style w:type="character" w:customStyle="1" w:styleId="WW8Num54z3">
    <w:name w:val="WW8Num54z3"/>
    <w:rsid w:val="00185094"/>
  </w:style>
  <w:style w:type="character" w:customStyle="1" w:styleId="WW8Num54z4">
    <w:name w:val="WW8Num54z4"/>
    <w:rsid w:val="00185094"/>
  </w:style>
  <w:style w:type="character" w:customStyle="1" w:styleId="WW8Num54z5">
    <w:name w:val="WW8Num54z5"/>
    <w:rsid w:val="00185094"/>
  </w:style>
  <w:style w:type="character" w:customStyle="1" w:styleId="WW8Num54z6">
    <w:name w:val="WW8Num54z6"/>
    <w:rsid w:val="00185094"/>
  </w:style>
  <w:style w:type="character" w:customStyle="1" w:styleId="WW8Num54z7">
    <w:name w:val="WW8Num54z7"/>
    <w:rsid w:val="00185094"/>
  </w:style>
  <w:style w:type="character" w:customStyle="1" w:styleId="WW8Num54z8">
    <w:name w:val="WW8Num54z8"/>
    <w:rsid w:val="00185094"/>
  </w:style>
  <w:style w:type="character" w:customStyle="1" w:styleId="WW8Num55z0">
    <w:name w:val="WW8Num55z0"/>
    <w:rsid w:val="00185094"/>
  </w:style>
  <w:style w:type="character" w:customStyle="1" w:styleId="WW8Num55z1">
    <w:name w:val="WW8Num55z1"/>
    <w:rsid w:val="00185094"/>
  </w:style>
  <w:style w:type="character" w:customStyle="1" w:styleId="WW8Num55z2">
    <w:name w:val="WW8Num55z2"/>
    <w:rsid w:val="00185094"/>
  </w:style>
  <w:style w:type="character" w:customStyle="1" w:styleId="WW8Num55z3">
    <w:name w:val="WW8Num55z3"/>
    <w:rsid w:val="00185094"/>
  </w:style>
  <w:style w:type="character" w:customStyle="1" w:styleId="WW8Num55z4">
    <w:name w:val="WW8Num55z4"/>
    <w:rsid w:val="00185094"/>
  </w:style>
  <w:style w:type="character" w:customStyle="1" w:styleId="WW8Num55z5">
    <w:name w:val="WW8Num55z5"/>
    <w:rsid w:val="00185094"/>
  </w:style>
  <w:style w:type="character" w:customStyle="1" w:styleId="WW8Num55z6">
    <w:name w:val="WW8Num55z6"/>
    <w:rsid w:val="00185094"/>
  </w:style>
  <w:style w:type="character" w:customStyle="1" w:styleId="WW8Num55z7">
    <w:name w:val="WW8Num55z7"/>
    <w:rsid w:val="00185094"/>
  </w:style>
  <w:style w:type="character" w:customStyle="1" w:styleId="WW8Num55z8">
    <w:name w:val="WW8Num55z8"/>
    <w:rsid w:val="00185094"/>
  </w:style>
  <w:style w:type="character" w:customStyle="1" w:styleId="WW8Num56z0">
    <w:name w:val="WW8Num56z0"/>
    <w:rsid w:val="00185094"/>
  </w:style>
  <w:style w:type="character" w:customStyle="1" w:styleId="WW8Num56z1">
    <w:name w:val="WW8Num56z1"/>
    <w:rsid w:val="00185094"/>
  </w:style>
  <w:style w:type="character" w:customStyle="1" w:styleId="WW8Num56z2">
    <w:name w:val="WW8Num56z2"/>
    <w:rsid w:val="00185094"/>
  </w:style>
  <w:style w:type="character" w:customStyle="1" w:styleId="WW8Num56z3">
    <w:name w:val="WW8Num56z3"/>
    <w:rsid w:val="00185094"/>
  </w:style>
  <w:style w:type="character" w:customStyle="1" w:styleId="WW8Num56z4">
    <w:name w:val="WW8Num56z4"/>
    <w:rsid w:val="00185094"/>
  </w:style>
  <w:style w:type="character" w:customStyle="1" w:styleId="WW8Num56z5">
    <w:name w:val="WW8Num56z5"/>
    <w:rsid w:val="00185094"/>
  </w:style>
  <w:style w:type="character" w:customStyle="1" w:styleId="WW8Num56z6">
    <w:name w:val="WW8Num56z6"/>
    <w:rsid w:val="00185094"/>
  </w:style>
  <w:style w:type="character" w:customStyle="1" w:styleId="WW8Num56z7">
    <w:name w:val="WW8Num56z7"/>
    <w:rsid w:val="00185094"/>
  </w:style>
  <w:style w:type="character" w:customStyle="1" w:styleId="WW8Num56z8">
    <w:name w:val="WW8Num56z8"/>
    <w:rsid w:val="00185094"/>
  </w:style>
  <w:style w:type="character" w:customStyle="1" w:styleId="WW8Num57z0">
    <w:name w:val="WW8Num57z0"/>
    <w:rsid w:val="00185094"/>
  </w:style>
  <w:style w:type="character" w:customStyle="1" w:styleId="WW8Num57z1">
    <w:name w:val="WW8Num57z1"/>
    <w:rsid w:val="00185094"/>
  </w:style>
  <w:style w:type="character" w:customStyle="1" w:styleId="WW8Num57z2">
    <w:name w:val="WW8Num57z2"/>
    <w:rsid w:val="00185094"/>
  </w:style>
  <w:style w:type="character" w:customStyle="1" w:styleId="WW8Num57z3">
    <w:name w:val="WW8Num57z3"/>
    <w:rsid w:val="00185094"/>
  </w:style>
  <w:style w:type="character" w:customStyle="1" w:styleId="WW8Num57z4">
    <w:name w:val="WW8Num57z4"/>
    <w:rsid w:val="00185094"/>
  </w:style>
  <w:style w:type="character" w:customStyle="1" w:styleId="WW8Num57z5">
    <w:name w:val="WW8Num57z5"/>
    <w:rsid w:val="00185094"/>
  </w:style>
  <w:style w:type="character" w:customStyle="1" w:styleId="WW8Num57z6">
    <w:name w:val="WW8Num57z6"/>
    <w:rsid w:val="00185094"/>
  </w:style>
  <w:style w:type="character" w:customStyle="1" w:styleId="WW8Num57z7">
    <w:name w:val="WW8Num57z7"/>
    <w:rsid w:val="00185094"/>
  </w:style>
  <w:style w:type="character" w:customStyle="1" w:styleId="WW8Num57z8">
    <w:name w:val="WW8Num57z8"/>
    <w:rsid w:val="00185094"/>
  </w:style>
  <w:style w:type="character" w:customStyle="1" w:styleId="WW8Num58z0">
    <w:name w:val="WW8Num58z0"/>
    <w:rsid w:val="00185094"/>
  </w:style>
  <w:style w:type="character" w:customStyle="1" w:styleId="WW8Num58z1">
    <w:name w:val="WW8Num58z1"/>
    <w:rsid w:val="00185094"/>
  </w:style>
  <w:style w:type="character" w:customStyle="1" w:styleId="WW8Num58z2">
    <w:name w:val="WW8Num58z2"/>
    <w:rsid w:val="00185094"/>
  </w:style>
  <w:style w:type="character" w:customStyle="1" w:styleId="WW8Num58z3">
    <w:name w:val="WW8Num58z3"/>
    <w:rsid w:val="00185094"/>
  </w:style>
  <w:style w:type="character" w:customStyle="1" w:styleId="WW8Num58z4">
    <w:name w:val="WW8Num58z4"/>
    <w:rsid w:val="00185094"/>
  </w:style>
  <w:style w:type="character" w:customStyle="1" w:styleId="WW8Num58z5">
    <w:name w:val="WW8Num58z5"/>
    <w:rsid w:val="00185094"/>
  </w:style>
  <w:style w:type="character" w:customStyle="1" w:styleId="WW8Num58z6">
    <w:name w:val="WW8Num58z6"/>
    <w:rsid w:val="00185094"/>
  </w:style>
  <w:style w:type="character" w:customStyle="1" w:styleId="WW8Num58z7">
    <w:name w:val="WW8Num58z7"/>
    <w:rsid w:val="00185094"/>
  </w:style>
  <w:style w:type="character" w:customStyle="1" w:styleId="WW8Num58z8">
    <w:name w:val="WW8Num58z8"/>
    <w:rsid w:val="00185094"/>
  </w:style>
  <w:style w:type="character" w:customStyle="1" w:styleId="WW8Num59z0">
    <w:name w:val="WW8Num59z0"/>
    <w:rsid w:val="00185094"/>
    <w:rPr>
      <w:color w:val="auto"/>
      <w:u w:val="none"/>
    </w:rPr>
  </w:style>
  <w:style w:type="character" w:customStyle="1" w:styleId="WW8Num59z1">
    <w:name w:val="WW8Num59z1"/>
    <w:rsid w:val="00185094"/>
  </w:style>
  <w:style w:type="character" w:customStyle="1" w:styleId="WW8Num59z2">
    <w:name w:val="WW8Num59z2"/>
    <w:rsid w:val="00185094"/>
  </w:style>
  <w:style w:type="character" w:customStyle="1" w:styleId="WW8Num59z3">
    <w:name w:val="WW8Num59z3"/>
    <w:rsid w:val="00185094"/>
  </w:style>
  <w:style w:type="character" w:customStyle="1" w:styleId="WW8Num59z4">
    <w:name w:val="WW8Num59z4"/>
    <w:rsid w:val="00185094"/>
  </w:style>
  <w:style w:type="character" w:customStyle="1" w:styleId="WW8Num59z5">
    <w:name w:val="WW8Num59z5"/>
    <w:rsid w:val="00185094"/>
  </w:style>
  <w:style w:type="character" w:customStyle="1" w:styleId="WW8Num59z6">
    <w:name w:val="WW8Num59z6"/>
    <w:rsid w:val="00185094"/>
  </w:style>
  <w:style w:type="character" w:customStyle="1" w:styleId="WW8Num59z7">
    <w:name w:val="WW8Num59z7"/>
    <w:rsid w:val="00185094"/>
  </w:style>
  <w:style w:type="character" w:customStyle="1" w:styleId="WW8Num59z8">
    <w:name w:val="WW8Num59z8"/>
    <w:rsid w:val="00185094"/>
  </w:style>
  <w:style w:type="character" w:customStyle="1" w:styleId="WW8Num60z0">
    <w:name w:val="WW8Num60z0"/>
    <w:rsid w:val="00185094"/>
  </w:style>
  <w:style w:type="character" w:customStyle="1" w:styleId="WW8Num60z1">
    <w:name w:val="WW8Num60z1"/>
    <w:rsid w:val="00185094"/>
  </w:style>
  <w:style w:type="character" w:customStyle="1" w:styleId="WW8Num60z2">
    <w:name w:val="WW8Num60z2"/>
    <w:rsid w:val="00185094"/>
  </w:style>
  <w:style w:type="character" w:customStyle="1" w:styleId="WW8Num60z3">
    <w:name w:val="WW8Num60z3"/>
    <w:rsid w:val="00185094"/>
  </w:style>
  <w:style w:type="character" w:customStyle="1" w:styleId="WW8Num60z4">
    <w:name w:val="WW8Num60z4"/>
    <w:rsid w:val="00185094"/>
  </w:style>
  <w:style w:type="character" w:customStyle="1" w:styleId="WW8Num60z5">
    <w:name w:val="WW8Num60z5"/>
    <w:rsid w:val="00185094"/>
  </w:style>
  <w:style w:type="character" w:customStyle="1" w:styleId="WW8Num60z6">
    <w:name w:val="WW8Num60z6"/>
    <w:rsid w:val="00185094"/>
  </w:style>
  <w:style w:type="character" w:customStyle="1" w:styleId="WW8Num60z7">
    <w:name w:val="WW8Num60z7"/>
    <w:rsid w:val="00185094"/>
  </w:style>
  <w:style w:type="character" w:customStyle="1" w:styleId="WW8Num60z8">
    <w:name w:val="WW8Num60z8"/>
    <w:rsid w:val="00185094"/>
  </w:style>
  <w:style w:type="character" w:customStyle="1" w:styleId="WW8Num61z0">
    <w:name w:val="WW8Num61z0"/>
    <w:rsid w:val="00185094"/>
  </w:style>
  <w:style w:type="character" w:customStyle="1" w:styleId="WW8Num61z1">
    <w:name w:val="WW8Num61z1"/>
    <w:rsid w:val="00185094"/>
  </w:style>
  <w:style w:type="character" w:customStyle="1" w:styleId="WW8Num61z2">
    <w:name w:val="WW8Num61z2"/>
    <w:rsid w:val="00185094"/>
  </w:style>
  <w:style w:type="character" w:customStyle="1" w:styleId="WW8Num61z3">
    <w:name w:val="WW8Num61z3"/>
    <w:rsid w:val="00185094"/>
  </w:style>
  <w:style w:type="character" w:customStyle="1" w:styleId="WW8Num61z4">
    <w:name w:val="WW8Num61z4"/>
    <w:rsid w:val="00185094"/>
  </w:style>
  <w:style w:type="character" w:customStyle="1" w:styleId="WW8Num61z5">
    <w:name w:val="WW8Num61z5"/>
    <w:rsid w:val="00185094"/>
  </w:style>
  <w:style w:type="character" w:customStyle="1" w:styleId="WW8Num61z6">
    <w:name w:val="WW8Num61z6"/>
    <w:rsid w:val="00185094"/>
  </w:style>
  <w:style w:type="character" w:customStyle="1" w:styleId="WW8Num61z7">
    <w:name w:val="WW8Num61z7"/>
    <w:rsid w:val="00185094"/>
  </w:style>
  <w:style w:type="character" w:customStyle="1" w:styleId="WW8Num61z8">
    <w:name w:val="WW8Num61z8"/>
    <w:rsid w:val="00185094"/>
  </w:style>
  <w:style w:type="character" w:customStyle="1" w:styleId="WW8Num62z0">
    <w:name w:val="WW8Num62z0"/>
    <w:rsid w:val="00185094"/>
  </w:style>
  <w:style w:type="character" w:customStyle="1" w:styleId="WW8Num62z1">
    <w:name w:val="WW8Num62z1"/>
    <w:rsid w:val="00185094"/>
  </w:style>
  <w:style w:type="character" w:customStyle="1" w:styleId="WW8Num62z2">
    <w:name w:val="WW8Num62z2"/>
    <w:rsid w:val="00185094"/>
  </w:style>
  <w:style w:type="character" w:customStyle="1" w:styleId="WW8Num62z3">
    <w:name w:val="WW8Num62z3"/>
    <w:rsid w:val="00185094"/>
  </w:style>
  <w:style w:type="character" w:customStyle="1" w:styleId="WW8Num62z4">
    <w:name w:val="WW8Num62z4"/>
    <w:rsid w:val="00185094"/>
  </w:style>
  <w:style w:type="character" w:customStyle="1" w:styleId="WW8Num62z5">
    <w:name w:val="WW8Num62z5"/>
    <w:rsid w:val="00185094"/>
  </w:style>
  <w:style w:type="character" w:customStyle="1" w:styleId="WW8Num62z6">
    <w:name w:val="WW8Num62z6"/>
    <w:rsid w:val="00185094"/>
  </w:style>
  <w:style w:type="character" w:customStyle="1" w:styleId="WW8Num62z7">
    <w:name w:val="WW8Num62z7"/>
    <w:rsid w:val="00185094"/>
  </w:style>
  <w:style w:type="character" w:customStyle="1" w:styleId="WW8Num62z8">
    <w:name w:val="WW8Num62z8"/>
    <w:rsid w:val="00185094"/>
  </w:style>
  <w:style w:type="character" w:customStyle="1" w:styleId="WW8Num63z0">
    <w:name w:val="WW8Num63z0"/>
    <w:rsid w:val="00185094"/>
    <w:rPr>
      <w:rFonts w:cs="Calibri"/>
    </w:rPr>
  </w:style>
  <w:style w:type="character" w:customStyle="1" w:styleId="WW8Num63z1">
    <w:name w:val="WW8Num63z1"/>
    <w:rsid w:val="00185094"/>
  </w:style>
  <w:style w:type="character" w:customStyle="1" w:styleId="WW8Num63z2">
    <w:name w:val="WW8Num63z2"/>
    <w:rsid w:val="00185094"/>
  </w:style>
  <w:style w:type="character" w:customStyle="1" w:styleId="WW8Num63z3">
    <w:name w:val="WW8Num63z3"/>
    <w:rsid w:val="00185094"/>
  </w:style>
  <w:style w:type="character" w:customStyle="1" w:styleId="WW8Num63z4">
    <w:name w:val="WW8Num63z4"/>
    <w:rsid w:val="00185094"/>
  </w:style>
  <w:style w:type="character" w:customStyle="1" w:styleId="WW8Num63z5">
    <w:name w:val="WW8Num63z5"/>
    <w:rsid w:val="00185094"/>
  </w:style>
  <w:style w:type="character" w:customStyle="1" w:styleId="WW8Num63z6">
    <w:name w:val="WW8Num63z6"/>
    <w:rsid w:val="00185094"/>
  </w:style>
  <w:style w:type="character" w:customStyle="1" w:styleId="WW8Num63z7">
    <w:name w:val="WW8Num63z7"/>
    <w:rsid w:val="00185094"/>
  </w:style>
  <w:style w:type="character" w:customStyle="1" w:styleId="WW8Num63z8">
    <w:name w:val="WW8Num63z8"/>
    <w:rsid w:val="00185094"/>
  </w:style>
  <w:style w:type="character" w:customStyle="1" w:styleId="WW8Num64z0">
    <w:name w:val="WW8Num64z0"/>
    <w:rsid w:val="00185094"/>
    <w:rPr>
      <w:rFonts w:cs="Calibri"/>
    </w:rPr>
  </w:style>
  <w:style w:type="character" w:customStyle="1" w:styleId="WW8Num64z1">
    <w:name w:val="WW8Num64z1"/>
    <w:rsid w:val="00185094"/>
  </w:style>
  <w:style w:type="character" w:customStyle="1" w:styleId="WW8Num64z2">
    <w:name w:val="WW8Num64z2"/>
    <w:rsid w:val="00185094"/>
  </w:style>
  <w:style w:type="character" w:customStyle="1" w:styleId="WW8Num64z3">
    <w:name w:val="WW8Num64z3"/>
    <w:rsid w:val="00185094"/>
  </w:style>
  <w:style w:type="character" w:customStyle="1" w:styleId="WW8Num64z4">
    <w:name w:val="WW8Num64z4"/>
    <w:rsid w:val="00185094"/>
  </w:style>
  <w:style w:type="character" w:customStyle="1" w:styleId="WW8Num64z5">
    <w:name w:val="WW8Num64z5"/>
    <w:rsid w:val="00185094"/>
  </w:style>
  <w:style w:type="character" w:customStyle="1" w:styleId="WW8Num64z6">
    <w:name w:val="WW8Num64z6"/>
    <w:rsid w:val="00185094"/>
  </w:style>
  <w:style w:type="character" w:customStyle="1" w:styleId="WW8Num64z7">
    <w:name w:val="WW8Num64z7"/>
    <w:rsid w:val="00185094"/>
  </w:style>
  <w:style w:type="character" w:customStyle="1" w:styleId="WW8Num64z8">
    <w:name w:val="WW8Num64z8"/>
    <w:rsid w:val="00185094"/>
  </w:style>
  <w:style w:type="character" w:customStyle="1" w:styleId="WW8Num4z2">
    <w:name w:val="WW8Num4z2"/>
    <w:rsid w:val="00185094"/>
  </w:style>
  <w:style w:type="character" w:customStyle="1" w:styleId="WW8Num21z1">
    <w:name w:val="WW8Num21z1"/>
    <w:rsid w:val="00185094"/>
  </w:style>
  <w:style w:type="character" w:customStyle="1" w:styleId="WW8Num21z2">
    <w:name w:val="WW8Num21z2"/>
    <w:rsid w:val="00185094"/>
  </w:style>
  <w:style w:type="character" w:customStyle="1" w:styleId="WW8Num21z3">
    <w:name w:val="WW8Num21z3"/>
    <w:rsid w:val="00185094"/>
  </w:style>
  <w:style w:type="character" w:customStyle="1" w:styleId="WW8Num21z4">
    <w:name w:val="WW8Num21z4"/>
    <w:rsid w:val="00185094"/>
  </w:style>
  <w:style w:type="character" w:customStyle="1" w:styleId="WW8Num21z5">
    <w:name w:val="WW8Num21z5"/>
    <w:rsid w:val="00185094"/>
  </w:style>
  <w:style w:type="character" w:customStyle="1" w:styleId="WW8Num21z6">
    <w:name w:val="WW8Num21z6"/>
    <w:rsid w:val="00185094"/>
  </w:style>
  <w:style w:type="character" w:customStyle="1" w:styleId="WW8Num21z7">
    <w:name w:val="WW8Num21z7"/>
    <w:rsid w:val="00185094"/>
  </w:style>
  <w:style w:type="character" w:customStyle="1" w:styleId="WW8Num21z8">
    <w:name w:val="WW8Num21z8"/>
    <w:rsid w:val="00185094"/>
  </w:style>
  <w:style w:type="character" w:customStyle="1" w:styleId="WW8Num11z1">
    <w:name w:val="WW8Num11z1"/>
    <w:rsid w:val="00185094"/>
  </w:style>
  <w:style w:type="character" w:customStyle="1" w:styleId="WW8Num11z2">
    <w:name w:val="WW8Num11z2"/>
    <w:rsid w:val="00185094"/>
  </w:style>
  <w:style w:type="character" w:customStyle="1" w:styleId="WW8Num11z3">
    <w:name w:val="WW8Num11z3"/>
    <w:rsid w:val="00185094"/>
  </w:style>
  <w:style w:type="character" w:customStyle="1" w:styleId="WW8Num11z4">
    <w:name w:val="WW8Num11z4"/>
    <w:rsid w:val="00185094"/>
  </w:style>
  <w:style w:type="character" w:customStyle="1" w:styleId="WW8Num11z5">
    <w:name w:val="WW8Num11z5"/>
    <w:rsid w:val="00185094"/>
  </w:style>
  <w:style w:type="character" w:customStyle="1" w:styleId="WW8Num11z6">
    <w:name w:val="WW8Num11z6"/>
    <w:rsid w:val="00185094"/>
  </w:style>
  <w:style w:type="character" w:customStyle="1" w:styleId="WW8Num11z7">
    <w:name w:val="WW8Num11z7"/>
    <w:rsid w:val="00185094"/>
  </w:style>
  <w:style w:type="character" w:customStyle="1" w:styleId="WW8Num11z8">
    <w:name w:val="WW8Num11z8"/>
    <w:rsid w:val="00185094"/>
  </w:style>
  <w:style w:type="character" w:customStyle="1" w:styleId="WW8Num12z1">
    <w:name w:val="WW8Num12z1"/>
    <w:rsid w:val="00185094"/>
  </w:style>
  <w:style w:type="character" w:customStyle="1" w:styleId="WW8Num12z2">
    <w:name w:val="WW8Num12z2"/>
    <w:rsid w:val="00185094"/>
  </w:style>
  <w:style w:type="character" w:customStyle="1" w:styleId="WW8Num12z3">
    <w:name w:val="WW8Num12z3"/>
    <w:rsid w:val="00185094"/>
  </w:style>
  <w:style w:type="character" w:customStyle="1" w:styleId="WW8Num12z4">
    <w:name w:val="WW8Num12z4"/>
    <w:rsid w:val="00185094"/>
  </w:style>
  <w:style w:type="character" w:customStyle="1" w:styleId="WW8Num12z5">
    <w:name w:val="WW8Num12z5"/>
    <w:rsid w:val="00185094"/>
  </w:style>
  <w:style w:type="character" w:customStyle="1" w:styleId="WW8Num12z6">
    <w:name w:val="WW8Num12z6"/>
    <w:rsid w:val="00185094"/>
  </w:style>
  <w:style w:type="character" w:customStyle="1" w:styleId="WW8Num12z7">
    <w:name w:val="WW8Num12z7"/>
    <w:rsid w:val="00185094"/>
  </w:style>
  <w:style w:type="character" w:customStyle="1" w:styleId="WW8Num12z8">
    <w:name w:val="WW8Num12z8"/>
    <w:rsid w:val="00185094"/>
  </w:style>
  <w:style w:type="character" w:customStyle="1" w:styleId="WW8Num13z1">
    <w:name w:val="WW8Num13z1"/>
    <w:rsid w:val="00185094"/>
  </w:style>
  <w:style w:type="character" w:customStyle="1" w:styleId="WW8Num13z2">
    <w:name w:val="WW8Num13z2"/>
    <w:rsid w:val="00185094"/>
  </w:style>
  <w:style w:type="character" w:customStyle="1" w:styleId="WW8Num13z3">
    <w:name w:val="WW8Num13z3"/>
    <w:rsid w:val="00185094"/>
  </w:style>
  <w:style w:type="character" w:customStyle="1" w:styleId="WW8Num13z4">
    <w:name w:val="WW8Num13z4"/>
    <w:rsid w:val="00185094"/>
  </w:style>
  <w:style w:type="character" w:customStyle="1" w:styleId="WW8Num13z5">
    <w:name w:val="WW8Num13z5"/>
    <w:rsid w:val="00185094"/>
  </w:style>
  <w:style w:type="character" w:customStyle="1" w:styleId="WW8Num13z6">
    <w:name w:val="WW8Num13z6"/>
    <w:rsid w:val="00185094"/>
  </w:style>
  <w:style w:type="character" w:customStyle="1" w:styleId="WW8Num13z7">
    <w:name w:val="WW8Num13z7"/>
    <w:rsid w:val="00185094"/>
  </w:style>
  <w:style w:type="character" w:customStyle="1" w:styleId="WW8Num13z8">
    <w:name w:val="WW8Num13z8"/>
    <w:rsid w:val="00185094"/>
  </w:style>
  <w:style w:type="character" w:customStyle="1" w:styleId="WW8Num14z1">
    <w:name w:val="WW8Num14z1"/>
    <w:rsid w:val="00185094"/>
  </w:style>
  <w:style w:type="character" w:customStyle="1" w:styleId="WW8Num14z2">
    <w:name w:val="WW8Num14z2"/>
    <w:rsid w:val="00185094"/>
  </w:style>
  <w:style w:type="character" w:customStyle="1" w:styleId="WW8Num14z3">
    <w:name w:val="WW8Num14z3"/>
    <w:rsid w:val="00185094"/>
  </w:style>
  <w:style w:type="character" w:customStyle="1" w:styleId="WW8Num14z4">
    <w:name w:val="WW8Num14z4"/>
    <w:rsid w:val="00185094"/>
  </w:style>
  <w:style w:type="character" w:customStyle="1" w:styleId="WW8Num14z5">
    <w:name w:val="WW8Num14z5"/>
    <w:rsid w:val="00185094"/>
  </w:style>
  <w:style w:type="character" w:customStyle="1" w:styleId="WW8Num14z6">
    <w:name w:val="WW8Num14z6"/>
    <w:rsid w:val="00185094"/>
  </w:style>
  <w:style w:type="character" w:customStyle="1" w:styleId="WW8Num14z7">
    <w:name w:val="WW8Num14z7"/>
    <w:rsid w:val="00185094"/>
  </w:style>
  <w:style w:type="character" w:customStyle="1" w:styleId="WW8Num14z8">
    <w:name w:val="WW8Num14z8"/>
    <w:rsid w:val="00185094"/>
  </w:style>
  <w:style w:type="character" w:customStyle="1" w:styleId="WW8Num15z1">
    <w:name w:val="WW8Num15z1"/>
    <w:rsid w:val="00185094"/>
  </w:style>
  <w:style w:type="character" w:customStyle="1" w:styleId="WW8Num15z2">
    <w:name w:val="WW8Num15z2"/>
    <w:rsid w:val="00185094"/>
  </w:style>
  <w:style w:type="character" w:customStyle="1" w:styleId="WW8Num15z3">
    <w:name w:val="WW8Num15z3"/>
    <w:rsid w:val="00185094"/>
  </w:style>
  <w:style w:type="character" w:customStyle="1" w:styleId="WW8Num15z4">
    <w:name w:val="WW8Num15z4"/>
    <w:rsid w:val="00185094"/>
  </w:style>
  <w:style w:type="character" w:customStyle="1" w:styleId="WW8Num15z5">
    <w:name w:val="WW8Num15z5"/>
    <w:rsid w:val="00185094"/>
  </w:style>
  <w:style w:type="character" w:customStyle="1" w:styleId="WW8Num15z6">
    <w:name w:val="WW8Num15z6"/>
    <w:rsid w:val="00185094"/>
  </w:style>
  <w:style w:type="character" w:customStyle="1" w:styleId="WW8Num15z7">
    <w:name w:val="WW8Num15z7"/>
    <w:rsid w:val="00185094"/>
  </w:style>
  <w:style w:type="character" w:customStyle="1" w:styleId="WW8Num15z8">
    <w:name w:val="WW8Num15z8"/>
    <w:rsid w:val="00185094"/>
  </w:style>
  <w:style w:type="character" w:customStyle="1" w:styleId="WW8Num16z1">
    <w:name w:val="WW8Num16z1"/>
    <w:rsid w:val="00185094"/>
  </w:style>
  <w:style w:type="character" w:customStyle="1" w:styleId="WW8Num16z2">
    <w:name w:val="WW8Num16z2"/>
    <w:rsid w:val="00185094"/>
  </w:style>
  <w:style w:type="character" w:customStyle="1" w:styleId="WW8Num16z3">
    <w:name w:val="WW8Num16z3"/>
    <w:rsid w:val="00185094"/>
  </w:style>
  <w:style w:type="character" w:customStyle="1" w:styleId="WW8Num16z4">
    <w:name w:val="WW8Num16z4"/>
    <w:rsid w:val="00185094"/>
  </w:style>
  <w:style w:type="character" w:customStyle="1" w:styleId="WW8Num16z5">
    <w:name w:val="WW8Num16z5"/>
    <w:rsid w:val="00185094"/>
  </w:style>
  <w:style w:type="character" w:customStyle="1" w:styleId="WW8Num16z6">
    <w:name w:val="WW8Num16z6"/>
    <w:rsid w:val="00185094"/>
  </w:style>
  <w:style w:type="character" w:customStyle="1" w:styleId="WW8Num16z7">
    <w:name w:val="WW8Num16z7"/>
    <w:rsid w:val="00185094"/>
  </w:style>
  <w:style w:type="character" w:customStyle="1" w:styleId="WW8Num16z8">
    <w:name w:val="WW8Num16z8"/>
    <w:rsid w:val="00185094"/>
  </w:style>
  <w:style w:type="character" w:customStyle="1" w:styleId="WW8Num17z1">
    <w:name w:val="WW8Num17z1"/>
    <w:rsid w:val="00185094"/>
  </w:style>
  <w:style w:type="character" w:customStyle="1" w:styleId="WW8Num17z2">
    <w:name w:val="WW8Num17z2"/>
    <w:rsid w:val="00185094"/>
  </w:style>
  <w:style w:type="character" w:customStyle="1" w:styleId="WW8Num17z3">
    <w:name w:val="WW8Num17z3"/>
    <w:rsid w:val="00185094"/>
  </w:style>
  <w:style w:type="character" w:customStyle="1" w:styleId="WW8Num17z4">
    <w:name w:val="WW8Num17z4"/>
    <w:rsid w:val="00185094"/>
  </w:style>
  <w:style w:type="character" w:customStyle="1" w:styleId="WW8Num17z5">
    <w:name w:val="WW8Num17z5"/>
    <w:rsid w:val="00185094"/>
  </w:style>
  <w:style w:type="character" w:customStyle="1" w:styleId="WW8Num17z6">
    <w:name w:val="WW8Num17z6"/>
    <w:rsid w:val="00185094"/>
  </w:style>
  <w:style w:type="character" w:customStyle="1" w:styleId="WW8Num17z7">
    <w:name w:val="WW8Num17z7"/>
    <w:rsid w:val="00185094"/>
  </w:style>
  <w:style w:type="character" w:customStyle="1" w:styleId="WW8Num17z8">
    <w:name w:val="WW8Num17z8"/>
    <w:rsid w:val="00185094"/>
  </w:style>
  <w:style w:type="character" w:customStyle="1" w:styleId="WW8Num18z1">
    <w:name w:val="WW8Num18z1"/>
    <w:rsid w:val="00185094"/>
  </w:style>
  <w:style w:type="character" w:customStyle="1" w:styleId="WW8Num18z2">
    <w:name w:val="WW8Num18z2"/>
    <w:rsid w:val="00185094"/>
  </w:style>
  <w:style w:type="character" w:customStyle="1" w:styleId="WW8Num18z3">
    <w:name w:val="WW8Num18z3"/>
    <w:rsid w:val="00185094"/>
  </w:style>
  <w:style w:type="character" w:customStyle="1" w:styleId="WW8Num18z4">
    <w:name w:val="WW8Num18z4"/>
    <w:rsid w:val="00185094"/>
  </w:style>
  <w:style w:type="character" w:customStyle="1" w:styleId="WW8Num18z5">
    <w:name w:val="WW8Num18z5"/>
    <w:rsid w:val="00185094"/>
  </w:style>
  <w:style w:type="character" w:customStyle="1" w:styleId="WW8Num18z6">
    <w:name w:val="WW8Num18z6"/>
    <w:rsid w:val="00185094"/>
  </w:style>
  <w:style w:type="character" w:customStyle="1" w:styleId="WW8Num18z7">
    <w:name w:val="WW8Num18z7"/>
    <w:rsid w:val="00185094"/>
  </w:style>
  <w:style w:type="character" w:customStyle="1" w:styleId="WW8Num18z8">
    <w:name w:val="WW8Num18z8"/>
    <w:rsid w:val="00185094"/>
  </w:style>
  <w:style w:type="character" w:customStyle="1" w:styleId="WW8Num19z1">
    <w:name w:val="WW8Num19z1"/>
    <w:rsid w:val="00185094"/>
    <w:rPr>
      <w:rFonts w:ascii="Calibri" w:eastAsia="Times New Roman" w:hAnsi="Calibri" w:cs="Calibri"/>
    </w:rPr>
  </w:style>
  <w:style w:type="character" w:customStyle="1" w:styleId="WW8Num19z2">
    <w:name w:val="WW8Num19z2"/>
    <w:rsid w:val="00185094"/>
  </w:style>
  <w:style w:type="character" w:customStyle="1" w:styleId="WW8Num19z3">
    <w:name w:val="WW8Num19z3"/>
    <w:rsid w:val="00185094"/>
  </w:style>
  <w:style w:type="character" w:customStyle="1" w:styleId="WW8Num19z4">
    <w:name w:val="WW8Num19z4"/>
    <w:rsid w:val="00185094"/>
  </w:style>
  <w:style w:type="character" w:customStyle="1" w:styleId="WW8Num19z5">
    <w:name w:val="WW8Num19z5"/>
    <w:rsid w:val="00185094"/>
  </w:style>
  <w:style w:type="character" w:customStyle="1" w:styleId="WW8Num19z6">
    <w:name w:val="WW8Num19z6"/>
    <w:rsid w:val="00185094"/>
  </w:style>
  <w:style w:type="character" w:customStyle="1" w:styleId="WW8Num19z7">
    <w:name w:val="WW8Num19z7"/>
    <w:rsid w:val="00185094"/>
  </w:style>
  <w:style w:type="character" w:customStyle="1" w:styleId="WW8Num19z8">
    <w:name w:val="WW8Num19z8"/>
    <w:rsid w:val="00185094"/>
  </w:style>
  <w:style w:type="character" w:customStyle="1" w:styleId="WW8Num20z1">
    <w:name w:val="WW8Num20z1"/>
    <w:rsid w:val="00185094"/>
  </w:style>
  <w:style w:type="character" w:customStyle="1" w:styleId="WW8Num20z2">
    <w:name w:val="WW8Num20z2"/>
    <w:rsid w:val="00185094"/>
  </w:style>
  <w:style w:type="character" w:customStyle="1" w:styleId="WW8Num20z3">
    <w:name w:val="WW8Num20z3"/>
    <w:rsid w:val="00185094"/>
  </w:style>
  <w:style w:type="character" w:customStyle="1" w:styleId="WW8Num20z4">
    <w:name w:val="WW8Num20z4"/>
    <w:rsid w:val="00185094"/>
  </w:style>
  <w:style w:type="character" w:customStyle="1" w:styleId="WW8Num20z5">
    <w:name w:val="WW8Num20z5"/>
    <w:rsid w:val="00185094"/>
  </w:style>
  <w:style w:type="character" w:customStyle="1" w:styleId="WW8Num20z6">
    <w:name w:val="WW8Num20z6"/>
    <w:rsid w:val="00185094"/>
  </w:style>
  <w:style w:type="character" w:customStyle="1" w:styleId="WW8Num20z7">
    <w:name w:val="WW8Num20z7"/>
    <w:rsid w:val="00185094"/>
  </w:style>
  <w:style w:type="character" w:customStyle="1" w:styleId="WW8Num20z8">
    <w:name w:val="WW8Num20z8"/>
    <w:rsid w:val="00185094"/>
  </w:style>
  <w:style w:type="character" w:customStyle="1" w:styleId="WW8Num23z1">
    <w:name w:val="WW8Num23z1"/>
    <w:rsid w:val="00185094"/>
  </w:style>
  <w:style w:type="character" w:customStyle="1" w:styleId="WW8Num23z2">
    <w:name w:val="WW8Num23z2"/>
    <w:rsid w:val="00185094"/>
  </w:style>
  <w:style w:type="character" w:customStyle="1" w:styleId="WW8Num23z3">
    <w:name w:val="WW8Num23z3"/>
    <w:rsid w:val="00185094"/>
  </w:style>
  <w:style w:type="character" w:customStyle="1" w:styleId="WW8Num23z4">
    <w:name w:val="WW8Num23z4"/>
    <w:rsid w:val="00185094"/>
  </w:style>
  <w:style w:type="character" w:customStyle="1" w:styleId="WW8Num23z5">
    <w:name w:val="WW8Num23z5"/>
    <w:rsid w:val="00185094"/>
  </w:style>
  <w:style w:type="character" w:customStyle="1" w:styleId="WW8Num23z6">
    <w:name w:val="WW8Num23z6"/>
    <w:rsid w:val="00185094"/>
  </w:style>
  <w:style w:type="character" w:customStyle="1" w:styleId="WW8Num23z7">
    <w:name w:val="WW8Num23z7"/>
    <w:rsid w:val="00185094"/>
  </w:style>
  <w:style w:type="character" w:customStyle="1" w:styleId="WW8Num23z8">
    <w:name w:val="WW8Num23z8"/>
    <w:rsid w:val="00185094"/>
  </w:style>
  <w:style w:type="character" w:customStyle="1" w:styleId="WW8Num24z1">
    <w:name w:val="WW8Num24z1"/>
    <w:rsid w:val="00185094"/>
    <w:rPr>
      <w:rFonts w:ascii="Courier New" w:hAnsi="Courier New" w:cs="Courier New"/>
    </w:rPr>
  </w:style>
  <w:style w:type="character" w:customStyle="1" w:styleId="WW8Num24z2">
    <w:name w:val="WW8Num24z2"/>
    <w:rsid w:val="00185094"/>
    <w:rPr>
      <w:rFonts w:ascii="Wingdings" w:hAnsi="Wingdings" w:cs="Wingdings"/>
    </w:rPr>
  </w:style>
  <w:style w:type="character" w:customStyle="1" w:styleId="WW8Num24z3">
    <w:name w:val="WW8Num24z3"/>
    <w:rsid w:val="00185094"/>
    <w:rPr>
      <w:rFonts w:ascii="Symbol" w:hAnsi="Symbol" w:cs="Symbol"/>
    </w:rPr>
  </w:style>
  <w:style w:type="character" w:customStyle="1" w:styleId="WW8Num25z1">
    <w:name w:val="WW8Num25z1"/>
    <w:rsid w:val="00185094"/>
  </w:style>
  <w:style w:type="character" w:customStyle="1" w:styleId="WW8Num25z2">
    <w:name w:val="WW8Num25z2"/>
    <w:rsid w:val="00185094"/>
  </w:style>
  <w:style w:type="character" w:customStyle="1" w:styleId="WW8Num25z3">
    <w:name w:val="WW8Num25z3"/>
    <w:rsid w:val="00185094"/>
  </w:style>
  <w:style w:type="character" w:customStyle="1" w:styleId="WW8Num25z4">
    <w:name w:val="WW8Num25z4"/>
    <w:rsid w:val="00185094"/>
  </w:style>
  <w:style w:type="character" w:customStyle="1" w:styleId="WW8Num25z5">
    <w:name w:val="WW8Num25z5"/>
    <w:rsid w:val="00185094"/>
  </w:style>
  <w:style w:type="character" w:customStyle="1" w:styleId="WW8Num25z6">
    <w:name w:val="WW8Num25z6"/>
    <w:rsid w:val="00185094"/>
  </w:style>
  <w:style w:type="character" w:customStyle="1" w:styleId="WW8Num25z7">
    <w:name w:val="WW8Num25z7"/>
    <w:rsid w:val="00185094"/>
  </w:style>
  <w:style w:type="character" w:customStyle="1" w:styleId="WW8Num25z8">
    <w:name w:val="WW8Num25z8"/>
    <w:rsid w:val="00185094"/>
  </w:style>
  <w:style w:type="character" w:customStyle="1" w:styleId="WW8Num26z1">
    <w:name w:val="WW8Num26z1"/>
    <w:rsid w:val="00185094"/>
  </w:style>
  <w:style w:type="character" w:customStyle="1" w:styleId="WW8Num26z2">
    <w:name w:val="WW8Num26z2"/>
    <w:rsid w:val="00185094"/>
  </w:style>
  <w:style w:type="character" w:customStyle="1" w:styleId="WW8Num26z3">
    <w:name w:val="WW8Num26z3"/>
    <w:rsid w:val="00185094"/>
  </w:style>
  <w:style w:type="character" w:customStyle="1" w:styleId="WW8Num26z4">
    <w:name w:val="WW8Num26z4"/>
    <w:rsid w:val="00185094"/>
  </w:style>
  <w:style w:type="character" w:customStyle="1" w:styleId="WW8Num26z5">
    <w:name w:val="WW8Num26z5"/>
    <w:rsid w:val="00185094"/>
  </w:style>
  <w:style w:type="character" w:customStyle="1" w:styleId="WW8Num26z6">
    <w:name w:val="WW8Num26z6"/>
    <w:rsid w:val="00185094"/>
  </w:style>
  <w:style w:type="character" w:customStyle="1" w:styleId="WW8Num26z7">
    <w:name w:val="WW8Num26z7"/>
    <w:rsid w:val="00185094"/>
  </w:style>
  <w:style w:type="character" w:customStyle="1" w:styleId="WW8Num26z8">
    <w:name w:val="WW8Num26z8"/>
    <w:rsid w:val="00185094"/>
  </w:style>
  <w:style w:type="character" w:customStyle="1" w:styleId="WW8Num27z1">
    <w:name w:val="WW8Num27z1"/>
    <w:rsid w:val="00185094"/>
  </w:style>
  <w:style w:type="character" w:customStyle="1" w:styleId="WW8Num27z2">
    <w:name w:val="WW8Num27z2"/>
    <w:rsid w:val="00185094"/>
  </w:style>
  <w:style w:type="character" w:customStyle="1" w:styleId="WW8Num27z3">
    <w:name w:val="WW8Num27z3"/>
    <w:rsid w:val="00185094"/>
  </w:style>
  <w:style w:type="character" w:customStyle="1" w:styleId="WW8Num27z4">
    <w:name w:val="WW8Num27z4"/>
    <w:rsid w:val="00185094"/>
  </w:style>
  <w:style w:type="character" w:customStyle="1" w:styleId="WW8Num27z5">
    <w:name w:val="WW8Num27z5"/>
    <w:rsid w:val="00185094"/>
  </w:style>
  <w:style w:type="character" w:customStyle="1" w:styleId="WW8Num27z6">
    <w:name w:val="WW8Num27z6"/>
    <w:rsid w:val="00185094"/>
  </w:style>
  <w:style w:type="character" w:customStyle="1" w:styleId="WW8Num27z7">
    <w:name w:val="WW8Num27z7"/>
    <w:rsid w:val="00185094"/>
  </w:style>
  <w:style w:type="character" w:customStyle="1" w:styleId="WW8Num27z8">
    <w:name w:val="WW8Num27z8"/>
    <w:rsid w:val="00185094"/>
  </w:style>
  <w:style w:type="character" w:customStyle="1" w:styleId="WW8Num28z1">
    <w:name w:val="WW8Num28z1"/>
    <w:rsid w:val="00185094"/>
  </w:style>
  <w:style w:type="character" w:customStyle="1" w:styleId="WW8Num28z2">
    <w:name w:val="WW8Num28z2"/>
    <w:rsid w:val="00185094"/>
    <w:rPr>
      <w:b w:val="0"/>
    </w:rPr>
  </w:style>
  <w:style w:type="character" w:customStyle="1" w:styleId="WW8Num28z3">
    <w:name w:val="WW8Num28z3"/>
    <w:rsid w:val="00185094"/>
    <w:rPr>
      <w:color w:val="auto"/>
      <w:u w:val="none"/>
    </w:rPr>
  </w:style>
  <w:style w:type="character" w:customStyle="1" w:styleId="WW8Num28z5">
    <w:name w:val="WW8Num28z5"/>
    <w:rsid w:val="00185094"/>
  </w:style>
  <w:style w:type="character" w:customStyle="1" w:styleId="WW8Num28z6">
    <w:name w:val="WW8Num28z6"/>
    <w:rsid w:val="00185094"/>
    <w:rPr>
      <w:color w:val="0D0D0D"/>
      <w:sz w:val="24"/>
    </w:rPr>
  </w:style>
  <w:style w:type="character" w:customStyle="1" w:styleId="WW8Num28z7">
    <w:name w:val="WW8Num28z7"/>
    <w:rsid w:val="00185094"/>
  </w:style>
  <w:style w:type="character" w:customStyle="1" w:styleId="WW8Num28z8">
    <w:name w:val="WW8Num28z8"/>
    <w:rsid w:val="00185094"/>
  </w:style>
  <w:style w:type="character" w:customStyle="1" w:styleId="WW8Num29z1">
    <w:name w:val="WW8Num29z1"/>
    <w:rsid w:val="00185094"/>
  </w:style>
  <w:style w:type="character" w:customStyle="1" w:styleId="WW8Num29z2">
    <w:name w:val="WW8Num29z2"/>
    <w:rsid w:val="00185094"/>
  </w:style>
  <w:style w:type="character" w:customStyle="1" w:styleId="WW8Num29z3">
    <w:name w:val="WW8Num29z3"/>
    <w:rsid w:val="00185094"/>
  </w:style>
  <w:style w:type="character" w:customStyle="1" w:styleId="WW8Num29z4">
    <w:name w:val="WW8Num29z4"/>
    <w:rsid w:val="00185094"/>
  </w:style>
  <w:style w:type="character" w:customStyle="1" w:styleId="WW8Num29z5">
    <w:name w:val="WW8Num29z5"/>
    <w:rsid w:val="00185094"/>
  </w:style>
  <w:style w:type="character" w:customStyle="1" w:styleId="WW8Num29z6">
    <w:name w:val="WW8Num29z6"/>
    <w:rsid w:val="00185094"/>
  </w:style>
  <w:style w:type="character" w:customStyle="1" w:styleId="WW8Num29z7">
    <w:name w:val="WW8Num29z7"/>
    <w:rsid w:val="00185094"/>
  </w:style>
  <w:style w:type="character" w:customStyle="1" w:styleId="WW8Num29z8">
    <w:name w:val="WW8Num29z8"/>
    <w:rsid w:val="00185094"/>
  </w:style>
  <w:style w:type="character" w:customStyle="1" w:styleId="WW8Num30z1">
    <w:name w:val="WW8Num30z1"/>
    <w:rsid w:val="00185094"/>
  </w:style>
  <w:style w:type="character" w:customStyle="1" w:styleId="WW8Num30z2">
    <w:name w:val="WW8Num30z2"/>
    <w:rsid w:val="00185094"/>
  </w:style>
  <w:style w:type="character" w:customStyle="1" w:styleId="WW8Num30z3">
    <w:name w:val="WW8Num30z3"/>
    <w:rsid w:val="00185094"/>
  </w:style>
  <w:style w:type="character" w:customStyle="1" w:styleId="WW8Num30z4">
    <w:name w:val="WW8Num30z4"/>
    <w:rsid w:val="00185094"/>
  </w:style>
  <w:style w:type="character" w:customStyle="1" w:styleId="WW8Num30z5">
    <w:name w:val="WW8Num30z5"/>
    <w:rsid w:val="00185094"/>
  </w:style>
  <w:style w:type="character" w:customStyle="1" w:styleId="WW8Num30z6">
    <w:name w:val="WW8Num30z6"/>
    <w:rsid w:val="00185094"/>
  </w:style>
  <w:style w:type="character" w:customStyle="1" w:styleId="WW8Num30z7">
    <w:name w:val="WW8Num30z7"/>
    <w:rsid w:val="00185094"/>
  </w:style>
  <w:style w:type="character" w:customStyle="1" w:styleId="WW8Num30z8">
    <w:name w:val="WW8Num30z8"/>
    <w:rsid w:val="00185094"/>
  </w:style>
  <w:style w:type="character" w:customStyle="1" w:styleId="WW8Num31z1">
    <w:name w:val="WW8Num31z1"/>
    <w:rsid w:val="00185094"/>
  </w:style>
  <w:style w:type="character" w:customStyle="1" w:styleId="WW8Num31z2">
    <w:name w:val="WW8Num31z2"/>
    <w:rsid w:val="00185094"/>
  </w:style>
  <w:style w:type="character" w:customStyle="1" w:styleId="WW8Num31z3">
    <w:name w:val="WW8Num31z3"/>
    <w:rsid w:val="00185094"/>
  </w:style>
  <w:style w:type="character" w:customStyle="1" w:styleId="WW8Num31z4">
    <w:name w:val="WW8Num31z4"/>
    <w:rsid w:val="00185094"/>
  </w:style>
  <w:style w:type="character" w:customStyle="1" w:styleId="WW8Num31z5">
    <w:name w:val="WW8Num31z5"/>
    <w:rsid w:val="00185094"/>
  </w:style>
  <w:style w:type="character" w:customStyle="1" w:styleId="WW8Num31z6">
    <w:name w:val="WW8Num31z6"/>
    <w:rsid w:val="00185094"/>
  </w:style>
  <w:style w:type="character" w:customStyle="1" w:styleId="WW8Num31z7">
    <w:name w:val="WW8Num31z7"/>
    <w:rsid w:val="00185094"/>
  </w:style>
  <w:style w:type="character" w:customStyle="1" w:styleId="WW8Num31z8">
    <w:name w:val="WW8Num31z8"/>
    <w:rsid w:val="00185094"/>
  </w:style>
  <w:style w:type="character" w:customStyle="1" w:styleId="WW8Num32z1">
    <w:name w:val="WW8Num32z1"/>
    <w:rsid w:val="00185094"/>
  </w:style>
  <w:style w:type="character" w:customStyle="1" w:styleId="WW8Num32z2">
    <w:name w:val="WW8Num32z2"/>
    <w:rsid w:val="00185094"/>
  </w:style>
  <w:style w:type="character" w:customStyle="1" w:styleId="WW8Num32z3">
    <w:name w:val="WW8Num32z3"/>
    <w:rsid w:val="00185094"/>
  </w:style>
  <w:style w:type="character" w:customStyle="1" w:styleId="WW8Num32z4">
    <w:name w:val="WW8Num32z4"/>
    <w:rsid w:val="00185094"/>
  </w:style>
  <w:style w:type="character" w:customStyle="1" w:styleId="WW8Num32z5">
    <w:name w:val="WW8Num32z5"/>
    <w:rsid w:val="00185094"/>
  </w:style>
  <w:style w:type="character" w:customStyle="1" w:styleId="WW8Num32z6">
    <w:name w:val="WW8Num32z6"/>
    <w:rsid w:val="00185094"/>
  </w:style>
  <w:style w:type="character" w:customStyle="1" w:styleId="WW8Num32z7">
    <w:name w:val="WW8Num32z7"/>
    <w:rsid w:val="00185094"/>
  </w:style>
  <w:style w:type="character" w:customStyle="1" w:styleId="WW8Num32z8">
    <w:name w:val="WW8Num32z8"/>
    <w:rsid w:val="00185094"/>
  </w:style>
  <w:style w:type="character" w:customStyle="1" w:styleId="WW8Num33z1">
    <w:name w:val="WW8Num33z1"/>
    <w:rsid w:val="00185094"/>
  </w:style>
  <w:style w:type="character" w:customStyle="1" w:styleId="WW8Num33z2">
    <w:name w:val="WW8Num33z2"/>
    <w:rsid w:val="00185094"/>
  </w:style>
  <w:style w:type="character" w:customStyle="1" w:styleId="WW8Num33z3">
    <w:name w:val="WW8Num33z3"/>
    <w:rsid w:val="00185094"/>
  </w:style>
  <w:style w:type="character" w:customStyle="1" w:styleId="WW8Num33z4">
    <w:name w:val="WW8Num33z4"/>
    <w:rsid w:val="00185094"/>
  </w:style>
  <w:style w:type="character" w:customStyle="1" w:styleId="WW8Num33z5">
    <w:name w:val="WW8Num33z5"/>
    <w:rsid w:val="00185094"/>
  </w:style>
  <w:style w:type="character" w:customStyle="1" w:styleId="WW8Num33z6">
    <w:name w:val="WW8Num33z6"/>
    <w:rsid w:val="00185094"/>
  </w:style>
  <w:style w:type="character" w:customStyle="1" w:styleId="WW8Num33z7">
    <w:name w:val="WW8Num33z7"/>
    <w:rsid w:val="00185094"/>
  </w:style>
  <w:style w:type="character" w:customStyle="1" w:styleId="WW8Num33z8">
    <w:name w:val="WW8Num33z8"/>
    <w:rsid w:val="00185094"/>
  </w:style>
  <w:style w:type="character" w:customStyle="1" w:styleId="WW8Num34z1">
    <w:name w:val="WW8Num34z1"/>
    <w:rsid w:val="00185094"/>
    <w:rPr>
      <w:rFonts w:ascii="Calibri" w:eastAsia="Calibri" w:hAnsi="Calibri" w:cs="Calibri"/>
    </w:rPr>
  </w:style>
  <w:style w:type="character" w:customStyle="1" w:styleId="WW8Num34z2">
    <w:name w:val="WW8Num34z2"/>
    <w:rsid w:val="00185094"/>
  </w:style>
  <w:style w:type="character" w:customStyle="1" w:styleId="WW8Num34z3">
    <w:name w:val="WW8Num34z3"/>
    <w:rsid w:val="00185094"/>
  </w:style>
  <w:style w:type="character" w:customStyle="1" w:styleId="WW8Num34z4">
    <w:name w:val="WW8Num34z4"/>
    <w:rsid w:val="00185094"/>
  </w:style>
  <w:style w:type="character" w:customStyle="1" w:styleId="WW8Num34z5">
    <w:name w:val="WW8Num34z5"/>
    <w:rsid w:val="00185094"/>
  </w:style>
  <w:style w:type="character" w:customStyle="1" w:styleId="WW8Num34z6">
    <w:name w:val="WW8Num34z6"/>
    <w:rsid w:val="00185094"/>
  </w:style>
  <w:style w:type="character" w:customStyle="1" w:styleId="WW8Num34z7">
    <w:name w:val="WW8Num34z7"/>
    <w:rsid w:val="00185094"/>
  </w:style>
  <w:style w:type="character" w:customStyle="1" w:styleId="WW8Num34z8">
    <w:name w:val="WW8Num34z8"/>
    <w:rsid w:val="00185094"/>
  </w:style>
  <w:style w:type="character" w:customStyle="1" w:styleId="WW8Num35z1">
    <w:name w:val="WW8Num35z1"/>
    <w:rsid w:val="00185094"/>
    <w:rPr>
      <w:rFonts w:ascii="Calibri" w:eastAsia="Calibri" w:hAnsi="Calibri" w:cs="Calibri"/>
    </w:rPr>
  </w:style>
  <w:style w:type="character" w:customStyle="1" w:styleId="WW8Num35z2">
    <w:name w:val="WW8Num35z2"/>
    <w:rsid w:val="00185094"/>
  </w:style>
  <w:style w:type="character" w:customStyle="1" w:styleId="WW8Num35z3">
    <w:name w:val="WW8Num35z3"/>
    <w:rsid w:val="00185094"/>
  </w:style>
  <w:style w:type="character" w:customStyle="1" w:styleId="WW8Num35z4">
    <w:name w:val="WW8Num35z4"/>
    <w:rsid w:val="00185094"/>
  </w:style>
  <w:style w:type="character" w:customStyle="1" w:styleId="WW8Num35z5">
    <w:name w:val="WW8Num35z5"/>
    <w:rsid w:val="00185094"/>
  </w:style>
  <w:style w:type="character" w:customStyle="1" w:styleId="WW8Num35z6">
    <w:name w:val="WW8Num35z6"/>
    <w:rsid w:val="00185094"/>
  </w:style>
  <w:style w:type="character" w:customStyle="1" w:styleId="WW8Num35z7">
    <w:name w:val="WW8Num35z7"/>
    <w:rsid w:val="00185094"/>
  </w:style>
  <w:style w:type="character" w:customStyle="1" w:styleId="WW8Num35z8">
    <w:name w:val="WW8Num35z8"/>
    <w:rsid w:val="00185094"/>
  </w:style>
  <w:style w:type="character" w:customStyle="1" w:styleId="WW8Num36z1">
    <w:name w:val="WW8Num36z1"/>
    <w:rsid w:val="00185094"/>
  </w:style>
  <w:style w:type="character" w:customStyle="1" w:styleId="WW8Num36z2">
    <w:name w:val="WW8Num36z2"/>
    <w:rsid w:val="00185094"/>
  </w:style>
  <w:style w:type="character" w:customStyle="1" w:styleId="WW8Num36z3">
    <w:name w:val="WW8Num36z3"/>
    <w:rsid w:val="00185094"/>
    <w:rPr>
      <w:rFonts w:ascii="Calibri" w:eastAsia="Calibri" w:hAnsi="Calibri" w:cs="Calibri"/>
    </w:rPr>
  </w:style>
  <w:style w:type="character" w:customStyle="1" w:styleId="WW8Num36z4">
    <w:name w:val="WW8Num36z4"/>
    <w:rsid w:val="00185094"/>
  </w:style>
  <w:style w:type="character" w:customStyle="1" w:styleId="WW8Num36z5">
    <w:name w:val="WW8Num36z5"/>
    <w:rsid w:val="00185094"/>
  </w:style>
  <w:style w:type="character" w:customStyle="1" w:styleId="WW8Num36z6">
    <w:name w:val="WW8Num36z6"/>
    <w:rsid w:val="00185094"/>
  </w:style>
  <w:style w:type="character" w:customStyle="1" w:styleId="WW8Num36z7">
    <w:name w:val="WW8Num36z7"/>
    <w:rsid w:val="00185094"/>
  </w:style>
  <w:style w:type="character" w:customStyle="1" w:styleId="WW8Num36z8">
    <w:name w:val="WW8Num36z8"/>
    <w:rsid w:val="00185094"/>
  </w:style>
  <w:style w:type="character" w:customStyle="1" w:styleId="WW8Num37z1">
    <w:name w:val="WW8Num37z1"/>
    <w:rsid w:val="00185094"/>
  </w:style>
  <w:style w:type="character" w:customStyle="1" w:styleId="WW8Num37z2">
    <w:name w:val="WW8Num37z2"/>
    <w:rsid w:val="00185094"/>
  </w:style>
  <w:style w:type="character" w:customStyle="1" w:styleId="WW8Num37z3">
    <w:name w:val="WW8Num37z3"/>
    <w:rsid w:val="00185094"/>
    <w:rPr>
      <w:rFonts w:ascii="Calibri" w:eastAsia="Calibri" w:hAnsi="Calibri" w:cs="Calibri"/>
    </w:rPr>
  </w:style>
  <w:style w:type="character" w:customStyle="1" w:styleId="WW8Num37z4">
    <w:name w:val="WW8Num37z4"/>
    <w:rsid w:val="00185094"/>
  </w:style>
  <w:style w:type="character" w:customStyle="1" w:styleId="WW8Num37z5">
    <w:name w:val="WW8Num37z5"/>
    <w:rsid w:val="00185094"/>
  </w:style>
  <w:style w:type="character" w:customStyle="1" w:styleId="WW8Num37z6">
    <w:name w:val="WW8Num37z6"/>
    <w:rsid w:val="00185094"/>
  </w:style>
  <w:style w:type="character" w:customStyle="1" w:styleId="WW8Num37z7">
    <w:name w:val="WW8Num37z7"/>
    <w:rsid w:val="00185094"/>
  </w:style>
  <w:style w:type="character" w:customStyle="1" w:styleId="WW8Num37z8">
    <w:name w:val="WW8Num37z8"/>
    <w:rsid w:val="00185094"/>
  </w:style>
  <w:style w:type="character" w:customStyle="1" w:styleId="WW8Num38z1">
    <w:name w:val="WW8Num38z1"/>
    <w:rsid w:val="00185094"/>
  </w:style>
  <w:style w:type="character" w:customStyle="1" w:styleId="WW8Num38z2">
    <w:name w:val="WW8Num38z2"/>
    <w:rsid w:val="00185094"/>
  </w:style>
  <w:style w:type="character" w:customStyle="1" w:styleId="WW8Num38z3">
    <w:name w:val="WW8Num38z3"/>
    <w:rsid w:val="00185094"/>
    <w:rPr>
      <w:rFonts w:ascii="Calibri" w:eastAsia="Calibri" w:hAnsi="Calibri" w:cs="Calibri"/>
    </w:rPr>
  </w:style>
  <w:style w:type="character" w:customStyle="1" w:styleId="WW8Num38z4">
    <w:name w:val="WW8Num38z4"/>
    <w:rsid w:val="00185094"/>
  </w:style>
  <w:style w:type="character" w:customStyle="1" w:styleId="WW8Num38z5">
    <w:name w:val="WW8Num38z5"/>
    <w:rsid w:val="00185094"/>
  </w:style>
  <w:style w:type="character" w:customStyle="1" w:styleId="WW8Num38z6">
    <w:name w:val="WW8Num38z6"/>
    <w:rsid w:val="00185094"/>
  </w:style>
  <w:style w:type="character" w:customStyle="1" w:styleId="WW8Num38z7">
    <w:name w:val="WW8Num38z7"/>
    <w:rsid w:val="00185094"/>
  </w:style>
  <w:style w:type="character" w:customStyle="1" w:styleId="WW8Num38z8">
    <w:name w:val="WW8Num38z8"/>
    <w:rsid w:val="00185094"/>
  </w:style>
  <w:style w:type="character" w:customStyle="1" w:styleId="WW8Num39z1">
    <w:name w:val="WW8Num39z1"/>
    <w:rsid w:val="00185094"/>
  </w:style>
  <w:style w:type="character" w:customStyle="1" w:styleId="WW8Num39z2">
    <w:name w:val="WW8Num39z2"/>
    <w:rsid w:val="00185094"/>
  </w:style>
  <w:style w:type="character" w:customStyle="1" w:styleId="WW8Num39z3">
    <w:name w:val="WW8Num39z3"/>
    <w:rsid w:val="00185094"/>
  </w:style>
  <w:style w:type="character" w:customStyle="1" w:styleId="WW8Num39z4">
    <w:name w:val="WW8Num39z4"/>
    <w:rsid w:val="00185094"/>
  </w:style>
  <w:style w:type="character" w:customStyle="1" w:styleId="WW8Num39z5">
    <w:name w:val="WW8Num39z5"/>
    <w:rsid w:val="00185094"/>
  </w:style>
  <w:style w:type="character" w:customStyle="1" w:styleId="WW8Num39z6">
    <w:name w:val="WW8Num39z6"/>
    <w:rsid w:val="00185094"/>
  </w:style>
  <w:style w:type="character" w:customStyle="1" w:styleId="WW8Num39z7">
    <w:name w:val="WW8Num39z7"/>
    <w:rsid w:val="00185094"/>
  </w:style>
  <w:style w:type="character" w:customStyle="1" w:styleId="WW8Num39z8">
    <w:name w:val="WW8Num39z8"/>
    <w:rsid w:val="00185094"/>
  </w:style>
  <w:style w:type="character" w:customStyle="1" w:styleId="WW8Num40z1">
    <w:name w:val="WW8Num40z1"/>
    <w:rsid w:val="00185094"/>
  </w:style>
  <w:style w:type="character" w:customStyle="1" w:styleId="WW8Num40z2">
    <w:name w:val="WW8Num40z2"/>
    <w:rsid w:val="00185094"/>
    <w:rPr>
      <w:rFonts w:ascii="Calibri" w:eastAsia="Calibri" w:hAnsi="Calibri" w:cs="Calibri"/>
    </w:rPr>
  </w:style>
  <w:style w:type="character" w:customStyle="1" w:styleId="WW8Num40z3">
    <w:name w:val="WW8Num40z3"/>
    <w:rsid w:val="00185094"/>
  </w:style>
  <w:style w:type="character" w:customStyle="1" w:styleId="WW8Num40z4">
    <w:name w:val="WW8Num40z4"/>
    <w:rsid w:val="00185094"/>
  </w:style>
  <w:style w:type="character" w:customStyle="1" w:styleId="WW8Num40z5">
    <w:name w:val="WW8Num40z5"/>
    <w:rsid w:val="00185094"/>
  </w:style>
  <w:style w:type="character" w:customStyle="1" w:styleId="WW8Num40z6">
    <w:name w:val="WW8Num40z6"/>
    <w:rsid w:val="00185094"/>
  </w:style>
  <w:style w:type="character" w:customStyle="1" w:styleId="WW8Num40z7">
    <w:name w:val="WW8Num40z7"/>
    <w:rsid w:val="00185094"/>
  </w:style>
  <w:style w:type="character" w:customStyle="1" w:styleId="WW8Num40z8">
    <w:name w:val="WW8Num40z8"/>
    <w:rsid w:val="00185094"/>
  </w:style>
  <w:style w:type="character" w:customStyle="1" w:styleId="WW8Num41z1">
    <w:name w:val="WW8Num41z1"/>
    <w:rsid w:val="00185094"/>
  </w:style>
  <w:style w:type="character" w:customStyle="1" w:styleId="WW8Num41z2">
    <w:name w:val="WW8Num41z2"/>
    <w:rsid w:val="00185094"/>
  </w:style>
  <w:style w:type="character" w:customStyle="1" w:styleId="WW8Num41z3">
    <w:name w:val="WW8Num41z3"/>
    <w:rsid w:val="00185094"/>
    <w:rPr>
      <w:rFonts w:ascii="Calibri" w:eastAsia="Calibri" w:hAnsi="Calibri" w:cs="Calibri"/>
    </w:rPr>
  </w:style>
  <w:style w:type="character" w:customStyle="1" w:styleId="WW8Num41z4">
    <w:name w:val="WW8Num41z4"/>
    <w:rsid w:val="00185094"/>
  </w:style>
  <w:style w:type="character" w:customStyle="1" w:styleId="WW8Num41z5">
    <w:name w:val="WW8Num41z5"/>
    <w:rsid w:val="00185094"/>
  </w:style>
  <w:style w:type="character" w:customStyle="1" w:styleId="WW8Num41z6">
    <w:name w:val="WW8Num41z6"/>
    <w:rsid w:val="00185094"/>
  </w:style>
  <w:style w:type="character" w:customStyle="1" w:styleId="WW8Num41z7">
    <w:name w:val="WW8Num41z7"/>
    <w:rsid w:val="00185094"/>
  </w:style>
  <w:style w:type="character" w:customStyle="1" w:styleId="WW8Num41z8">
    <w:name w:val="WW8Num41z8"/>
    <w:rsid w:val="00185094"/>
  </w:style>
  <w:style w:type="character" w:customStyle="1" w:styleId="WW8Num42z1">
    <w:name w:val="WW8Num42z1"/>
    <w:rsid w:val="00185094"/>
  </w:style>
  <w:style w:type="character" w:customStyle="1" w:styleId="WW8Num42z2">
    <w:name w:val="WW8Num42z2"/>
    <w:rsid w:val="00185094"/>
  </w:style>
  <w:style w:type="character" w:customStyle="1" w:styleId="WW8Num42z3">
    <w:name w:val="WW8Num42z3"/>
    <w:rsid w:val="00185094"/>
    <w:rPr>
      <w:rFonts w:ascii="Calibri" w:eastAsia="Calibri" w:hAnsi="Calibri" w:cs="Calibri"/>
    </w:rPr>
  </w:style>
  <w:style w:type="character" w:customStyle="1" w:styleId="WW8Num42z4">
    <w:name w:val="WW8Num42z4"/>
    <w:rsid w:val="00185094"/>
  </w:style>
  <w:style w:type="character" w:customStyle="1" w:styleId="WW8Num42z5">
    <w:name w:val="WW8Num42z5"/>
    <w:rsid w:val="00185094"/>
  </w:style>
  <w:style w:type="character" w:customStyle="1" w:styleId="WW8Num42z6">
    <w:name w:val="WW8Num42z6"/>
    <w:rsid w:val="00185094"/>
  </w:style>
  <w:style w:type="character" w:customStyle="1" w:styleId="WW8Num42z7">
    <w:name w:val="WW8Num42z7"/>
    <w:rsid w:val="00185094"/>
  </w:style>
  <w:style w:type="character" w:customStyle="1" w:styleId="WW8Num42z8">
    <w:name w:val="WW8Num42z8"/>
    <w:rsid w:val="00185094"/>
  </w:style>
  <w:style w:type="character" w:customStyle="1" w:styleId="WW8Num43z1">
    <w:name w:val="WW8Num43z1"/>
    <w:rsid w:val="00185094"/>
  </w:style>
  <w:style w:type="character" w:customStyle="1" w:styleId="WW8Num43z2">
    <w:name w:val="WW8Num43z2"/>
    <w:rsid w:val="00185094"/>
  </w:style>
  <w:style w:type="character" w:customStyle="1" w:styleId="WW8Num43z3">
    <w:name w:val="WW8Num43z3"/>
    <w:rsid w:val="00185094"/>
  </w:style>
  <w:style w:type="character" w:customStyle="1" w:styleId="WW8Num43z4">
    <w:name w:val="WW8Num43z4"/>
    <w:rsid w:val="00185094"/>
  </w:style>
  <w:style w:type="character" w:customStyle="1" w:styleId="WW8Num43z5">
    <w:name w:val="WW8Num43z5"/>
    <w:rsid w:val="00185094"/>
  </w:style>
  <w:style w:type="character" w:customStyle="1" w:styleId="WW8Num43z6">
    <w:name w:val="WW8Num43z6"/>
    <w:rsid w:val="00185094"/>
  </w:style>
  <w:style w:type="character" w:customStyle="1" w:styleId="WW8Num43z7">
    <w:name w:val="WW8Num43z7"/>
    <w:rsid w:val="00185094"/>
  </w:style>
  <w:style w:type="character" w:customStyle="1" w:styleId="WW8Num43z8">
    <w:name w:val="WW8Num43z8"/>
    <w:rsid w:val="00185094"/>
  </w:style>
  <w:style w:type="character" w:customStyle="1" w:styleId="WW8Num44z1">
    <w:name w:val="WW8Num44z1"/>
    <w:rsid w:val="00185094"/>
  </w:style>
  <w:style w:type="character" w:customStyle="1" w:styleId="WW8Num44z2">
    <w:name w:val="WW8Num44z2"/>
    <w:rsid w:val="00185094"/>
  </w:style>
  <w:style w:type="character" w:customStyle="1" w:styleId="WW8Num44z3">
    <w:name w:val="WW8Num44z3"/>
    <w:rsid w:val="00185094"/>
  </w:style>
  <w:style w:type="character" w:customStyle="1" w:styleId="WW8Num44z4">
    <w:name w:val="WW8Num44z4"/>
    <w:rsid w:val="00185094"/>
  </w:style>
  <w:style w:type="character" w:customStyle="1" w:styleId="WW8Num44z5">
    <w:name w:val="WW8Num44z5"/>
    <w:rsid w:val="00185094"/>
  </w:style>
  <w:style w:type="character" w:customStyle="1" w:styleId="WW8Num44z6">
    <w:name w:val="WW8Num44z6"/>
    <w:rsid w:val="00185094"/>
  </w:style>
  <w:style w:type="character" w:customStyle="1" w:styleId="WW8Num44z7">
    <w:name w:val="WW8Num44z7"/>
    <w:rsid w:val="00185094"/>
  </w:style>
  <w:style w:type="character" w:customStyle="1" w:styleId="WW8Num44z8">
    <w:name w:val="WW8Num44z8"/>
    <w:rsid w:val="00185094"/>
  </w:style>
  <w:style w:type="character" w:customStyle="1" w:styleId="WW8Num45z1">
    <w:name w:val="WW8Num45z1"/>
    <w:rsid w:val="00185094"/>
  </w:style>
  <w:style w:type="character" w:customStyle="1" w:styleId="WW8Num45z2">
    <w:name w:val="WW8Num45z2"/>
    <w:rsid w:val="00185094"/>
  </w:style>
  <w:style w:type="character" w:customStyle="1" w:styleId="WW8Num45z3">
    <w:name w:val="WW8Num45z3"/>
    <w:rsid w:val="00185094"/>
  </w:style>
  <w:style w:type="character" w:customStyle="1" w:styleId="WW8Num45z4">
    <w:name w:val="WW8Num45z4"/>
    <w:rsid w:val="00185094"/>
  </w:style>
  <w:style w:type="character" w:customStyle="1" w:styleId="WW8Num45z5">
    <w:name w:val="WW8Num45z5"/>
    <w:rsid w:val="00185094"/>
  </w:style>
  <w:style w:type="character" w:customStyle="1" w:styleId="WW8Num45z6">
    <w:name w:val="WW8Num45z6"/>
    <w:rsid w:val="00185094"/>
  </w:style>
  <w:style w:type="character" w:customStyle="1" w:styleId="WW8Num45z7">
    <w:name w:val="WW8Num45z7"/>
    <w:rsid w:val="00185094"/>
  </w:style>
  <w:style w:type="character" w:customStyle="1" w:styleId="WW8Num45z8">
    <w:name w:val="WW8Num45z8"/>
    <w:rsid w:val="00185094"/>
  </w:style>
  <w:style w:type="character" w:customStyle="1" w:styleId="WW8Num46z1">
    <w:name w:val="WW8Num46z1"/>
    <w:rsid w:val="00185094"/>
  </w:style>
  <w:style w:type="character" w:customStyle="1" w:styleId="WW8Num46z2">
    <w:name w:val="WW8Num46z2"/>
    <w:rsid w:val="00185094"/>
  </w:style>
  <w:style w:type="character" w:customStyle="1" w:styleId="WW8Num46z3">
    <w:name w:val="WW8Num46z3"/>
    <w:rsid w:val="00185094"/>
  </w:style>
  <w:style w:type="character" w:customStyle="1" w:styleId="WW8Num46z4">
    <w:name w:val="WW8Num46z4"/>
    <w:rsid w:val="00185094"/>
  </w:style>
  <w:style w:type="character" w:customStyle="1" w:styleId="WW8Num46z5">
    <w:name w:val="WW8Num46z5"/>
    <w:rsid w:val="00185094"/>
  </w:style>
  <w:style w:type="character" w:customStyle="1" w:styleId="WW8Num46z6">
    <w:name w:val="WW8Num46z6"/>
    <w:rsid w:val="00185094"/>
  </w:style>
  <w:style w:type="character" w:customStyle="1" w:styleId="WW8Num46z7">
    <w:name w:val="WW8Num46z7"/>
    <w:rsid w:val="00185094"/>
  </w:style>
  <w:style w:type="character" w:customStyle="1" w:styleId="WW8Num46z8">
    <w:name w:val="WW8Num46z8"/>
    <w:rsid w:val="00185094"/>
  </w:style>
  <w:style w:type="character" w:customStyle="1" w:styleId="WW8Num65z0">
    <w:name w:val="WW8Num65z0"/>
    <w:rsid w:val="00185094"/>
    <w:rPr>
      <w:rFonts w:ascii="Calibri" w:hAnsi="Calibri" w:cs="Calibri"/>
      <w:sz w:val="24"/>
      <w:szCs w:val="24"/>
    </w:rPr>
  </w:style>
  <w:style w:type="character" w:customStyle="1" w:styleId="WW8Num65z1">
    <w:name w:val="WW8Num65z1"/>
    <w:rsid w:val="00185094"/>
  </w:style>
  <w:style w:type="character" w:customStyle="1" w:styleId="WW8Num65z2">
    <w:name w:val="WW8Num65z2"/>
    <w:rsid w:val="00185094"/>
  </w:style>
  <w:style w:type="character" w:customStyle="1" w:styleId="WW8Num65z3">
    <w:name w:val="WW8Num65z3"/>
    <w:rsid w:val="00185094"/>
  </w:style>
  <w:style w:type="character" w:customStyle="1" w:styleId="WW8Num65z4">
    <w:name w:val="WW8Num65z4"/>
    <w:rsid w:val="00185094"/>
  </w:style>
  <w:style w:type="character" w:customStyle="1" w:styleId="WW8Num65z5">
    <w:name w:val="WW8Num65z5"/>
    <w:rsid w:val="00185094"/>
  </w:style>
  <w:style w:type="character" w:customStyle="1" w:styleId="WW8Num65z6">
    <w:name w:val="WW8Num65z6"/>
    <w:rsid w:val="00185094"/>
  </w:style>
  <w:style w:type="character" w:customStyle="1" w:styleId="WW8Num65z7">
    <w:name w:val="WW8Num65z7"/>
    <w:rsid w:val="00185094"/>
  </w:style>
  <w:style w:type="character" w:customStyle="1" w:styleId="WW8Num65z8">
    <w:name w:val="WW8Num65z8"/>
    <w:rsid w:val="00185094"/>
  </w:style>
  <w:style w:type="character" w:customStyle="1" w:styleId="WW8Num66z0">
    <w:name w:val="WW8Num66z0"/>
    <w:rsid w:val="00185094"/>
    <w:rPr>
      <w:rFonts w:cs="Calibri"/>
    </w:rPr>
  </w:style>
  <w:style w:type="character" w:customStyle="1" w:styleId="WW8Num66z1">
    <w:name w:val="WW8Num66z1"/>
    <w:rsid w:val="00185094"/>
  </w:style>
  <w:style w:type="character" w:customStyle="1" w:styleId="WW8Num66z2">
    <w:name w:val="WW8Num66z2"/>
    <w:rsid w:val="00185094"/>
  </w:style>
  <w:style w:type="character" w:customStyle="1" w:styleId="WW8Num66z3">
    <w:name w:val="WW8Num66z3"/>
    <w:rsid w:val="00185094"/>
  </w:style>
  <w:style w:type="character" w:customStyle="1" w:styleId="WW8Num66z4">
    <w:name w:val="WW8Num66z4"/>
    <w:rsid w:val="00185094"/>
  </w:style>
  <w:style w:type="character" w:customStyle="1" w:styleId="WW8Num66z5">
    <w:name w:val="WW8Num66z5"/>
    <w:rsid w:val="00185094"/>
  </w:style>
  <w:style w:type="character" w:customStyle="1" w:styleId="WW8Num66z6">
    <w:name w:val="WW8Num66z6"/>
    <w:rsid w:val="00185094"/>
  </w:style>
  <w:style w:type="character" w:customStyle="1" w:styleId="WW8Num66z7">
    <w:name w:val="WW8Num66z7"/>
    <w:rsid w:val="00185094"/>
  </w:style>
  <w:style w:type="character" w:customStyle="1" w:styleId="WW8Num66z8">
    <w:name w:val="WW8Num66z8"/>
    <w:rsid w:val="00185094"/>
  </w:style>
  <w:style w:type="character" w:customStyle="1" w:styleId="WW8Num67z0">
    <w:name w:val="WW8Num67z0"/>
    <w:rsid w:val="00185094"/>
  </w:style>
  <w:style w:type="character" w:customStyle="1" w:styleId="WW8Num67z1">
    <w:name w:val="WW8Num67z1"/>
    <w:rsid w:val="00185094"/>
  </w:style>
  <w:style w:type="character" w:customStyle="1" w:styleId="WW8Num67z2">
    <w:name w:val="WW8Num67z2"/>
    <w:rsid w:val="00185094"/>
  </w:style>
  <w:style w:type="character" w:customStyle="1" w:styleId="WW8Num67z3">
    <w:name w:val="WW8Num67z3"/>
    <w:rsid w:val="00185094"/>
  </w:style>
  <w:style w:type="character" w:customStyle="1" w:styleId="WW8Num67z4">
    <w:name w:val="WW8Num67z4"/>
    <w:rsid w:val="00185094"/>
  </w:style>
  <w:style w:type="character" w:customStyle="1" w:styleId="WW8Num67z5">
    <w:name w:val="WW8Num67z5"/>
    <w:rsid w:val="00185094"/>
  </w:style>
  <w:style w:type="character" w:customStyle="1" w:styleId="WW8Num67z6">
    <w:name w:val="WW8Num67z6"/>
    <w:rsid w:val="00185094"/>
  </w:style>
  <w:style w:type="character" w:customStyle="1" w:styleId="WW8Num67z7">
    <w:name w:val="WW8Num67z7"/>
    <w:rsid w:val="00185094"/>
  </w:style>
  <w:style w:type="character" w:customStyle="1" w:styleId="WW8Num67z8">
    <w:name w:val="WW8Num67z8"/>
    <w:rsid w:val="00185094"/>
  </w:style>
  <w:style w:type="character" w:customStyle="1" w:styleId="WW8Num68z0">
    <w:name w:val="WW8Num68z0"/>
    <w:rsid w:val="00185094"/>
    <w:rPr>
      <w:rFonts w:cs="Calibri"/>
    </w:rPr>
  </w:style>
  <w:style w:type="character" w:customStyle="1" w:styleId="WW8Num68z1">
    <w:name w:val="WW8Num68z1"/>
    <w:rsid w:val="00185094"/>
  </w:style>
  <w:style w:type="character" w:customStyle="1" w:styleId="WW8Num68z2">
    <w:name w:val="WW8Num68z2"/>
    <w:rsid w:val="00185094"/>
  </w:style>
  <w:style w:type="character" w:customStyle="1" w:styleId="WW8Num68z3">
    <w:name w:val="WW8Num68z3"/>
    <w:rsid w:val="00185094"/>
  </w:style>
  <w:style w:type="character" w:customStyle="1" w:styleId="WW8Num68z4">
    <w:name w:val="WW8Num68z4"/>
    <w:rsid w:val="00185094"/>
  </w:style>
  <w:style w:type="character" w:customStyle="1" w:styleId="WW8Num68z5">
    <w:name w:val="WW8Num68z5"/>
    <w:rsid w:val="00185094"/>
  </w:style>
  <w:style w:type="character" w:customStyle="1" w:styleId="WW8Num68z6">
    <w:name w:val="WW8Num68z6"/>
    <w:rsid w:val="00185094"/>
  </w:style>
  <w:style w:type="character" w:customStyle="1" w:styleId="WW8Num68z7">
    <w:name w:val="WW8Num68z7"/>
    <w:rsid w:val="00185094"/>
  </w:style>
  <w:style w:type="character" w:customStyle="1" w:styleId="WW8Num68z8">
    <w:name w:val="WW8Num68z8"/>
    <w:rsid w:val="00185094"/>
  </w:style>
  <w:style w:type="character" w:customStyle="1" w:styleId="WW8Num69z0">
    <w:name w:val="WW8Num69z0"/>
    <w:rsid w:val="00185094"/>
    <w:rPr>
      <w:rFonts w:cs="Calibri"/>
    </w:rPr>
  </w:style>
  <w:style w:type="character" w:customStyle="1" w:styleId="WW8Num69z1">
    <w:name w:val="WW8Num69z1"/>
    <w:rsid w:val="00185094"/>
  </w:style>
  <w:style w:type="character" w:customStyle="1" w:styleId="WW8Num69z2">
    <w:name w:val="WW8Num69z2"/>
    <w:rsid w:val="00185094"/>
  </w:style>
  <w:style w:type="character" w:customStyle="1" w:styleId="WW8Num69z3">
    <w:name w:val="WW8Num69z3"/>
    <w:rsid w:val="00185094"/>
  </w:style>
  <w:style w:type="character" w:customStyle="1" w:styleId="WW8Num69z4">
    <w:name w:val="WW8Num69z4"/>
    <w:rsid w:val="00185094"/>
  </w:style>
  <w:style w:type="character" w:customStyle="1" w:styleId="WW8Num69z5">
    <w:name w:val="WW8Num69z5"/>
    <w:rsid w:val="00185094"/>
  </w:style>
  <w:style w:type="character" w:customStyle="1" w:styleId="WW8Num69z6">
    <w:name w:val="WW8Num69z6"/>
    <w:rsid w:val="00185094"/>
  </w:style>
  <w:style w:type="character" w:customStyle="1" w:styleId="WW8Num69z7">
    <w:name w:val="WW8Num69z7"/>
    <w:rsid w:val="00185094"/>
  </w:style>
  <w:style w:type="character" w:customStyle="1" w:styleId="WW8Num69z8">
    <w:name w:val="WW8Num69z8"/>
    <w:rsid w:val="00185094"/>
  </w:style>
  <w:style w:type="character" w:customStyle="1" w:styleId="WW8Num70z0">
    <w:name w:val="WW8Num70z0"/>
    <w:rsid w:val="00185094"/>
  </w:style>
  <w:style w:type="character" w:customStyle="1" w:styleId="WW8Num70z1">
    <w:name w:val="WW8Num70z1"/>
    <w:rsid w:val="00185094"/>
  </w:style>
  <w:style w:type="character" w:customStyle="1" w:styleId="WW8Num70z2">
    <w:name w:val="WW8Num70z2"/>
    <w:rsid w:val="00185094"/>
  </w:style>
  <w:style w:type="character" w:customStyle="1" w:styleId="WW8Num70z3">
    <w:name w:val="WW8Num70z3"/>
    <w:rsid w:val="00185094"/>
  </w:style>
  <w:style w:type="character" w:customStyle="1" w:styleId="WW8Num70z4">
    <w:name w:val="WW8Num70z4"/>
    <w:rsid w:val="00185094"/>
  </w:style>
  <w:style w:type="character" w:customStyle="1" w:styleId="WW8Num70z5">
    <w:name w:val="WW8Num70z5"/>
    <w:rsid w:val="00185094"/>
  </w:style>
  <w:style w:type="character" w:customStyle="1" w:styleId="WW8Num70z6">
    <w:name w:val="WW8Num70z6"/>
    <w:rsid w:val="00185094"/>
  </w:style>
  <w:style w:type="character" w:customStyle="1" w:styleId="WW8Num70z7">
    <w:name w:val="WW8Num70z7"/>
    <w:rsid w:val="00185094"/>
  </w:style>
  <w:style w:type="character" w:customStyle="1" w:styleId="WW8Num70z8">
    <w:name w:val="WW8Num70z8"/>
    <w:rsid w:val="00185094"/>
  </w:style>
  <w:style w:type="character" w:customStyle="1" w:styleId="WW8Num71z0">
    <w:name w:val="WW8Num71z0"/>
    <w:rsid w:val="00185094"/>
  </w:style>
  <w:style w:type="character" w:customStyle="1" w:styleId="WW8Num71z1">
    <w:name w:val="WW8Num71z1"/>
    <w:rsid w:val="00185094"/>
  </w:style>
  <w:style w:type="character" w:customStyle="1" w:styleId="WW8Num71z2">
    <w:name w:val="WW8Num71z2"/>
    <w:rsid w:val="00185094"/>
  </w:style>
  <w:style w:type="character" w:customStyle="1" w:styleId="WW8Num71z3">
    <w:name w:val="WW8Num71z3"/>
    <w:rsid w:val="00185094"/>
  </w:style>
  <w:style w:type="character" w:customStyle="1" w:styleId="WW8Num71z4">
    <w:name w:val="WW8Num71z4"/>
    <w:rsid w:val="00185094"/>
  </w:style>
  <w:style w:type="character" w:customStyle="1" w:styleId="WW8Num71z5">
    <w:name w:val="WW8Num71z5"/>
    <w:rsid w:val="00185094"/>
  </w:style>
  <w:style w:type="character" w:customStyle="1" w:styleId="WW8Num71z6">
    <w:name w:val="WW8Num71z6"/>
    <w:rsid w:val="00185094"/>
  </w:style>
  <w:style w:type="character" w:customStyle="1" w:styleId="WW8Num71z7">
    <w:name w:val="WW8Num71z7"/>
    <w:rsid w:val="00185094"/>
  </w:style>
  <w:style w:type="character" w:customStyle="1" w:styleId="WW8Num71z8">
    <w:name w:val="WW8Num71z8"/>
    <w:rsid w:val="00185094"/>
  </w:style>
  <w:style w:type="character" w:customStyle="1" w:styleId="WW8Num72z0">
    <w:name w:val="WW8Num72z0"/>
    <w:rsid w:val="00185094"/>
    <w:rPr>
      <w:rFonts w:hint="default"/>
      <w:b/>
    </w:rPr>
  </w:style>
  <w:style w:type="character" w:customStyle="1" w:styleId="WW8Num72z1">
    <w:name w:val="WW8Num72z1"/>
    <w:rsid w:val="00185094"/>
    <w:rPr>
      <w:rFonts w:hint="default"/>
    </w:rPr>
  </w:style>
  <w:style w:type="character" w:customStyle="1" w:styleId="WW8Num72z2">
    <w:name w:val="WW8Num72z2"/>
    <w:rsid w:val="00185094"/>
  </w:style>
  <w:style w:type="character" w:customStyle="1" w:styleId="WW8Num72z3">
    <w:name w:val="WW8Num72z3"/>
    <w:rsid w:val="00185094"/>
  </w:style>
  <w:style w:type="character" w:customStyle="1" w:styleId="WW8Num72z4">
    <w:name w:val="WW8Num72z4"/>
    <w:rsid w:val="00185094"/>
  </w:style>
  <w:style w:type="character" w:customStyle="1" w:styleId="WW8Num72z5">
    <w:name w:val="WW8Num72z5"/>
    <w:rsid w:val="00185094"/>
  </w:style>
  <w:style w:type="character" w:customStyle="1" w:styleId="WW8Num72z6">
    <w:name w:val="WW8Num72z6"/>
    <w:rsid w:val="00185094"/>
  </w:style>
  <w:style w:type="character" w:customStyle="1" w:styleId="WW8Num72z7">
    <w:name w:val="WW8Num72z7"/>
    <w:rsid w:val="00185094"/>
  </w:style>
  <w:style w:type="character" w:customStyle="1" w:styleId="WW8Num72z8">
    <w:name w:val="WW8Num72z8"/>
    <w:rsid w:val="00185094"/>
  </w:style>
  <w:style w:type="character" w:customStyle="1" w:styleId="WW8Num73z0">
    <w:name w:val="WW8Num73z0"/>
    <w:rsid w:val="00185094"/>
    <w:rPr>
      <w:rFonts w:ascii="Calibri" w:hAnsi="Calibri" w:cs="Calibri"/>
      <w:sz w:val="24"/>
      <w:szCs w:val="24"/>
    </w:rPr>
  </w:style>
  <w:style w:type="character" w:customStyle="1" w:styleId="WW8Num73z1">
    <w:name w:val="WW8Num73z1"/>
    <w:rsid w:val="00185094"/>
    <w:rPr>
      <w:rFonts w:ascii="Calibri" w:eastAsia="Calibri" w:hAnsi="Calibri" w:cs="Calibri"/>
    </w:rPr>
  </w:style>
  <w:style w:type="character" w:customStyle="1" w:styleId="WW8Num73z2">
    <w:name w:val="WW8Num73z2"/>
    <w:rsid w:val="00185094"/>
  </w:style>
  <w:style w:type="character" w:customStyle="1" w:styleId="WW8Num73z3">
    <w:name w:val="WW8Num73z3"/>
    <w:rsid w:val="00185094"/>
  </w:style>
  <w:style w:type="character" w:customStyle="1" w:styleId="WW8Num73z4">
    <w:name w:val="WW8Num73z4"/>
    <w:rsid w:val="00185094"/>
  </w:style>
  <w:style w:type="character" w:customStyle="1" w:styleId="WW8Num73z5">
    <w:name w:val="WW8Num73z5"/>
    <w:rsid w:val="00185094"/>
  </w:style>
  <w:style w:type="character" w:customStyle="1" w:styleId="WW8Num73z6">
    <w:name w:val="WW8Num73z6"/>
    <w:rsid w:val="00185094"/>
  </w:style>
  <w:style w:type="character" w:customStyle="1" w:styleId="WW8Num73z7">
    <w:name w:val="WW8Num73z7"/>
    <w:rsid w:val="00185094"/>
  </w:style>
  <w:style w:type="character" w:customStyle="1" w:styleId="WW8Num73z8">
    <w:name w:val="WW8Num73z8"/>
    <w:rsid w:val="00185094"/>
  </w:style>
  <w:style w:type="character" w:customStyle="1" w:styleId="WW8Num74z0">
    <w:name w:val="WW8Num74z0"/>
    <w:rsid w:val="00185094"/>
  </w:style>
  <w:style w:type="character" w:customStyle="1" w:styleId="WW8Num74z1">
    <w:name w:val="WW8Num74z1"/>
    <w:rsid w:val="00185094"/>
  </w:style>
  <w:style w:type="character" w:customStyle="1" w:styleId="WW8Num74z2">
    <w:name w:val="WW8Num74z2"/>
    <w:rsid w:val="00185094"/>
  </w:style>
  <w:style w:type="character" w:customStyle="1" w:styleId="WW8Num74z3">
    <w:name w:val="WW8Num74z3"/>
    <w:rsid w:val="00185094"/>
  </w:style>
  <w:style w:type="character" w:customStyle="1" w:styleId="WW8Num74z4">
    <w:name w:val="WW8Num74z4"/>
    <w:rsid w:val="00185094"/>
  </w:style>
  <w:style w:type="character" w:customStyle="1" w:styleId="WW8Num74z5">
    <w:name w:val="WW8Num74z5"/>
    <w:rsid w:val="00185094"/>
  </w:style>
  <w:style w:type="character" w:customStyle="1" w:styleId="WW8Num74z6">
    <w:name w:val="WW8Num74z6"/>
    <w:rsid w:val="00185094"/>
  </w:style>
  <w:style w:type="character" w:customStyle="1" w:styleId="WW8Num74z7">
    <w:name w:val="WW8Num74z7"/>
    <w:rsid w:val="00185094"/>
  </w:style>
  <w:style w:type="character" w:customStyle="1" w:styleId="WW8Num74z8">
    <w:name w:val="WW8Num74z8"/>
    <w:rsid w:val="00185094"/>
  </w:style>
  <w:style w:type="character" w:customStyle="1" w:styleId="Domylnaczcionkaakapitu1">
    <w:name w:val="Domyślna czcionka akapitu1"/>
    <w:rsid w:val="00185094"/>
  </w:style>
  <w:style w:type="character" w:customStyle="1" w:styleId="WW8Num24z4">
    <w:name w:val="WW8Num24z4"/>
    <w:rsid w:val="00185094"/>
  </w:style>
  <w:style w:type="character" w:customStyle="1" w:styleId="WW8Num24z5">
    <w:name w:val="WW8Num24z5"/>
    <w:rsid w:val="00185094"/>
  </w:style>
  <w:style w:type="character" w:customStyle="1" w:styleId="WW8Num24z6">
    <w:name w:val="WW8Num24z6"/>
    <w:rsid w:val="00185094"/>
  </w:style>
  <w:style w:type="character" w:customStyle="1" w:styleId="WW8Num24z7">
    <w:name w:val="WW8Num24z7"/>
    <w:rsid w:val="00185094"/>
  </w:style>
  <w:style w:type="character" w:customStyle="1" w:styleId="WW8Num24z8">
    <w:name w:val="WW8Num24z8"/>
    <w:rsid w:val="00185094"/>
  </w:style>
  <w:style w:type="character" w:customStyle="1" w:styleId="WW8Num28z4">
    <w:name w:val="WW8Num28z4"/>
    <w:rsid w:val="00185094"/>
  </w:style>
  <w:style w:type="character" w:customStyle="1" w:styleId="Domylnaczcionkaakapitu2">
    <w:name w:val="Domyślna czcionka akapitu2"/>
    <w:uiPriority w:val="99"/>
    <w:rsid w:val="00185094"/>
  </w:style>
  <w:style w:type="character" w:styleId="Hipercze">
    <w:name w:val="Hyperlink"/>
    <w:uiPriority w:val="99"/>
    <w:rsid w:val="00185094"/>
    <w:rPr>
      <w:color w:val="0563C1"/>
      <w:u w:val="single"/>
    </w:rPr>
  </w:style>
  <w:style w:type="character" w:customStyle="1" w:styleId="TekstpodstawowywcityZnak">
    <w:name w:val="Tekst podstawowy wcięty Znak"/>
    <w:basedOn w:val="Domylnaczcionkaakapitu2"/>
    <w:rsid w:val="00185094"/>
  </w:style>
  <w:style w:type="character" w:customStyle="1" w:styleId="TekstpodstawowyZnak">
    <w:name w:val="Tekst podstawowy Znak"/>
    <w:basedOn w:val="Domylnaczcionkaakapitu2"/>
    <w:rsid w:val="00185094"/>
  </w:style>
  <w:style w:type="character" w:customStyle="1" w:styleId="AkapitzlistZnak">
    <w:name w:val="Akapit z listą Znak"/>
    <w:aliases w:val="sw tekst Znak,ISCG Numerowanie Znak,lp1 Znak,Akapit z listą BS Znak,L1 Znak,Numerowanie Znak,Podsis rysunku Znak,CW_Lista Znak,maz_wyliczenie Znak,opis dzialania Znak,K-P_odwolanie Znak,A_wyliczenie Znak,Akapit z listą 1 Znak"/>
    <w:uiPriority w:val="34"/>
    <w:qFormat/>
    <w:rsid w:val="00185094"/>
  </w:style>
  <w:style w:type="character" w:customStyle="1" w:styleId="Znakiprzypiswdolnych">
    <w:name w:val="Znaki przypisów dolnych"/>
    <w:rsid w:val="00185094"/>
    <w:rPr>
      <w:vertAlign w:val="superscript"/>
    </w:rPr>
  </w:style>
  <w:style w:type="character" w:customStyle="1" w:styleId="Odwoanieprzypisudolnego1">
    <w:name w:val="Odwołanie przypisu dolnego1"/>
    <w:rsid w:val="00185094"/>
    <w:rPr>
      <w:vertAlign w:val="superscript"/>
    </w:rPr>
  </w:style>
  <w:style w:type="character" w:customStyle="1" w:styleId="FootnoteCharacters">
    <w:name w:val="Footnote Characters"/>
    <w:rsid w:val="00185094"/>
    <w:rPr>
      <w:vertAlign w:val="superscript"/>
    </w:rPr>
  </w:style>
  <w:style w:type="character" w:customStyle="1" w:styleId="TekstprzypisudolnegoZnak">
    <w:name w:val="Tekst przypisu dolnego Znak"/>
    <w:rsid w:val="00185094"/>
    <w:rPr>
      <w:rFonts w:ascii="Calibri" w:eastAsia="Calibri" w:hAnsi="Calibri" w:cs="Calibri"/>
      <w:kern w:val="2"/>
      <w:sz w:val="20"/>
      <w:szCs w:val="20"/>
      <w:lang w:eastAsia="zh-CN"/>
    </w:rPr>
  </w:style>
  <w:style w:type="character" w:customStyle="1" w:styleId="NormalNChar">
    <w:name w:val="Normal N Char"/>
    <w:qFormat/>
    <w:rsid w:val="00185094"/>
    <w:rPr>
      <w:rFonts w:ascii="Calibri" w:hAnsi="Calibri" w:cs="Calibri"/>
      <w:kern w:val="2"/>
    </w:rPr>
  </w:style>
  <w:style w:type="character" w:customStyle="1" w:styleId="TekstdymkaZnak">
    <w:name w:val="Tekst dymka Znak"/>
    <w:uiPriority w:val="99"/>
    <w:rsid w:val="00185094"/>
    <w:rPr>
      <w:rFonts w:ascii="Segoe UI" w:hAnsi="Segoe UI" w:cs="Segoe UI"/>
      <w:sz w:val="18"/>
      <w:szCs w:val="18"/>
    </w:rPr>
  </w:style>
  <w:style w:type="character" w:customStyle="1" w:styleId="Tekstpodstawowy2Znak">
    <w:name w:val="Tekst podstawowy 2 Znak"/>
    <w:basedOn w:val="Domylnaczcionkaakapitu2"/>
    <w:rsid w:val="00185094"/>
  </w:style>
  <w:style w:type="character" w:customStyle="1" w:styleId="NormalNNChar">
    <w:name w:val="Normal NN Char"/>
    <w:qFormat/>
    <w:rsid w:val="00185094"/>
    <w:rPr>
      <w:rFonts w:ascii="Calibri" w:hAnsi="Calibri" w:cs="Calibri"/>
      <w:kern w:val="2"/>
    </w:rPr>
  </w:style>
  <w:style w:type="character" w:customStyle="1" w:styleId="HTML-wstpniesformatowanyZnak">
    <w:name w:val="HTML - wstępnie sformatowany Znak"/>
    <w:rsid w:val="00185094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ListLabel1">
    <w:name w:val="ListLabel 1"/>
    <w:rsid w:val="00185094"/>
    <w:rPr>
      <w:b w:val="0"/>
      <w:bCs w:val="0"/>
      <w:sz w:val="24"/>
    </w:rPr>
  </w:style>
  <w:style w:type="character" w:customStyle="1" w:styleId="ListLabel2">
    <w:name w:val="ListLabel 2"/>
    <w:rsid w:val="00185094"/>
    <w:rPr>
      <w:b w:val="0"/>
      <w:bCs w:val="0"/>
      <w:sz w:val="24"/>
    </w:rPr>
  </w:style>
  <w:style w:type="character" w:customStyle="1" w:styleId="ListLabel3">
    <w:name w:val="ListLabel 3"/>
    <w:rsid w:val="00185094"/>
    <w:rPr>
      <w:b w:val="0"/>
      <w:sz w:val="24"/>
    </w:rPr>
  </w:style>
  <w:style w:type="character" w:customStyle="1" w:styleId="ListLabel4">
    <w:name w:val="ListLabel 4"/>
    <w:rsid w:val="00185094"/>
    <w:rPr>
      <w:rFonts w:ascii="Calibri" w:eastAsia="Calibri" w:hAnsi="Calibri" w:cs="Times New Roman"/>
      <w:sz w:val="24"/>
    </w:rPr>
  </w:style>
  <w:style w:type="character" w:customStyle="1" w:styleId="ListLabel5">
    <w:name w:val="ListLabel 5"/>
    <w:rsid w:val="00185094"/>
    <w:rPr>
      <w:b w:val="0"/>
      <w:bCs w:val="0"/>
      <w:sz w:val="24"/>
    </w:rPr>
  </w:style>
  <w:style w:type="character" w:customStyle="1" w:styleId="ListLabel6">
    <w:name w:val="ListLabel 6"/>
    <w:rsid w:val="00185094"/>
    <w:rPr>
      <w:rFonts w:ascii="Calibri" w:hAnsi="Calibri" w:cs="Calibri"/>
      <w:b w:val="0"/>
      <w:bCs w:val="0"/>
      <w:sz w:val="24"/>
    </w:rPr>
  </w:style>
  <w:style w:type="character" w:customStyle="1" w:styleId="ListLabel7">
    <w:name w:val="ListLabel 7"/>
    <w:rsid w:val="00185094"/>
    <w:rPr>
      <w:b w:val="0"/>
      <w:color w:val="0D0D0D"/>
      <w:kern w:val="2"/>
      <w:sz w:val="24"/>
    </w:rPr>
  </w:style>
  <w:style w:type="character" w:customStyle="1" w:styleId="ListLabel8">
    <w:name w:val="ListLabel 8"/>
    <w:rsid w:val="00185094"/>
    <w:rPr>
      <w:rFonts w:cs="Symbol"/>
      <w:sz w:val="24"/>
    </w:rPr>
  </w:style>
  <w:style w:type="character" w:customStyle="1" w:styleId="ListLabel9">
    <w:name w:val="ListLabel 9"/>
    <w:rsid w:val="00185094"/>
    <w:rPr>
      <w:rFonts w:cs="Courier New"/>
    </w:rPr>
  </w:style>
  <w:style w:type="character" w:customStyle="1" w:styleId="ListLabel10">
    <w:name w:val="ListLabel 10"/>
    <w:rsid w:val="00185094"/>
    <w:rPr>
      <w:rFonts w:cs="Wingdings"/>
    </w:rPr>
  </w:style>
  <w:style w:type="character" w:customStyle="1" w:styleId="ListLabel11">
    <w:name w:val="ListLabel 11"/>
    <w:rsid w:val="00185094"/>
    <w:rPr>
      <w:rFonts w:cs="Symbol"/>
    </w:rPr>
  </w:style>
  <w:style w:type="character" w:customStyle="1" w:styleId="ListLabel12">
    <w:name w:val="ListLabel 12"/>
    <w:rsid w:val="00185094"/>
    <w:rPr>
      <w:rFonts w:cs="Courier New"/>
    </w:rPr>
  </w:style>
  <w:style w:type="character" w:customStyle="1" w:styleId="ListLabel13">
    <w:name w:val="ListLabel 13"/>
    <w:rsid w:val="00185094"/>
    <w:rPr>
      <w:rFonts w:cs="Wingdings"/>
    </w:rPr>
  </w:style>
  <w:style w:type="character" w:customStyle="1" w:styleId="ListLabel14">
    <w:name w:val="ListLabel 14"/>
    <w:rsid w:val="00185094"/>
    <w:rPr>
      <w:rFonts w:cs="Symbol"/>
    </w:rPr>
  </w:style>
  <w:style w:type="character" w:customStyle="1" w:styleId="ListLabel15">
    <w:name w:val="ListLabel 15"/>
    <w:rsid w:val="00185094"/>
    <w:rPr>
      <w:rFonts w:cs="Courier New"/>
    </w:rPr>
  </w:style>
  <w:style w:type="character" w:customStyle="1" w:styleId="ListLabel16">
    <w:name w:val="ListLabel 16"/>
    <w:rsid w:val="00185094"/>
    <w:rPr>
      <w:rFonts w:cs="Wingdings"/>
    </w:rPr>
  </w:style>
  <w:style w:type="character" w:customStyle="1" w:styleId="ListLabel17">
    <w:name w:val="ListLabel 17"/>
    <w:rsid w:val="00185094"/>
    <w:rPr>
      <w:color w:val="0D0D0D"/>
      <w:sz w:val="24"/>
    </w:rPr>
  </w:style>
  <w:style w:type="character" w:customStyle="1" w:styleId="ListLabel18">
    <w:name w:val="ListLabel 18"/>
    <w:rsid w:val="00185094"/>
    <w:rPr>
      <w:rFonts w:ascii="Calibri" w:hAnsi="Calibri" w:cs="Calibri"/>
      <w:b w:val="0"/>
      <w:color w:val="0D0D0D"/>
      <w:kern w:val="2"/>
      <w:sz w:val="24"/>
    </w:rPr>
  </w:style>
  <w:style w:type="character" w:customStyle="1" w:styleId="ListLabel19">
    <w:name w:val="ListLabel 19"/>
    <w:rsid w:val="00185094"/>
    <w:rPr>
      <w:rFonts w:eastAsia="Times New Roman" w:cs="Arial"/>
      <w:bCs/>
      <w:iCs/>
      <w:kern w:val="0"/>
      <w:sz w:val="24"/>
    </w:rPr>
  </w:style>
  <w:style w:type="character" w:customStyle="1" w:styleId="ListLabel20">
    <w:name w:val="ListLabel 20"/>
    <w:rsid w:val="00185094"/>
    <w:rPr>
      <w:rFonts w:cs="Calibri"/>
      <w:b w:val="0"/>
      <w:color w:val="0D0D0D"/>
      <w:sz w:val="22"/>
      <w:szCs w:val="22"/>
    </w:rPr>
  </w:style>
  <w:style w:type="character" w:customStyle="1" w:styleId="ListLabel21">
    <w:name w:val="ListLabel 21"/>
    <w:rsid w:val="00185094"/>
    <w:rPr>
      <w:b w:val="0"/>
    </w:rPr>
  </w:style>
  <w:style w:type="character" w:customStyle="1" w:styleId="ListLabel22">
    <w:name w:val="ListLabel 22"/>
    <w:rsid w:val="00185094"/>
    <w:rPr>
      <w:color w:val="auto"/>
      <w:u w:val="none"/>
    </w:rPr>
  </w:style>
  <w:style w:type="character" w:customStyle="1" w:styleId="ListLabel23">
    <w:name w:val="ListLabel 23"/>
    <w:rsid w:val="00185094"/>
    <w:rPr>
      <w:color w:val="auto"/>
      <w:u w:val="none"/>
    </w:rPr>
  </w:style>
  <w:style w:type="character" w:customStyle="1" w:styleId="ListLabel24">
    <w:name w:val="ListLabel 24"/>
    <w:rsid w:val="00185094"/>
    <w:rPr>
      <w:color w:val="0D0D0D"/>
      <w:sz w:val="24"/>
    </w:rPr>
  </w:style>
  <w:style w:type="character" w:customStyle="1" w:styleId="ListLabel25">
    <w:name w:val="ListLabel 25"/>
    <w:rsid w:val="00185094"/>
    <w:rPr>
      <w:b/>
      <w:color w:val="auto"/>
      <w:sz w:val="24"/>
      <w:szCs w:val="22"/>
      <w:u w:val="none"/>
    </w:rPr>
  </w:style>
  <w:style w:type="character" w:customStyle="1" w:styleId="ListLabel26">
    <w:name w:val="ListLabel 26"/>
    <w:rsid w:val="00185094"/>
    <w:rPr>
      <w:color w:val="auto"/>
    </w:rPr>
  </w:style>
  <w:style w:type="character" w:customStyle="1" w:styleId="ListLabel27">
    <w:name w:val="ListLabel 27"/>
    <w:rsid w:val="00185094"/>
    <w:rPr>
      <w:rFonts w:eastAsia="Times New Roman" w:cs="Times New Roman"/>
      <w:b w:val="0"/>
      <w:color w:val="auto"/>
      <w:sz w:val="24"/>
      <w:u w:val="none"/>
    </w:rPr>
  </w:style>
  <w:style w:type="character" w:customStyle="1" w:styleId="ListLabel28">
    <w:name w:val="ListLabel 28"/>
    <w:rsid w:val="00185094"/>
    <w:rPr>
      <w:color w:val="auto"/>
    </w:rPr>
  </w:style>
  <w:style w:type="character" w:customStyle="1" w:styleId="ListLabel29">
    <w:name w:val="ListLabel 29"/>
    <w:rsid w:val="00185094"/>
    <w:rPr>
      <w:color w:val="auto"/>
    </w:rPr>
  </w:style>
  <w:style w:type="character" w:customStyle="1" w:styleId="ListLabel30">
    <w:name w:val="ListLabel 30"/>
    <w:rsid w:val="00185094"/>
    <w:rPr>
      <w:color w:val="auto"/>
    </w:rPr>
  </w:style>
  <w:style w:type="character" w:customStyle="1" w:styleId="ListLabel31">
    <w:name w:val="ListLabel 31"/>
    <w:rsid w:val="00185094"/>
    <w:rPr>
      <w:color w:val="auto"/>
    </w:rPr>
  </w:style>
  <w:style w:type="character" w:customStyle="1" w:styleId="ListLabel32">
    <w:name w:val="ListLabel 32"/>
    <w:rsid w:val="00185094"/>
    <w:rPr>
      <w:color w:val="auto"/>
    </w:rPr>
  </w:style>
  <w:style w:type="character" w:customStyle="1" w:styleId="ListLabel33">
    <w:name w:val="ListLabel 33"/>
    <w:rsid w:val="00185094"/>
    <w:rPr>
      <w:color w:val="auto"/>
    </w:rPr>
  </w:style>
  <w:style w:type="character" w:customStyle="1" w:styleId="ListLabel34">
    <w:name w:val="ListLabel 34"/>
    <w:rsid w:val="00185094"/>
    <w:rPr>
      <w:color w:val="auto"/>
    </w:rPr>
  </w:style>
  <w:style w:type="character" w:customStyle="1" w:styleId="ListLabel35">
    <w:name w:val="ListLabel 35"/>
    <w:rsid w:val="00185094"/>
    <w:rPr>
      <w:rFonts w:cs="Symbol"/>
      <w:b/>
      <w:sz w:val="24"/>
    </w:rPr>
  </w:style>
  <w:style w:type="character" w:customStyle="1" w:styleId="ListLabel36">
    <w:name w:val="ListLabel 36"/>
    <w:rsid w:val="00185094"/>
    <w:rPr>
      <w:rFonts w:cs="Courier New"/>
    </w:rPr>
  </w:style>
  <w:style w:type="character" w:customStyle="1" w:styleId="ListLabel37">
    <w:name w:val="ListLabel 37"/>
    <w:rsid w:val="00185094"/>
    <w:rPr>
      <w:rFonts w:cs="Wingdings"/>
    </w:rPr>
  </w:style>
  <w:style w:type="character" w:customStyle="1" w:styleId="ListLabel38">
    <w:name w:val="ListLabel 38"/>
    <w:rsid w:val="00185094"/>
    <w:rPr>
      <w:rFonts w:cs="Symbol"/>
    </w:rPr>
  </w:style>
  <w:style w:type="character" w:customStyle="1" w:styleId="ListLabel39">
    <w:name w:val="ListLabel 39"/>
    <w:rsid w:val="00185094"/>
    <w:rPr>
      <w:rFonts w:cs="Courier New"/>
    </w:rPr>
  </w:style>
  <w:style w:type="character" w:customStyle="1" w:styleId="ListLabel40">
    <w:name w:val="ListLabel 40"/>
    <w:rsid w:val="00185094"/>
    <w:rPr>
      <w:rFonts w:cs="Wingdings"/>
    </w:rPr>
  </w:style>
  <w:style w:type="character" w:customStyle="1" w:styleId="ListLabel41">
    <w:name w:val="ListLabel 41"/>
    <w:rsid w:val="00185094"/>
    <w:rPr>
      <w:rFonts w:cs="Symbol"/>
    </w:rPr>
  </w:style>
  <w:style w:type="character" w:customStyle="1" w:styleId="ListLabel42">
    <w:name w:val="ListLabel 42"/>
    <w:rsid w:val="00185094"/>
    <w:rPr>
      <w:rFonts w:cs="Courier New"/>
    </w:rPr>
  </w:style>
  <w:style w:type="character" w:customStyle="1" w:styleId="ListLabel43">
    <w:name w:val="ListLabel 43"/>
    <w:rsid w:val="00185094"/>
    <w:rPr>
      <w:rFonts w:cs="Wingdings"/>
    </w:rPr>
  </w:style>
  <w:style w:type="character" w:customStyle="1" w:styleId="ListLabel44">
    <w:name w:val="ListLabel 44"/>
    <w:rsid w:val="00185094"/>
    <w:rPr>
      <w:rFonts w:cs="Symbol"/>
      <w:sz w:val="24"/>
    </w:rPr>
  </w:style>
  <w:style w:type="character" w:customStyle="1" w:styleId="ListLabel45">
    <w:name w:val="ListLabel 45"/>
    <w:rsid w:val="00185094"/>
    <w:rPr>
      <w:rFonts w:cs="Courier New"/>
    </w:rPr>
  </w:style>
  <w:style w:type="character" w:customStyle="1" w:styleId="ListLabel46">
    <w:name w:val="ListLabel 46"/>
    <w:rsid w:val="00185094"/>
    <w:rPr>
      <w:rFonts w:cs="Wingdings"/>
    </w:rPr>
  </w:style>
  <w:style w:type="character" w:customStyle="1" w:styleId="ListLabel47">
    <w:name w:val="ListLabel 47"/>
    <w:rsid w:val="00185094"/>
    <w:rPr>
      <w:rFonts w:cs="Symbol"/>
    </w:rPr>
  </w:style>
  <w:style w:type="character" w:customStyle="1" w:styleId="ListLabel48">
    <w:name w:val="ListLabel 48"/>
    <w:rsid w:val="00185094"/>
    <w:rPr>
      <w:rFonts w:cs="Courier New"/>
    </w:rPr>
  </w:style>
  <w:style w:type="character" w:customStyle="1" w:styleId="ListLabel49">
    <w:name w:val="ListLabel 49"/>
    <w:rsid w:val="00185094"/>
    <w:rPr>
      <w:rFonts w:cs="Wingdings"/>
    </w:rPr>
  </w:style>
  <w:style w:type="character" w:customStyle="1" w:styleId="ListLabel50">
    <w:name w:val="ListLabel 50"/>
    <w:rsid w:val="00185094"/>
    <w:rPr>
      <w:rFonts w:cs="Symbol"/>
    </w:rPr>
  </w:style>
  <w:style w:type="character" w:customStyle="1" w:styleId="ListLabel51">
    <w:name w:val="ListLabel 51"/>
    <w:rsid w:val="00185094"/>
    <w:rPr>
      <w:rFonts w:cs="Courier New"/>
    </w:rPr>
  </w:style>
  <w:style w:type="character" w:customStyle="1" w:styleId="ListLabel52">
    <w:name w:val="ListLabel 52"/>
    <w:rsid w:val="00185094"/>
    <w:rPr>
      <w:rFonts w:cs="Wingdings"/>
    </w:rPr>
  </w:style>
  <w:style w:type="character" w:customStyle="1" w:styleId="ListLabel53">
    <w:name w:val="ListLabel 53"/>
    <w:rsid w:val="00185094"/>
    <w:rPr>
      <w:rFonts w:ascii="Calibri" w:eastAsia="Calibri" w:hAnsi="Calibri" w:cs="Arial"/>
      <w:b w:val="0"/>
      <w:bCs w:val="0"/>
      <w:sz w:val="24"/>
      <w:szCs w:val="20"/>
    </w:rPr>
  </w:style>
  <w:style w:type="character" w:customStyle="1" w:styleId="ListLabel54">
    <w:name w:val="ListLabel 54"/>
    <w:rsid w:val="00185094"/>
    <w:rPr>
      <w:rFonts w:cs="Times New Roman"/>
    </w:rPr>
  </w:style>
  <w:style w:type="character" w:customStyle="1" w:styleId="ListLabel55">
    <w:name w:val="ListLabel 55"/>
    <w:rsid w:val="00185094"/>
    <w:rPr>
      <w:rFonts w:cs="Times New Roman"/>
    </w:rPr>
  </w:style>
  <w:style w:type="character" w:customStyle="1" w:styleId="ListLabel56">
    <w:name w:val="ListLabel 56"/>
    <w:rsid w:val="00185094"/>
    <w:rPr>
      <w:rFonts w:cs="Times New Roman"/>
    </w:rPr>
  </w:style>
  <w:style w:type="character" w:customStyle="1" w:styleId="ListLabel57">
    <w:name w:val="ListLabel 57"/>
    <w:rsid w:val="00185094"/>
    <w:rPr>
      <w:rFonts w:cs="Times New Roman"/>
    </w:rPr>
  </w:style>
  <w:style w:type="character" w:customStyle="1" w:styleId="ListLabel58">
    <w:name w:val="ListLabel 58"/>
    <w:rsid w:val="00185094"/>
    <w:rPr>
      <w:rFonts w:cs="Times New Roman"/>
    </w:rPr>
  </w:style>
  <w:style w:type="character" w:customStyle="1" w:styleId="ListLabel59">
    <w:name w:val="ListLabel 59"/>
    <w:rsid w:val="00185094"/>
    <w:rPr>
      <w:rFonts w:cs="Times New Roman"/>
    </w:rPr>
  </w:style>
  <w:style w:type="character" w:customStyle="1" w:styleId="ListLabel60">
    <w:name w:val="ListLabel 60"/>
    <w:rsid w:val="00185094"/>
    <w:rPr>
      <w:rFonts w:cs="Times New Roman"/>
    </w:rPr>
  </w:style>
  <w:style w:type="character" w:customStyle="1" w:styleId="ListLabel61">
    <w:name w:val="ListLabel 61"/>
    <w:rsid w:val="00185094"/>
    <w:rPr>
      <w:rFonts w:cs="Times New Roman"/>
    </w:rPr>
  </w:style>
  <w:style w:type="character" w:customStyle="1" w:styleId="ListLabel62">
    <w:name w:val="ListLabel 62"/>
    <w:rsid w:val="00185094"/>
    <w:rPr>
      <w:sz w:val="24"/>
      <w:szCs w:val="24"/>
    </w:rPr>
  </w:style>
  <w:style w:type="character" w:customStyle="1" w:styleId="ListLabel63">
    <w:name w:val="ListLabel 63"/>
    <w:rsid w:val="00185094"/>
    <w:rPr>
      <w:bCs/>
      <w:sz w:val="24"/>
      <w:szCs w:val="24"/>
    </w:rPr>
  </w:style>
  <w:style w:type="character" w:customStyle="1" w:styleId="ListLabel64">
    <w:name w:val="ListLabel 64"/>
    <w:rsid w:val="00185094"/>
    <w:rPr>
      <w:rFonts w:ascii="Calibri" w:eastAsia="Calibri" w:hAnsi="Calibri" w:cs="Times New Roman"/>
      <w:color w:val="000000"/>
      <w:kern w:val="2"/>
      <w:sz w:val="24"/>
      <w:szCs w:val="24"/>
      <w:lang w:eastAsia="zh-CN"/>
    </w:rPr>
  </w:style>
  <w:style w:type="character" w:customStyle="1" w:styleId="Znakiprzypiswkocowych">
    <w:name w:val="Znaki przypisów końcowych"/>
    <w:rsid w:val="00185094"/>
    <w:rPr>
      <w:vertAlign w:val="superscript"/>
    </w:rPr>
  </w:style>
  <w:style w:type="character" w:customStyle="1" w:styleId="WW-Znakiprzypiswkocowych">
    <w:name w:val="WW-Znaki przypisów końcowych"/>
    <w:rsid w:val="00185094"/>
  </w:style>
  <w:style w:type="character" w:customStyle="1" w:styleId="ListLabel65">
    <w:name w:val="ListLabel 65"/>
    <w:rsid w:val="00185094"/>
    <w:rPr>
      <w:b w:val="0"/>
      <w:bCs w:val="0"/>
      <w:sz w:val="24"/>
    </w:rPr>
  </w:style>
  <w:style w:type="character" w:customStyle="1" w:styleId="ListLabel66">
    <w:name w:val="ListLabel 66"/>
    <w:rsid w:val="00185094"/>
    <w:rPr>
      <w:b/>
      <w:bCs w:val="0"/>
      <w:sz w:val="24"/>
    </w:rPr>
  </w:style>
  <w:style w:type="character" w:customStyle="1" w:styleId="ListLabel67">
    <w:name w:val="ListLabel 67"/>
    <w:rsid w:val="00185094"/>
    <w:rPr>
      <w:rFonts w:ascii="Calibri" w:hAnsi="Calibri" w:cs="Calibri"/>
      <w:b w:val="0"/>
      <w:sz w:val="24"/>
    </w:rPr>
  </w:style>
  <w:style w:type="character" w:customStyle="1" w:styleId="ListLabel68">
    <w:name w:val="ListLabel 68"/>
    <w:rsid w:val="00185094"/>
    <w:rPr>
      <w:rFonts w:eastAsia="Calibri" w:cs="Times New Roman"/>
      <w:sz w:val="24"/>
    </w:rPr>
  </w:style>
  <w:style w:type="character" w:customStyle="1" w:styleId="ListLabel69">
    <w:name w:val="ListLabel 69"/>
    <w:rsid w:val="00185094"/>
    <w:rPr>
      <w:b w:val="0"/>
      <w:bCs w:val="0"/>
      <w:sz w:val="24"/>
    </w:rPr>
  </w:style>
  <w:style w:type="character" w:customStyle="1" w:styleId="ListLabel70">
    <w:name w:val="ListLabel 70"/>
    <w:rsid w:val="00185094"/>
    <w:rPr>
      <w:rFonts w:ascii="Calibri" w:hAnsi="Calibri" w:cs="Calibri"/>
      <w:b w:val="0"/>
      <w:bCs w:val="0"/>
      <w:sz w:val="24"/>
    </w:rPr>
  </w:style>
  <w:style w:type="character" w:customStyle="1" w:styleId="ListLabel71">
    <w:name w:val="ListLabel 71"/>
    <w:rsid w:val="00185094"/>
    <w:rPr>
      <w:b w:val="0"/>
      <w:color w:val="0D0D0D"/>
      <w:kern w:val="2"/>
      <w:sz w:val="24"/>
    </w:rPr>
  </w:style>
  <w:style w:type="character" w:customStyle="1" w:styleId="ListLabel72">
    <w:name w:val="ListLabel 72"/>
    <w:rsid w:val="00185094"/>
    <w:rPr>
      <w:rFonts w:cs="Symbol"/>
      <w:sz w:val="24"/>
    </w:rPr>
  </w:style>
  <w:style w:type="character" w:customStyle="1" w:styleId="ListLabel73">
    <w:name w:val="ListLabel 73"/>
    <w:rsid w:val="00185094"/>
    <w:rPr>
      <w:rFonts w:cs="Courier New"/>
    </w:rPr>
  </w:style>
  <w:style w:type="character" w:customStyle="1" w:styleId="ListLabel74">
    <w:name w:val="ListLabel 74"/>
    <w:rsid w:val="00185094"/>
    <w:rPr>
      <w:rFonts w:cs="Wingdings"/>
    </w:rPr>
  </w:style>
  <w:style w:type="character" w:customStyle="1" w:styleId="ListLabel75">
    <w:name w:val="ListLabel 75"/>
    <w:rsid w:val="00185094"/>
    <w:rPr>
      <w:rFonts w:cs="Symbol"/>
    </w:rPr>
  </w:style>
  <w:style w:type="character" w:customStyle="1" w:styleId="ListLabel76">
    <w:name w:val="ListLabel 76"/>
    <w:rsid w:val="00185094"/>
    <w:rPr>
      <w:rFonts w:cs="Courier New"/>
    </w:rPr>
  </w:style>
  <w:style w:type="character" w:customStyle="1" w:styleId="ListLabel77">
    <w:name w:val="ListLabel 77"/>
    <w:rsid w:val="00185094"/>
    <w:rPr>
      <w:rFonts w:cs="Wingdings"/>
    </w:rPr>
  </w:style>
  <w:style w:type="character" w:customStyle="1" w:styleId="ListLabel78">
    <w:name w:val="ListLabel 78"/>
    <w:rsid w:val="00185094"/>
    <w:rPr>
      <w:rFonts w:cs="Symbol"/>
    </w:rPr>
  </w:style>
  <w:style w:type="character" w:customStyle="1" w:styleId="ListLabel79">
    <w:name w:val="ListLabel 79"/>
    <w:rsid w:val="00185094"/>
    <w:rPr>
      <w:rFonts w:cs="Courier New"/>
    </w:rPr>
  </w:style>
  <w:style w:type="character" w:customStyle="1" w:styleId="ListLabel80">
    <w:name w:val="ListLabel 80"/>
    <w:rsid w:val="00185094"/>
    <w:rPr>
      <w:rFonts w:cs="Wingdings"/>
    </w:rPr>
  </w:style>
  <w:style w:type="character" w:customStyle="1" w:styleId="ListLabel81">
    <w:name w:val="ListLabel 81"/>
    <w:rsid w:val="00185094"/>
    <w:rPr>
      <w:color w:val="0D0D0D"/>
      <w:sz w:val="24"/>
    </w:rPr>
  </w:style>
  <w:style w:type="character" w:customStyle="1" w:styleId="ListLabel82">
    <w:name w:val="ListLabel 82"/>
    <w:rsid w:val="00185094"/>
    <w:rPr>
      <w:rFonts w:ascii="Calibri" w:hAnsi="Calibri" w:cs="Calibri"/>
      <w:b w:val="0"/>
      <w:color w:val="0D0D0D"/>
      <w:kern w:val="2"/>
      <w:sz w:val="24"/>
    </w:rPr>
  </w:style>
  <w:style w:type="character" w:customStyle="1" w:styleId="ListLabel83">
    <w:name w:val="ListLabel 83"/>
    <w:rsid w:val="00185094"/>
    <w:rPr>
      <w:rFonts w:cs="Calibri"/>
      <w:b w:val="0"/>
      <w:color w:val="0D0D0D"/>
      <w:sz w:val="22"/>
      <w:szCs w:val="22"/>
    </w:rPr>
  </w:style>
  <w:style w:type="character" w:customStyle="1" w:styleId="ListLabel84">
    <w:name w:val="ListLabel 84"/>
    <w:rsid w:val="00185094"/>
    <w:rPr>
      <w:b w:val="0"/>
    </w:rPr>
  </w:style>
  <w:style w:type="character" w:customStyle="1" w:styleId="ListLabel85">
    <w:name w:val="ListLabel 85"/>
    <w:rsid w:val="00185094"/>
    <w:rPr>
      <w:color w:val="auto"/>
      <w:u w:val="none"/>
    </w:rPr>
  </w:style>
  <w:style w:type="character" w:customStyle="1" w:styleId="ListLabel86">
    <w:name w:val="ListLabel 86"/>
    <w:rsid w:val="00185094"/>
    <w:rPr>
      <w:color w:val="auto"/>
      <w:u w:val="none"/>
    </w:rPr>
  </w:style>
  <w:style w:type="character" w:customStyle="1" w:styleId="ListLabel87">
    <w:name w:val="ListLabel 87"/>
    <w:rsid w:val="00185094"/>
    <w:rPr>
      <w:color w:val="0D0D0D"/>
      <w:sz w:val="24"/>
    </w:rPr>
  </w:style>
  <w:style w:type="character" w:customStyle="1" w:styleId="ListLabel88">
    <w:name w:val="ListLabel 88"/>
    <w:rsid w:val="00185094"/>
    <w:rPr>
      <w:b w:val="0"/>
      <w:bCs w:val="0"/>
      <w:color w:val="auto"/>
      <w:sz w:val="24"/>
      <w:szCs w:val="22"/>
      <w:u w:val="none"/>
    </w:rPr>
  </w:style>
  <w:style w:type="character" w:customStyle="1" w:styleId="ListLabel89">
    <w:name w:val="ListLabel 89"/>
    <w:rsid w:val="00185094"/>
    <w:rPr>
      <w:color w:val="auto"/>
    </w:rPr>
  </w:style>
  <w:style w:type="character" w:customStyle="1" w:styleId="ListLabel90">
    <w:name w:val="ListLabel 90"/>
    <w:rsid w:val="00185094"/>
    <w:rPr>
      <w:rFonts w:eastAsia="Times New Roman" w:cs="Times New Roman"/>
      <w:b w:val="0"/>
      <w:color w:val="auto"/>
      <w:sz w:val="24"/>
      <w:u w:val="none"/>
    </w:rPr>
  </w:style>
  <w:style w:type="character" w:customStyle="1" w:styleId="ListLabel91">
    <w:name w:val="ListLabel 91"/>
    <w:rsid w:val="00185094"/>
    <w:rPr>
      <w:color w:val="auto"/>
    </w:rPr>
  </w:style>
  <w:style w:type="character" w:customStyle="1" w:styleId="ListLabel92">
    <w:name w:val="ListLabel 92"/>
    <w:rsid w:val="00185094"/>
    <w:rPr>
      <w:color w:val="auto"/>
    </w:rPr>
  </w:style>
  <w:style w:type="character" w:customStyle="1" w:styleId="ListLabel93">
    <w:name w:val="ListLabel 93"/>
    <w:rsid w:val="00185094"/>
    <w:rPr>
      <w:color w:val="auto"/>
    </w:rPr>
  </w:style>
  <w:style w:type="character" w:customStyle="1" w:styleId="ListLabel94">
    <w:name w:val="ListLabel 94"/>
    <w:rsid w:val="00185094"/>
    <w:rPr>
      <w:color w:val="auto"/>
    </w:rPr>
  </w:style>
  <w:style w:type="character" w:customStyle="1" w:styleId="ListLabel95">
    <w:name w:val="ListLabel 95"/>
    <w:rsid w:val="00185094"/>
    <w:rPr>
      <w:color w:val="auto"/>
    </w:rPr>
  </w:style>
  <w:style w:type="character" w:customStyle="1" w:styleId="ListLabel96">
    <w:name w:val="ListLabel 96"/>
    <w:rsid w:val="00185094"/>
    <w:rPr>
      <w:color w:val="auto"/>
    </w:rPr>
  </w:style>
  <w:style w:type="character" w:customStyle="1" w:styleId="ListLabel97">
    <w:name w:val="ListLabel 97"/>
    <w:rsid w:val="00185094"/>
    <w:rPr>
      <w:color w:val="auto"/>
    </w:rPr>
  </w:style>
  <w:style w:type="character" w:customStyle="1" w:styleId="ListLabel98">
    <w:name w:val="ListLabel 98"/>
    <w:rsid w:val="00185094"/>
    <w:rPr>
      <w:rFonts w:ascii="Calibri" w:hAnsi="Calibri" w:cs="Symbol"/>
      <w:b/>
      <w:sz w:val="24"/>
    </w:rPr>
  </w:style>
  <w:style w:type="character" w:customStyle="1" w:styleId="ListLabel99">
    <w:name w:val="ListLabel 99"/>
    <w:rsid w:val="00185094"/>
    <w:rPr>
      <w:rFonts w:cs="Courier New"/>
    </w:rPr>
  </w:style>
  <w:style w:type="character" w:customStyle="1" w:styleId="ListLabel100">
    <w:name w:val="ListLabel 100"/>
    <w:rsid w:val="00185094"/>
    <w:rPr>
      <w:rFonts w:cs="Wingdings"/>
    </w:rPr>
  </w:style>
  <w:style w:type="character" w:customStyle="1" w:styleId="ListLabel101">
    <w:name w:val="ListLabel 101"/>
    <w:rsid w:val="00185094"/>
    <w:rPr>
      <w:rFonts w:cs="Symbol"/>
    </w:rPr>
  </w:style>
  <w:style w:type="character" w:customStyle="1" w:styleId="ListLabel102">
    <w:name w:val="ListLabel 102"/>
    <w:rsid w:val="00185094"/>
    <w:rPr>
      <w:rFonts w:cs="Courier New"/>
    </w:rPr>
  </w:style>
  <w:style w:type="character" w:customStyle="1" w:styleId="ListLabel103">
    <w:name w:val="ListLabel 103"/>
    <w:rsid w:val="00185094"/>
    <w:rPr>
      <w:rFonts w:cs="Wingdings"/>
    </w:rPr>
  </w:style>
  <w:style w:type="character" w:customStyle="1" w:styleId="ListLabel104">
    <w:name w:val="ListLabel 104"/>
    <w:rsid w:val="00185094"/>
    <w:rPr>
      <w:rFonts w:cs="Symbol"/>
    </w:rPr>
  </w:style>
  <w:style w:type="character" w:customStyle="1" w:styleId="ListLabel105">
    <w:name w:val="ListLabel 105"/>
    <w:rsid w:val="00185094"/>
    <w:rPr>
      <w:rFonts w:cs="Courier New"/>
    </w:rPr>
  </w:style>
  <w:style w:type="character" w:customStyle="1" w:styleId="ListLabel106">
    <w:name w:val="ListLabel 106"/>
    <w:rsid w:val="00185094"/>
    <w:rPr>
      <w:rFonts w:cs="Wingdings"/>
    </w:rPr>
  </w:style>
  <w:style w:type="character" w:customStyle="1" w:styleId="ListLabel107">
    <w:name w:val="ListLabel 107"/>
    <w:rsid w:val="00185094"/>
    <w:rPr>
      <w:rFonts w:cs="Symbol"/>
      <w:sz w:val="24"/>
    </w:rPr>
  </w:style>
  <w:style w:type="character" w:customStyle="1" w:styleId="ListLabel108">
    <w:name w:val="ListLabel 108"/>
    <w:rsid w:val="00185094"/>
    <w:rPr>
      <w:rFonts w:cs="Courier New"/>
    </w:rPr>
  </w:style>
  <w:style w:type="character" w:customStyle="1" w:styleId="ListLabel109">
    <w:name w:val="ListLabel 109"/>
    <w:rsid w:val="00185094"/>
    <w:rPr>
      <w:rFonts w:cs="Wingdings"/>
    </w:rPr>
  </w:style>
  <w:style w:type="character" w:customStyle="1" w:styleId="ListLabel110">
    <w:name w:val="ListLabel 110"/>
    <w:rsid w:val="00185094"/>
    <w:rPr>
      <w:rFonts w:cs="Symbol"/>
    </w:rPr>
  </w:style>
  <w:style w:type="character" w:customStyle="1" w:styleId="ListLabel111">
    <w:name w:val="ListLabel 111"/>
    <w:rsid w:val="00185094"/>
    <w:rPr>
      <w:rFonts w:cs="Courier New"/>
    </w:rPr>
  </w:style>
  <w:style w:type="character" w:customStyle="1" w:styleId="ListLabel112">
    <w:name w:val="ListLabel 112"/>
    <w:rsid w:val="00185094"/>
    <w:rPr>
      <w:rFonts w:cs="Wingdings"/>
    </w:rPr>
  </w:style>
  <w:style w:type="character" w:customStyle="1" w:styleId="ListLabel113">
    <w:name w:val="ListLabel 113"/>
    <w:rsid w:val="00185094"/>
    <w:rPr>
      <w:rFonts w:cs="Symbol"/>
    </w:rPr>
  </w:style>
  <w:style w:type="character" w:customStyle="1" w:styleId="ListLabel114">
    <w:name w:val="ListLabel 114"/>
    <w:rsid w:val="00185094"/>
    <w:rPr>
      <w:rFonts w:cs="Courier New"/>
    </w:rPr>
  </w:style>
  <w:style w:type="character" w:customStyle="1" w:styleId="ListLabel115">
    <w:name w:val="ListLabel 115"/>
    <w:rsid w:val="00185094"/>
    <w:rPr>
      <w:rFonts w:cs="Wingdings"/>
    </w:rPr>
  </w:style>
  <w:style w:type="character" w:customStyle="1" w:styleId="ListLabel116">
    <w:name w:val="ListLabel 116"/>
    <w:rsid w:val="00185094"/>
    <w:rPr>
      <w:rFonts w:ascii="Calibri" w:eastAsia="Calibri" w:hAnsi="Calibri" w:cs="Arial"/>
      <w:b/>
      <w:sz w:val="24"/>
      <w:szCs w:val="20"/>
    </w:rPr>
  </w:style>
  <w:style w:type="character" w:customStyle="1" w:styleId="ListLabel117">
    <w:name w:val="ListLabel 117"/>
    <w:rsid w:val="00185094"/>
    <w:rPr>
      <w:rFonts w:cs="Times New Roman"/>
    </w:rPr>
  </w:style>
  <w:style w:type="character" w:customStyle="1" w:styleId="ListLabel118">
    <w:name w:val="ListLabel 118"/>
    <w:rsid w:val="00185094"/>
    <w:rPr>
      <w:rFonts w:cs="Times New Roman"/>
    </w:rPr>
  </w:style>
  <w:style w:type="character" w:customStyle="1" w:styleId="ListLabel119">
    <w:name w:val="ListLabel 119"/>
    <w:rsid w:val="00185094"/>
    <w:rPr>
      <w:rFonts w:cs="Times New Roman"/>
    </w:rPr>
  </w:style>
  <w:style w:type="character" w:customStyle="1" w:styleId="ListLabel120">
    <w:name w:val="ListLabel 120"/>
    <w:rsid w:val="00185094"/>
    <w:rPr>
      <w:rFonts w:cs="Times New Roman"/>
    </w:rPr>
  </w:style>
  <w:style w:type="character" w:customStyle="1" w:styleId="ListLabel121">
    <w:name w:val="ListLabel 121"/>
    <w:rsid w:val="00185094"/>
    <w:rPr>
      <w:rFonts w:cs="Times New Roman"/>
    </w:rPr>
  </w:style>
  <w:style w:type="character" w:customStyle="1" w:styleId="ListLabel122">
    <w:name w:val="ListLabel 122"/>
    <w:rsid w:val="00185094"/>
    <w:rPr>
      <w:rFonts w:cs="Times New Roman"/>
    </w:rPr>
  </w:style>
  <w:style w:type="character" w:customStyle="1" w:styleId="ListLabel123">
    <w:name w:val="ListLabel 123"/>
    <w:rsid w:val="00185094"/>
    <w:rPr>
      <w:rFonts w:cs="Times New Roman"/>
    </w:rPr>
  </w:style>
  <w:style w:type="character" w:customStyle="1" w:styleId="ListLabel124">
    <w:name w:val="ListLabel 124"/>
    <w:rsid w:val="00185094"/>
    <w:rPr>
      <w:rFonts w:cs="Times New Roman"/>
    </w:rPr>
  </w:style>
  <w:style w:type="character" w:customStyle="1" w:styleId="ListLabel125">
    <w:name w:val="ListLabel 125"/>
    <w:rsid w:val="00185094"/>
    <w:rPr>
      <w:sz w:val="24"/>
      <w:szCs w:val="24"/>
    </w:rPr>
  </w:style>
  <w:style w:type="character" w:customStyle="1" w:styleId="ListLabel126">
    <w:name w:val="ListLabel 126"/>
    <w:rsid w:val="00185094"/>
    <w:rPr>
      <w:bCs/>
      <w:sz w:val="24"/>
      <w:szCs w:val="24"/>
    </w:rPr>
  </w:style>
  <w:style w:type="character" w:customStyle="1" w:styleId="ListLabel127">
    <w:name w:val="ListLabel 127"/>
    <w:rsid w:val="00185094"/>
    <w:rPr>
      <w:rFonts w:eastAsia="Calibri" w:cs="Times New Roman"/>
      <w:color w:val="000000"/>
      <w:kern w:val="2"/>
      <w:sz w:val="24"/>
      <w:szCs w:val="24"/>
      <w:lang w:eastAsia="zh-CN"/>
    </w:rPr>
  </w:style>
  <w:style w:type="character" w:customStyle="1" w:styleId="ListLabel128">
    <w:name w:val="ListLabel 128"/>
    <w:rsid w:val="00185094"/>
    <w:rPr>
      <w:b w:val="0"/>
      <w:bCs w:val="0"/>
      <w:sz w:val="24"/>
    </w:rPr>
  </w:style>
  <w:style w:type="character" w:customStyle="1" w:styleId="ListLabel129">
    <w:name w:val="ListLabel 129"/>
    <w:rsid w:val="00185094"/>
    <w:rPr>
      <w:b w:val="0"/>
      <w:bCs w:val="0"/>
      <w:sz w:val="24"/>
    </w:rPr>
  </w:style>
  <w:style w:type="character" w:customStyle="1" w:styleId="ListLabel130">
    <w:name w:val="ListLabel 130"/>
    <w:rsid w:val="00185094"/>
    <w:rPr>
      <w:b w:val="0"/>
      <w:sz w:val="24"/>
    </w:rPr>
  </w:style>
  <w:style w:type="character" w:customStyle="1" w:styleId="ListLabel131">
    <w:name w:val="ListLabel 131"/>
    <w:rsid w:val="00185094"/>
    <w:rPr>
      <w:rFonts w:eastAsia="Calibri" w:cs="Times New Roman"/>
      <w:sz w:val="24"/>
    </w:rPr>
  </w:style>
  <w:style w:type="character" w:customStyle="1" w:styleId="ListLabel132">
    <w:name w:val="ListLabel 132"/>
    <w:rsid w:val="00185094"/>
    <w:rPr>
      <w:b w:val="0"/>
      <w:bCs w:val="0"/>
      <w:sz w:val="24"/>
    </w:rPr>
  </w:style>
  <w:style w:type="character" w:customStyle="1" w:styleId="ListLabel133">
    <w:name w:val="ListLabel 133"/>
    <w:rsid w:val="00185094"/>
    <w:rPr>
      <w:rFonts w:ascii="Calibri" w:hAnsi="Calibri" w:cs="Calibri"/>
      <w:b w:val="0"/>
      <w:bCs w:val="0"/>
      <w:sz w:val="24"/>
    </w:rPr>
  </w:style>
  <w:style w:type="character" w:customStyle="1" w:styleId="ListLabel134">
    <w:name w:val="ListLabel 134"/>
    <w:rsid w:val="00185094"/>
    <w:rPr>
      <w:b w:val="0"/>
      <w:color w:val="0D0D0D"/>
      <w:kern w:val="2"/>
      <w:sz w:val="24"/>
    </w:rPr>
  </w:style>
  <w:style w:type="character" w:customStyle="1" w:styleId="ListLabel135">
    <w:name w:val="ListLabel 135"/>
    <w:rsid w:val="00185094"/>
    <w:rPr>
      <w:rFonts w:cs="Symbol"/>
      <w:sz w:val="24"/>
    </w:rPr>
  </w:style>
  <w:style w:type="character" w:customStyle="1" w:styleId="ListLabel136">
    <w:name w:val="ListLabel 136"/>
    <w:rsid w:val="00185094"/>
    <w:rPr>
      <w:rFonts w:cs="Courier New"/>
    </w:rPr>
  </w:style>
  <w:style w:type="character" w:customStyle="1" w:styleId="ListLabel137">
    <w:name w:val="ListLabel 137"/>
    <w:rsid w:val="00185094"/>
    <w:rPr>
      <w:rFonts w:cs="Wingdings"/>
    </w:rPr>
  </w:style>
  <w:style w:type="character" w:customStyle="1" w:styleId="ListLabel138">
    <w:name w:val="ListLabel 138"/>
    <w:rsid w:val="00185094"/>
    <w:rPr>
      <w:rFonts w:cs="Symbol"/>
    </w:rPr>
  </w:style>
  <w:style w:type="character" w:customStyle="1" w:styleId="ListLabel139">
    <w:name w:val="ListLabel 139"/>
    <w:rsid w:val="00185094"/>
    <w:rPr>
      <w:rFonts w:cs="Courier New"/>
    </w:rPr>
  </w:style>
  <w:style w:type="character" w:customStyle="1" w:styleId="ListLabel140">
    <w:name w:val="ListLabel 140"/>
    <w:rsid w:val="00185094"/>
    <w:rPr>
      <w:rFonts w:cs="Wingdings"/>
    </w:rPr>
  </w:style>
  <w:style w:type="character" w:customStyle="1" w:styleId="ListLabel141">
    <w:name w:val="ListLabel 141"/>
    <w:rsid w:val="00185094"/>
    <w:rPr>
      <w:rFonts w:cs="Symbol"/>
    </w:rPr>
  </w:style>
  <w:style w:type="character" w:customStyle="1" w:styleId="ListLabel142">
    <w:name w:val="ListLabel 142"/>
    <w:rsid w:val="00185094"/>
    <w:rPr>
      <w:rFonts w:cs="Courier New"/>
    </w:rPr>
  </w:style>
  <w:style w:type="character" w:customStyle="1" w:styleId="ListLabel143">
    <w:name w:val="ListLabel 143"/>
    <w:rsid w:val="00185094"/>
    <w:rPr>
      <w:rFonts w:cs="Wingdings"/>
    </w:rPr>
  </w:style>
  <w:style w:type="character" w:customStyle="1" w:styleId="ListLabel144">
    <w:name w:val="ListLabel 144"/>
    <w:rsid w:val="00185094"/>
    <w:rPr>
      <w:color w:val="0D0D0D"/>
      <w:sz w:val="24"/>
    </w:rPr>
  </w:style>
  <w:style w:type="character" w:customStyle="1" w:styleId="ListLabel145">
    <w:name w:val="ListLabel 145"/>
    <w:rsid w:val="00185094"/>
    <w:rPr>
      <w:rFonts w:ascii="Calibri" w:hAnsi="Calibri" w:cs="Calibri"/>
      <w:b w:val="0"/>
      <w:color w:val="0D0D0D"/>
      <w:kern w:val="2"/>
      <w:sz w:val="24"/>
    </w:rPr>
  </w:style>
  <w:style w:type="character" w:customStyle="1" w:styleId="ListLabel146">
    <w:name w:val="ListLabel 146"/>
    <w:rsid w:val="00185094"/>
    <w:rPr>
      <w:rFonts w:cs="Calibri"/>
      <w:b w:val="0"/>
      <w:color w:val="0D0D0D"/>
      <w:sz w:val="22"/>
      <w:szCs w:val="22"/>
    </w:rPr>
  </w:style>
  <w:style w:type="character" w:customStyle="1" w:styleId="ListLabel147">
    <w:name w:val="ListLabel 147"/>
    <w:rsid w:val="00185094"/>
    <w:rPr>
      <w:b w:val="0"/>
    </w:rPr>
  </w:style>
  <w:style w:type="character" w:customStyle="1" w:styleId="ListLabel148">
    <w:name w:val="ListLabel 148"/>
    <w:rsid w:val="00185094"/>
    <w:rPr>
      <w:color w:val="auto"/>
      <w:u w:val="none"/>
    </w:rPr>
  </w:style>
  <w:style w:type="character" w:customStyle="1" w:styleId="ListLabel149">
    <w:name w:val="ListLabel 149"/>
    <w:rsid w:val="00185094"/>
    <w:rPr>
      <w:color w:val="auto"/>
      <w:u w:val="none"/>
    </w:rPr>
  </w:style>
  <w:style w:type="character" w:customStyle="1" w:styleId="ListLabel150">
    <w:name w:val="ListLabel 150"/>
    <w:rsid w:val="00185094"/>
    <w:rPr>
      <w:color w:val="0D0D0D"/>
      <w:sz w:val="24"/>
    </w:rPr>
  </w:style>
  <w:style w:type="character" w:customStyle="1" w:styleId="ListLabel151">
    <w:name w:val="ListLabel 151"/>
    <w:rsid w:val="00185094"/>
    <w:rPr>
      <w:b w:val="0"/>
      <w:bCs w:val="0"/>
      <w:color w:val="auto"/>
      <w:sz w:val="24"/>
      <w:szCs w:val="22"/>
      <w:u w:val="none"/>
    </w:rPr>
  </w:style>
  <w:style w:type="character" w:customStyle="1" w:styleId="ListLabel152">
    <w:name w:val="ListLabel 152"/>
    <w:rsid w:val="00185094"/>
    <w:rPr>
      <w:color w:val="auto"/>
    </w:rPr>
  </w:style>
  <w:style w:type="character" w:customStyle="1" w:styleId="ListLabel153">
    <w:name w:val="ListLabel 153"/>
    <w:rsid w:val="00185094"/>
    <w:rPr>
      <w:rFonts w:eastAsia="Times New Roman" w:cs="Times New Roman"/>
      <w:b w:val="0"/>
      <w:color w:val="auto"/>
      <w:sz w:val="24"/>
      <w:u w:val="none"/>
    </w:rPr>
  </w:style>
  <w:style w:type="character" w:customStyle="1" w:styleId="ListLabel154">
    <w:name w:val="ListLabel 154"/>
    <w:rsid w:val="00185094"/>
    <w:rPr>
      <w:color w:val="auto"/>
    </w:rPr>
  </w:style>
  <w:style w:type="character" w:customStyle="1" w:styleId="ListLabel155">
    <w:name w:val="ListLabel 155"/>
    <w:rsid w:val="00185094"/>
    <w:rPr>
      <w:color w:val="auto"/>
    </w:rPr>
  </w:style>
  <w:style w:type="character" w:customStyle="1" w:styleId="ListLabel156">
    <w:name w:val="ListLabel 156"/>
    <w:rsid w:val="00185094"/>
    <w:rPr>
      <w:color w:val="auto"/>
    </w:rPr>
  </w:style>
  <w:style w:type="character" w:customStyle="1" w:styleId="ListLabel157">
    <w:name w:val="ListLabel 157"/>
    <w:rsid w:val="00185094"/>
    <w:rPr>
      <w:color w:val="auto"/>
    </w:rPr>
  </w:style>
  <w:style w:type="character" w:customStyle="1" w:styleId="ListLabel158">
    <w:name w:val="ListLabel 158"/>
    <w:rsid w:val="00185094"/>
    <w:rPr>
      <w:color w:val="auto"/>
    </w:rPr>
  </w:style>
  <w:style w:type="character" w:customStyle="1" w:styleId="ListLabel159">
    <w:name w:val="ListLabel 159"/>
    <w:rsid w:val="00185094"/>
    <w:rPr>
      <w:color w:val="auto"/>
    </w:rPr>
  </w:style>
  <w:style w:type="character" w:customStyle="1" w:styleId="ListLabel160">
    <w:name w:val="ListLabel 160"/>
    <w:rsid w:val="00185094"/>
    <w:rPr>
      <w:color w:val="auto"/>
    </w:rPr>
  </w:style>
  <w:style w:type="character" w:customStyle="1" w:styleId="ListLabel161">
    <w:name w:val="ListLabel 161"/>
    <w:rsid w:val="00185094"/>
    <w:rPr>
      <w:rFonts w:eastAsia="Calibri" w:cs="Arial"/>
      <w:b/>
      <w:sz w:val="24"/>
    </w:rPr>
  </w:style>
  <w:style w:type="character" w:customStyle="1" w:styleId="ListLabel162">
    <w:name w:val="ListLabel 162"/>
    <w:rsid w:val="00185094"/>
    <w:rPr>
      <w:rFonts w:cs="Courier New"/>
    </w:rPr>
  </w:style>
  <w:style w:type="character" w:customStyle="1" w:styleId="ListLabel163">
    <w:name w:val="ListLabel 163"/>
    <w:rsid w:val="00185094"/>
    <w:rPr>
      <w:rFonts w:cs="Courier New"/>
    </w:rPr>
  </w:style>
  <w:style w:type="character" w:customStyle="1" w:styleId="ListLabel164">
    <w:name w:val="ListLabel 164"/>
    <w:rsid w:val="00185094"/>
    <w:rPr>
      <w:rFonts w:cs="Courier New"/>
    </w:rPr>
  </w:style>
  <w:style w:type="character" w:customStyle="1" w:styleId="ListLabel165">
    <w:name w:val="ListLabel 165"/>
    <w:rsid w:val="00185094"/>
    <w:rPr>
      <w:rFonts w:ascii="Calibri" w:hAnsi="Calibri" w:cs="Calibri"/>
      <w:sz w:val="24"/>
    </w:rPr>
  </w:style>
  <w:style w:type="character" w:customStyle="1" w:styleId="ListLabel166">
    <w:name w:val="ListLabel 166"/>
    <w:rsid w:val="00185094"/>
    <w:rPr>
      <w:color w:val="auto"/>
    </w:rPr>
  </w:style>
  <w:style w:type="character" w:customStyle="1" w:styleId="ListLabel167">
    <w:name w:val="ListLabel 167"/>
    <w:rsid w:val="00185094"/>
    <w:rPr>
      <w:b/>
      <w:sz w:val="24"/>
    </w:rPr>
  </w:style>
  <w:style w:type="character" w:customStyle="1" w:styleId="ListLabel168">
    <w:name w:val="ListLabel 168"/>
    <w:rsid w:val="00185094"/>
    <w:rPr>
      <w:rFonts w:eastAsia="Calibri" w:cs="Times New Roman"/>
    </w:rPr>
  </w:style>
  <w:style w:type="character" w:customStyle="1" w:styleId="ListLabel169">
    <w:name w:val="ListLabel 169"/>
    <w:rsid w:val="00185094"/>
    <w:rPr>
      <w:sz w:val="24"/>
      <w:szCs w:val="24"/>
    </w:rPr>
  </w:style>
  <w:style w:type="character" w:customStyle="1" w:styleId="ListLabel170">
    <w:name w:val="ListLabel 170"/>
    <w:rsid w:val="00185094"/>
    <w:rPr>
      <w:bCs/>
      <w:sz w:val="24"/>
      <w:szCs w:val="24"/>
    </w:rPr>
  </w:style>
  <w:style w:type="character" w:customStyle="1" w:styleId="ListLabel171">
    <w:name w:val="ListLabel 171"/>
    <w:rsid w:val="00185094"/>
  </w:style>
  <w:style w:type="character" w:customStyle="1" w:styleId="ListLabel172">
    <w:name w:val="ListLabel 172"/>
    <w:rsid w:val="00185094"/>
    <w:rPr>
      <w:rFonts w:cs="Times New Roman"/>
      <w:sz w:val="24"/>
      <w:szCs w:val="24"/>
      <w:u w:val="single"/>
    </w:rPr>
  </w:style>
  <w:style w:type="character" w:customStyle="1" w:styleId="Odwoanieprzypisukocowego1">
    <w:name w:val="Odwołanie przypisu końcowego1"/>
    <w:rsid w:val="00185094"/>
    <w:rPr>
      <w:vertAlign w:val="superscript"/>
    </w:rPr>
  </w:style>
  <w:style w:type="character" w:customStyle="1" w:styleId="Odwoaniedokomentarza1">
    <w:name w:val="Odwołanie do komentarza1"/>
    <w:rsid w:val="00185094"/>
    <w:rPr>
      <w:sz w:val="16"/>
      <w:szCs w:val="16"/>
    </w:rPr>
  </w:style>
  <w:style w:type="character" w:customStyle="1" w:styleId="TekstkomentarzaZnak">
    <w:name w:val="Tekst komentarza Znak"/>
    <w:uiPriority w:val="99"/>
    <w:qFormat/>
    <w:rsid w:val="00185094"/>
    <w:rPr>
      <w:rFonts w:ascii="Calibri" w:eastAsia="Calibri" w:hAnsi="Calibri" w:cs="font485"/>
    </w:rPr>
  </w:style>
  <w:style w:type="character" w:customStyle="1" w:styleId="TematkomentarzaZnak">
    <w:name w:val="Temat komentarza Znak"/>
    <w:uiPriority w:val="99"/>
    <w:rsid w:val="00185094"/>
    <w:rPr>
      <w:rFonts w:ascii="Calibri" w:eastAsia="Calibri" w:hAnsi="Calibri" w:cs="font485"/>
      <w:b/>
      <w:bCs/>
    </w:rPr>
  </w:style>
  <w:style w:type="character" w:customStyle="1" w:styleId="TekstdymkaZnak1">
    <w:name w:val="Tekst dymka Znak1"/>
    <w:rsid w:val="00185094"/>
    <w:rPr>
      <w:rFonts w:eastAsia="Calibri"/>
      <w:sz w:val="18"/>
      <w:szCs w:val="18"/>
    </w:rPr>
  </w:style>
  <w:style w:type="character" w:customStyle="1" w:styleId="Tekstpodstawowy2Znak1">
    <w:name w:val="Tekst podstawowy 2 Znak1"/>
    <w:rsid w:val="00185094"/>
    <w:rPr>
      <w:rFonts w:ascii="Calibri" w:eastAsia="Calibri" w:hAnsi="Calibri" w:cs="font485"/>
      <w:sz w:val="22"/>
      <w:szCs w:val="22"/>
    </w:rPr>
  </w:style>
  <w:style w:type="character" w:customStyle="1" w:styleId="FontStyle22">
    <w:name w:val="Font Style22"/>
    <w:rsid w:val="00185094"/>
    <w:rPr>
      <w:rFonts w:ascii="Times New Roman" w:hAnsi="Times New Roman" w:cs="Times New Roman" w:hint="default"/>
      <w:color w:val="000000"/>
      <w:sz w:val="20"/>
    </w:rPr>
  </w:style>
  <w:style w:type="character" w:customStyle="1" w:styleId="Nierozpoznanawzmianka1">
    <w:name w:val="Nierozpoznana wzmianka1"/>
    <w:uiPriority w:val="99"/>
    <w:rsid w:val="00185094"/>
    <w:rPr>
      <w:color w:val="605E5C"/>
      <w:shd w:val="clear" w:color="auto" w:fill="E1DFDD"/>
    </w:rPr>
  </w:style>
  <w:style w:type="character" w:styleId="Odwoanieprzypisudolnego">
    <w:name w:val="footnote reference"/>
    <w:uiPriority w:val="99"/>
    <w:rsid w:val="00185094"/>
    <w:rPr>
      <w:vertAlign w:val="superscript"/>
    </w:rPr>
  </w:style>
  <w:style w:type="character" w:styleId="Odwoanieprzypisukocowego">
    <w:name w:val="endnote reference"/>
    <w:rsid w:val="00185094"/>
    <w:rPr>
      <w:vertAlign w:val="superscript"/>
    </w:rPr>
  </w:style>
  <w:style w:type="character" w:customStyle="1" w:styleId="Znakiwypunktowania">
    <w:name w:val="Znaki wypunktowania"/>
    <w:rsid w:val="00185094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185094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1"/>
    <w:rsid w:val="00185094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rsid w:val="00185094"/>
    <w:rPr>
      <w:rFonts w:ascii="Calibri" w:eastAsia="Calibri" w:hAnsi="Calibri" w:cs="font485"/>
      <w:lang w:eastAsia="zh-CN"/>
    </w:rPr>
  </w:style>
  <w:style w:type="paragraph" w:styleId="Lista">
    <w:name w:val="List"/>
    <w:basedOn w:val="Tekstpodstawowy"/>
    <w:rsid w:val="00185094"/>
    <w:rPr>
      <w:rFonts w:cs="Lucida Sans"/>
    </w:rPr>
  </w:style>
  <w:style w:type="paragraph" w:styleId="Legenda">
    <w:name w:val="caption"/>
    <w:basedOn w:val="Normalny"/>
    <w:qFormat/>
    <w:rsid w:val="00185094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rsid w:val="00185094"/>
    <w:pPr>
      <w:suppressLineNumbers/>
    </w:pPr>
    <w:rPr>
      <w:rFonts w:cs="Lucida Sans"/>
    </w:rPr>
  </w:style>
  <w:style w:type="paragraph" w:customStyle="1" w:styleId="Nagwek10">
    <w:name w:val="Nagłówek1"/>
    <w:basedOn w:val="Normalny"/>
    <w:next w:val="Tekstpodstawowy"/>
    <w:rsid w:val="00185094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1">
    <w:name w:val="Legenda1"/>
    <w:basedOn w:val="Normalny"/>
    <w:rsid w:val="00185094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Legenda2">
    <w:name w:val="Legenda2"/>
    <w:basedOn w:val="Normalny"/>
    <w:rsid w:val="00185094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Akapitzlist1">
    <w:name w:val="Akapit z listą1"/>
    <w:basedOn w:val="Normalny"/>
    <w:rsid w:val="00185094"/>
    <w:pPr>
      <w:ind w:left="720"/>
      <w:contextualSpacing/>
    </w:pPr>
  </w:style>
  <w:style w:type="paragraph" w:customStyle="1" w:styleId="Znak1">
    <w:name w:val="Znak1"/>
    <w:basedOn w:val="Normalny"/>
    <w:rsid w:val="00185094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</w:rPr>
  </w:style>
  <w:style w:type="paragraph" w:customStyle="1" w:styleId="1">
    <w:name w:val="1"/>
    <w:basedOn w:val="Normalny"/>
    <w:rsid w:val="001850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1"/>
    <w:rsid w:val="00185094"/>
    <w:pPr>
      <w:spacing w:after="120"/>
      <w:ind w:left="283"/>
    </w:pPr>
  </w:style>
  <w:style w:type="character" w:customStyle="1" w:styleId="TekstpodstawowywcityZnak1">
    <w:name w:val="Tekst podstawowy wcięty Znak1"/>
    <w:basedOn w:val="Domylnaczcionkaakapitu"/>
    <w:link w:val="Tekstpodstawowywcity"/>
    <w:rsid w:val="00185094"/>
    <w:rPr>
      <w:rFonts w:ascii="Calibri" w:eastAsia="Calibri" w:hAnsi="Calibri" w:cs="font485"/>
      <w:lang w:eastAsia="zh-CN"/>
    </w:rPr>
  </w:style>
  <w:style w:type="paragraph" w:styleId="Tekstprzypisudolnego">
    <w:name w:val="footnote text"/>
    <w:basedOn w:val="Normalny"/>
    <w:link w:val="TekstprzypisudolnegoZnak1"/>
    <w:rsid w:val="00185094"/>
    <w:pPr>
      <w:spacing w:after="0" w:line="240" w:lineRule="auto"/>
    </w:pPr>
    <w:rPr>
      <w:rFonts w:cs="Calibri"/>
      <w:kern w:val="2"/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rsid w:val="00185094"/>
    <w:rPr>
      <w:rFonts w:ascii="Calibri" w:eastAsia="Calibri" w:hAnsi="Calibri" w:cs="Calibri"/>
      <w:kern w:val="2"/>
      <w:sz w:val="20"/>
      <w:szCs w:val="20"/>
      <w:lang w:eastAsia="zh-CN"/>
    </w:rPr>
  </w:style>
  <w:style w:type="paragraph" w:customStyle="1" w:styleId="Akapitzlist10">
    <w:name w:val="Akapit z listą1"/>
    <w:basedOn w:val="Normalny"/>
    <w:rsid w:val="00185094"/>
    <w:pPr>
      <w:spacing w:before="60" w:after="40"/>
      <w:ind w:left="720"/>
      <w:contextualSpacing/>
    </w:pPr>
    <w:rPr>
      <w:rFonts w:cs="Times New Roman"/>
    </w:rPr>
  </w:style>
  <w:style w:type="paragraph" w:customStyle="1" w:styleId="NormalN">
    <w:name w:val="Normal N"/>
    <w:basedOn w:val="Normalny"/>
    <w:qFormat/>
    <w:rsid w:val="00185094"/>
    <w:pPr>
      <w:spacing w:before="60" w:after="40" w:line="240" w:lineRule="auto"/>
      <w:jc w:val="both"/>
    </w:pPr>
    <w:rPr>
      <w:rFonts w:cs="Calibri"/>
      <w:kern w:val="2"/>
    </w:rPr>
  </w:style>
  <w:style w:type="paragraph" w:customStyle="1" w:styleId="Poprawka1">
    <w:name w:val="Poprawka1"/>
    <w:rsid w:val="00185094"/>
    <w:pPr>
      <w:suppressAutoHyphens/>
      <w:spacing w:after="0" w:line="240" w:lineRule="auto"/>
    </w:pPr>
    <w:rPr>
      <w:rFonts w:ascii="Calibri" w:eastAsia="Calibri" w:hAnsi="Calibri" w:cs="font485"/>
      <w:lang w:eastAsia="zh-CN"/>
    </w:rPr>
  </w:style>
  <w:style w:type="paragraph" w:customStyle="1" w:styleId="Tekstdymka1">
    <w:name w:val="Tekst dymka1"/>
    <w:basedOn w:val="Normalny"/>
    <w:rsid w:val="0018509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ekstpodstawowy21">
    <w:name w:val="Tekst podstawowy 21"/>
    <w:basedOn w:val="Normalny"/>
    <w:rsid w:val="00185094"/>
    <w:pPr>
      <w:spacing w:after="120" w:line="480" w:lineRule="auto"/>
    </w:pPr>
  </w:style>
  <w:style w:type="paragraph" w:customStyle="1" w:styleId="HTML-wstpniesformatowany1">
    <w:name w:val="HTML - wstępnie sformatowany1"/>
    <w:basedOn w:val="Normalny"/>
    <w:rsid w:val="001850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</w:rPr>
  </w:style>
  <w:style w:type="paragraph" w:customStyle="1" w:styleId="NormalNN">
    <w:name w:val="Normal NN"/>
    <w:basedOn w:val="NormalN"/>
    <w:qFormat/>
    <w:rsid w:val="00185094"/>
  </w:style>
  <w:style w:type="paragraph" w:customStyle="1" w:styleId="Akapitzlist2">
    <w:name w:val="Akapit z listą2"/>
    <w:basedOn w:val="Normalny"/>
    <w:qFormat/>
    <w:rsid w:val="00185094"/>
    <w:pPr>
      <w:spacing w:before="60" w:after="40"/>
      <w:ind w:left="720"/>
      <w:contextualSpacing/>
    </w:pPr>
    <w:rPr>
      <w:rFonts w:cs="Times New Roman"/>
    </w:rPr>
  </w:style>
  <w:style w:type="paragraph" w:customStyle="1" w:styleId="Normalny1">
    <w:name w:val="Normalny1"/>
    <w:rsid w:val="00185094"/>
    <w:pPr>
      <w:suppressAutoHyphens/>
      <w:spacing w:after="0" w:line="276" w:lineRule="auto"/>
    </w:pPr>
    <w:rPr>
      <w:rFonts w:ascii="Arial" w:eastAsia="Arial" w:hAnsi="Arial" w:cs="Arial"/>
      <w:lang w:val="uz-Cyrl-UZ" w:eastAsia="zh-CN"/>
    </w:rPr>
  </w:style>
  <w:style w:type="paragraph" w:customStyle="1" w:styleId="Bezodstpw1">
    <w:name w:val="Bez odstępów1"/>
    <w:rsid w:val="00185094"/>
    <w:pPr>
      <w:suppressAutoHyphens/>
      <w:spacing w:after="0" w:line="240" w:lineRule="auto"/>
    </w:pPr>
    <w:rPr>
      <w:rFonts w:ascii="Calibri" w:eastAsia="Calibri" w:hAnsi="Calibri" w:cs="font485"/>
      <w:lang w:eastAsia="zh-CN"/>
    </w:rPr>
  </w:style>
  <w:style w:type="paragraph" w:customStyle="1" w:styleId="Default">
    <w:name w:val="Default"/>
    <w:qFormat/>
    <w:rsid w:val="00185094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customStyle="1" w:styleId="Nagweklisty">
    <w:name w:val="Nagłówek listy"/>
    <w:basedOn w:val="Normalny"/>
    <w:next w:val="Zawartolisty"/>
    <w:rsid w:val="00185094"/>
  </w:style>
  <w:style w:type="paragraph" w:customStyle="1" w:styleId="Zawartolisty">
    <w:name w:val="Zawartość listy"/>
    <w:basedOn w:val="Normalny"/>
    <w:rsid w:val="00185094"/>
    <w:pPr>
      <w:ind w:left="567"/>
    </w:pPr>
  </w:style>
  <w:style w:type="paragraph" w:customStyle="1" w:styleId="Zawartotabeli">
    <w:name w:val="Zawartość tabeli"/>
    <w:basedOn w:val="Normalny"/>
    <w:rsid w:val="00185094"/>
    <w:pPr>
      <w:suppressLineNumbers/>
    </w:pPr>
  </w:style>
  <w:style w:type="paragraph" w:customStyle="1" w:styleId="Nagwektabeli">
    <w:name w:val="Nagłówek tabeli"/>
    <w:basedOn w:val="Zawartotabeli"/>
    <w:rsid w:val="00185094"/>
    <w:pPr>
      <w:jc w:val="center"/>
    </w:pPr>
    <w:rPr>
      <w:b/>
      <w:bCs/>
    </w:rPr>
  </w:style>
  <w:style w:type="paragraph" w:styleId="Akapitzlist">
    <w:name w:val="List Paragraph"/>
    <w:aliases w:val="sw tekst,ISCG Numerowanie,lp1,Akapit z listą BS,L1,Numerowanie,Podsis rysunku,CW_Lista,maz_wyliczenie,opis dzialania,K-P_odwolanie,A_wyliczenie,Akapit z listą 1,Table of contents numbered,Akapit z listą5,BulletC,Wyliczanie,Obiekt,Bullets"/>
    <w:basedOn w:val="Normalny"/>
    <w:link w:val="AkapitzlistZnak1"/>
    <w:uiPriority w:val="34"/>
    <w:qFormat/>
    <w:rsid w:val="00185094"/>
    <w:pPr>
      <w:suppressAutoHyphens w:val="0"/>
      <w:spacing w:before="60" w:after="4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komentarza1">
    <w:name w:val="Tekst komentarza1"/>
    <w:basedOn w:val="Normalny"/>
    <w:rsid w:val="00185094"/>
    <w:rPr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unhideWhenUsed/>
    <w:qFormat/>
    <w:rsid w:val="00185094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185094"/>
    <w:rPr>
      <w:rFonts w:ascii="Calibri" w:eastAsia="Calibri" w:hAnsi="Calibri" w:cs="font485"/>
      <w:sz w:val="20"/>
      <w:szCs w:val="20"/>
      <w:lang w:eastAsia="zh-CN"/>
    </w:rPr>
  </w:style>
  <w:style w:type="paragraph" w:styleId="Tematkomentarza">
    <w:name w:val="annotation subject"/>
    <w:basedOn w:val="Tekstkomentarza1"/>
    <w:next w:val="Tekstkomentarza1"/>
    <w:link w:val="TematkomentarzaZnak1"/>
    <w:uiPriority w:val="99"/>
    <w:rsid w:val="00185094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185094"/>
    <w:rPr>
      <w:rFonts w:ascii="Calibri" w:eastAsia="Calibri" w:hAnsi="Calibri" w:cs="font485"/>
      <w:b/>
      <w:bCs/>
      <w:sz w:val="20"/>
      <w:szCs w:val="20"/>
      <w:lang w:eastAsia="zh-CN"/>
    </w:rPr>
  </w:style>
  <w:style w:type="paragraph" w:styleId="Tekstdymka">
    <w:name w:val="Balloon Text"/>
    <w:basedOn w:val="Normalny"/>
    <w:link w:val="TekstdymkaZnak2"/>
    <w:uiPriority w:val="99"/>
    <w:rsid w:val="00185094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2">
    <w:name w:val="Tekst dymka Znak2"/>
    <w:basedOn w:val="Domylnaczcionkaakapitu"/>
    <w:link w:val="Tekstdymka"/>
    <w:rsid w:val="00185094"/>
    <w:rPr>
      <w:rFonts w:ascii="Times New Roman" w:eastAsia="Calibri" w:hAnsi="Times New Roman" w:cs="Times New Roman"/>
      <w:sz w:val="18"/>
      <w:szCs w:val="18"/>
      <w:lang w:eastAsia="zh-CN"/>
    </w:rPr>
  </w:style>
  <w:style w:type="paragraph" w:customStyle="1" w:styleId="Tekstpodstawowy210">
    <w:name w:val="Tekst podstawowy 21"/>
    <w:basedOn w:val="Normalny"/>
    <w:rsid w:val="00185094"/>
    <w:pPr>
      <w:spacing w:after="120" w:line="480" w:lineRule="auto"/>
    </w:pPr>
  </w:style>
  <w:style w:type="paragraph" w:customStyle="1" w:styleId="Znak">
    <w:name w:val="Znak"/>
    <w:basedOn w:val="Normalny"/>
    <w:rsid w:val="00185094"/>
    <w:pPr>
      <w:suppressAutoHyphens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dresat">
    <w:name w:val="adresat"/>
    <w:basedOn w:val="Normalny"/>
    <w:uiPriority w:val="99"/>
    <w:rsid w:val="00185094"/>
    <w:pPr>
      <w:spacing w:after="0" w:line="240" w:lineRule="auto"/>
      <w:ind w:left="4933"/>
    </w:pPr>
    <w:rPr>
      <w:rFonts w:ascii="Arial" w:eastAsia="Times New Roman" w:hAnsi="Arial" w:cs="Arial"/>
      <w:lang w:eastAsia="pl-PL"/>
    </w:rPr>
  </w:style>
  <w:style w:type="character" w:styleId="Odwoaniedokomentarza">
    <w:name w:val="annotation reference"/>
    <w:uiPriority w:val="99"/>
    <w:unhideWhenUsed/>
    <w:qFormat/>
    <w:rsid w:val="00185094"/>
    <w:rPr>
      <w:sz w:val="16"/>
      <w:szCs w:val="16"/>
    </w:rPr>
  </w:style>
  <w:style w:type="numbering" w:customStyle="1" w:styleId="Zaimportowanystyl2">
    <w:name w:val="Zaimportowany styl 2"/>
    <w:rsid w:val="00864B5C"/>
    <w:pPr>
      <w:numPr>
        <w:numId w:val="2"/>
      </w:numPr>
    </w:pPr>
  </w:style>
  <w:style w:type="numbering" w:customStyle="1" w:styleId="Zaimportowanystyl4">
    <w:name w:val="Zaimportowany styl 4"/>
    <w:rsid w:val="00864B5C"/>
    <w:pPr>
      <w:numPr>
        <w:numId w:val="3"/>
      </w:numPr>
    </w:pPr>
  </w:style>
  <w:style w:type="numbering" w:customStyle="1" w:styleId="Zaimportowanystyl6">
    <w:name w:val="Zaimportowany styl 6"/>
    <w:rsid w:val="00864B5C"/>
    <w:pPr>
      <w:numPr>
        <w:numId w:val="4"/>
      </w:numPr>
    </w:pPr>
  </w:style>
  <w:style w:type="numbering" w:customStyle="1" w:styleId="Zaimportowanystyl7">
    <w:name w:val="Zaimportowany styl 7"/>
    <w:rsid w:val="00864B5C"/>
  </w:style>
  <w:style w:type="table" w:styleId="Tabela-Siatka">
    <w:name w:val="Table Grid"/>
    <w:basedOn w:val="Standardowy"/>
    <w:uiPriority w:val="39"/>
    <w:rsid w:val="00D107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D10707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2"/>
    <w:unhideWhenUsed/>
    <w:rsid w:val="00446448"/>
    <w:pPr>
      <w:spacing w:after="120" w:line="480" w:lineRule="auto"/>
    </w:pPr>
  </w:style>
  <w:style w:type="character" w:customStyle="1" w:styleId="Tekstpodstawowy2Znak2">
    <w:name w:val="Tekst podstawowy 2 Znak2"/>
    <w:basedOn w:val="Domylnaczcionkaakapitu"/>
    <w:link w:val="Tekstpodstawowy2"/>
    <w:uiPriority w:val="99"/>
    <w:semiHidden/>
    <w:rsid w:val="00446448"/>
    <w:rPr>
      <w:rFonts w:ascii="Calibri" w:eastAsia="Calibri" w:hAnsi="Calibri" w:cs="font485"/>
      <w:lang w:eastAsia="zh-CN"/>
    </w:rPr>
  </w:style>
  <w:style w:type="paragraph" w:styleId="Poprawka">
    <w:name w:val="Revision"/>
    <w:hidden/>
    <w:uiPriority w:val="99"/>
    <w:semiHidden/>
    <w:rsid w:val="00013532"/>
    <w:pPr>
      <w:spacing w:after="0" w:line="240" w:lineRule="auto"/>
    </w:pPr>
    <w:rPr>
      <w:rFonts w:ascii="Calibri" w:eastAsia="Calibri" w:hAnsi="Calibri" w:cs="font485"/>
      <w:lang w:eastAsia="zh-CN"/>
    </w:rPr>
  </w:style>
  <w:style w:type="numbering" w:customStyle="1" w:styleId="Biecalista1">
    <w:name w:val="Bieżąca lista1"/>
    <w:uiPriority w:val="99"/>
    <w:rsid w:val="004C672A"/>
    <w:pPr>
      <w:numPr>
        <w:numId w:val="6"/>
      </w:numPr>
    </w:pPr>
  </w:style>
  <w:style w:type="paragraph" w:styleId="HTML-wstpniesformatowany">
    <w:name w:val="HTML Preformatted"/>
    <w:basedOn w:val="Normalny"/>
    <w:link w:val="HTML-wstpniesformatowanyZnak1"/>
    <w:qFormat/>
    <w:rsid w:val="00464E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val="x-none" w:eastAsia="x-none"/>
    </w:rPr>
  </w:style>
  <w:style w:type="character" w:customStyle="1" w:styleId="HTML-wstpniesformatowanyZnak1">
    <w:name w:val="HTML - wstępnie sformatowany Znak1"/>
    <w:basedOn w:val="Domylnaczcionkaakapitu"/>
    <w:link w:val="HTML-wstpniesformatowany"/>
    <w:rsid w:val="00464EDA"/>
    <w:rPr>
      <w:rFonts w:ascii="Courier New" w:eastAsia="Times New Roman" w:hAnsi="Courier New" w:cs="Times New Roman"/>
      <w:color w:val="000000"/>
      <w:sz w:val="20"/>
      <w:szCs w:val="20"/>
      <w:lang w:val="x-none" w:eastAsia="x-none"/>
    </w:rPr>
  </w:style>
  <w:style w:type="character" w:customStyle="1" w:styleId="cf01">
    <w:name w:val="cf01"/>
    <w:basedOn w:val="Domylnaczcionkaakapitu"/>
    <w:rsid w:val="00464EDA"/>
    <w:rPr>
      <w:rFonts w:ascii="Segoe UI" w:hAnsi="Segoe UI" w:cs="Segoe UI" w:hint="default"/>
      <w:sz w:val="18"/>
      <w:szCs w:val="18"/>
    </w:rPr>
  </w:style>
  <w:style w:type="paragraph" w:styleId="Bezodstpw">
    <w:name w:val="No Spacing"/>
    <w:link w:val="BezodstpwZnak"/>
    <w:uiPriority w:val="1"/>
    <w:qFormat/>
    <w:rsid w:val="00E709DB"/>
    <w:pPr>
      <w:spacing w:after="0" w:line="240" w:lineRule="auto"/>
    </w:pPr>
  </w:style>
  <w:style w:type="paragraph" w:customStyle="1" w:styleId="pf0">
    <w:name w:val="pf0"/>
    <w:basedOn w:val="Normalny"/>
    <w:rsid w:val="00AD5D27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3">
    <w:name w:val="Akapit z listą3"/>
    <w:basedOn w:val="Normalny"/>
    <w:rsid w:val="00943684"/>
    <w:pPr>
      <w:ind w:left="720"/>
      <w:contextualSpacing/>
    </w:pPr>
    <w:rPr>
      <w:rFonts w:cs="font1150"/>
    </w:rPr>
  </w:style>
  <w:style w:type="paragraph" w:styleId="Listapunktowana">
    <w:name w:val="List Bullet"/>
    <w:basedOn w:val="Normalny"/>
    <w:uiPriority w:val="99"/>
    <w:unhideWhenUsed/>
    <w:rsid w:val="00CE171E"/>
    <w:pPr>
      <w:numPr>
        <w:numId w:val="7"/>
      </w:numPr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431CB"/>
    <w:rPr>
      <w:color w:val="605E5C"/>
      <w:shd w:val="clear" w:color="auto" w:fill="E1DFDD"/>
    </w:rPr>
  </w:style>
  <w:style w:type="paragraph" w:customStyle="1" w:styleId="Znak1ZnakZnakZnakZnakZnakZnak">
    <w:name w:val="Znak1 Znak Znak Znak Znak Znak Znak"/>
    <w:basedOn w:val="Normalny"/>
    <w:rsid w:val="0063632A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Styl1">
    <w:name w:val="Styl1"/>
    <w:rsid w:val="00061DE4"/>
    <w:pPr>
      <w:numPr>
        <w:numId w:val="9"/>
      </w:numPr>
    </w:pPr>
  </w:style>
  <w:style w:type="character" w:customStyle="1" w:styleId="CharStyle9">
    <w:name w:val="Char Style 9"/>
    <w:link w:val="Style8"/>
    <w:uiPriority w:val="99"/>
    <w:locked/>
    <w:rsid w:val="00061DE4"/>
    <w:rPr>
      <w:sz w:val="19"/>
      <w:szCs w:val="19"/>
      <w:shd w:val="clear" w:color="auto" w:fill="FFFFFF"/>
    </w:rPr>
  </w:style>
  <w:style w:type="paragraph" w:customStyle="1" w:styleId="Style8">
    <w:name w:val="Style 8"/>
    <w:basedOn w:val="Normalny"/>
    <w:link w:val="CharStyle9"/>
    <w:uiPriority w:val="99"/>
    <w:rsid w:val="00061DE4"/>
    <w:pPr>
      <w:widowControl w:val="0"/>
      <w:shd w:val="clear" w:color="auto" w:fill="FFFFFF"/>
      <w:suppressAutoHyphens w:val="0"/>
      <w:spacing w:before="300" w:after="300" w:line="212" w:lineRule="exac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customStyle="1" w:styleId="xxmsonormal">
    <w:name w:val="x_xmsonormal"/>
    <w:basedOn w:val="Normalny"/>
    <w:uiPriority w:val="1"/>
    <w:rsid w:val="0072129F"/>
    <w:pPr>
      <w:suppressAutoHyphens w:val="0"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1ZnakZnakZnakZnakZnakZnak0">
    <w:name w:val="Znak1 Znak Znak Znak Znak Znak Znak"/>
    <w:basedOn w:val="Normalny"/>
    <w:rsid w:val="00EA0F54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Calibri2">
    <w:name w:val="Body text + Calibri2"/>
    <w:aliases w:val="13 pt2"/>
    <w:uiPriority w:val="99"/>
    <w:rsid w:val="008549BD"/>
    <w:rPr>
      <w:rFonts w:ascii="Calibri" w:hAnsi="Calibri" w:cs="Calibri" w:hint="default"/>
      <w:strike w:val="0"/>
      <w:dstrike w:val="0"/>
      <w:sz w:val="26"/>
      <w:szCs w:val="26"/>
      <w:u w:val="none"/>
      <w:effect w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8549BD"/>
    <w:rPr>
      <w:color w:val="954F72" w:themeColor="followedHyperlink"/>
      <w:u w:val="single"/>
    </w:rPr>
  </w:style>
  <w:style w:type="table" w:customStyle="1" w:styleId="TableGrid">
    <w:name w:val="TableGrid"/>
    <w:rsid w:val="004A745D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iecalista11">
    <w:name w:val="Bieżąca lista11"/>
    <w:uiPriority w:val="99"/>
    <w:rsid w:val="00E53CA8"/>
    <w:pPr>
      <w:numPr>
        <w:numId w:val="5"/>
      </w:numPr>
    </w:p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067C"/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3067C"/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3067C"/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3067C"/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3067C"/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paragraph" w:styleId="Tytu">
    <w:name w:val="Title"/>
    <w:basedOn w:val="Normalny"/>
    <w:next w:val="Normalny"/>
    <w:link w:val="TytuZnak"/>
    <w:uiPriority w:val="10"/>
    <w:qFormat/>
    <w:rsid w:val="00C3067C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3067C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067C"/>
    <w:pPr>
      <w:numPr>
        <w:ilvl w:val="1"/>
      </w:numPr>
      <w:suppressAutoHyphens w:val="0"/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3067C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C3067C"/>
    <w:pPr>
      <w:suppressAutoHyphens w:val="0"/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3067C"/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306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06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067C"/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C3067C"/>
    <w:rPr>
      <w:b/>
      <w:bCs/>
      <w:smallCaps/>
      <w:color w:val="2F5496" w:themeColor="accent1" w:themeShade="BF"/>
      <w:spacing w:val="5"/>
    </w:rPr>
  </w:style>
  <w:style w:type="paragraph" w:customStyle="1" w:styleId="paragraph">
    <w:name w:val="paragraph"/>
    <w:basedOn w:val="Normalny"/>
    <w:rsid w:val="004A5095"/>
    <w:pPr>
      <w:suppressAutoHyphens w:val="0"/>
      <w:spacing w:beforeAutospacing="1" w:afterAutospacing="1" w:line="240" w:lineRule="auto"/>
    </w:pPr>
    <w:rPr>
      <w:rFonts w:asciiTheme="minorHAnsi" w:eastAsiaTheme="minorEastAsia" w:hAnsiTheme="minorHAnsi" w:cstheme="minorBidi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190724"/>
    <w:pPr>
      <w:widowControl w:val="0"/>
      <w:numPr>
        <w:numId w:val="14"/>
      </w:numPr>
      <w:suppressAutoHyphens w:val="0"/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 w:eastAsia="en-US"/>
    </w:rPr>
  </w:style>
  <w:style w:type="character" w:customStyle="1" w:styleId="AkapitzlistZnak1">
    <w:name w:val="Akapit z listą Znak1"/>
    <w:aliases w:val="sw tekst Znak1,ISCG Numerowanie Znak1,lp1 Znak1,Akapit z listą BS Znak1,L1 Znak1,Numerowanie Znak1,Podsis rysunku Znak1,CW_Lista Znak1,maz_wyliczenie Znak1,opis dzialania Znak1,K-P_odwolanie Znak1,A_wyliczenie Znak1,BulletC Znak"/>
    <w:link w:val="Akapitzlist"/>
    <w:uiPriority w:val="34"/>
    <w:qFormat/>
    <w:rsid w:val="00190724"/>
    <w:rPr>
      <w:rFonts w:ascii="Times New Roman" w:eastAsia="Times New Roman" w:hAnsi="Times New Roman" w:cs="Times New Roman"/>
      <w:sz w:val="20"/>
      <w:szCs w:val="20"/>
      <w:lang w:eastAsia="zh-CN"/>
    </w:rPr>
  </w:style>
  <w:style w:type="table" w:customStyle="1" w:styleId="Tabela-Siatka1">
    <w:name w:val="Tabela - Siatka1"/>
    <w:basedOn w:val="Standardowy"/>
    <w:next w:val="Tabela-Siatka"/>
    <w:uiPriority w:val="39"/>
    <w:rsid w:val="000406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TabL">
    <w:name w:val="TekstTabL"/>
    <w:basedOn w:val="Normalny"/>
    <w:rsid w:val="00BE0370"/>
    <w:pPr>
      <w:suppressAutoHyphens w:val="0"/>
      <w:spacing w:before="60" w:after="60" w:line="240" w:lineRule="auto"/>
      <w:contextualSpacing/>
    </w:pPr>
    <w:rPr>
      <w:rFonts w:ascii="Arial Narrow" w:eastAsia="Times New Roman" w:hAnsi="Arial Narrow" w:cs="Arial"/>
      <w:color w:val="696A6C"/>
      <w:lang w:eastAsia="pl-PL"/>
    </w:rPr>
  </w:style>
  <w:style w:type="paragraph" w:customStyle="1" w:styleId="pf1">
    <w:name w:val="pf1"/>
    <w:basedOn w:val="Normalny"/>
    <w:rsid w:val="00CB147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21">
    <w:name w:val="cf21"/>
    <w:basedOn w:val="Domylnaczcionkaakapitu"/>
    <w:rsid w:val="00CB1475"/>
    <w:rPr>
      <w:rFonts w:ascii="Segoe UI" w:hAnsi="Segoe UI" w:cs="Segoe UI" w:hint="default"/>
      <w:sz w:val="18"/>
      <w:szCs w:val="18"/>
    </w:rPr>
  </w:style>
  <w:style w:type="character" w:styleId="Tekstzastpczy">
    <w:name w:val="Placeholder Text"/>
    <w:uiPriority w:val="99"/>
    <w:semiHidden/>
    <w:rsid w:val="00CB1475"/>
    <w:rPr>
      <w:color w:val="808080"/>
    </w:rPr>
  </w:style>
  <w:style w:type="character" w:customStyle="1" w:styleId="normaltextrun">
    <w:name w:val="normaltextrun"/>
    <w:basedOn w:val="Domylnaczcionkaakapitu"/>
    <w:rsid w:val="0051047D"/>
  </w:style>
  <w:style w:type="character" w:customStyle="1" w:styleId="eop">
    <w:name w:val="eop"/>
    <w:basedOn w:val="Domylnaczcionkaakapitu"/>
    <w:rsid w:val="0051047D"/>
  </w:style>
  <w:style w:type="character" w:customStyle="1" w:styleId="BezodstpwZnak">
    <w:name w:val="Bez odstępów Znak"/>
    <w:link w:val="Bezodstpw"/>
    <w:uiPriority w:val="1"/>
    <w:rsid w:val="0051047D"/>
  </w:style>
  <w:style w:type="paragraph" w:customStyle="1" w:styleId="Domylnie">
    <w:name w:val="Domyślnie"/>
    <w:uiPriority w:val="99"/>
    <w:rsid w:val="0051047D"/>
    <w:pPr>
      <w:widowControl w:val="0"/>
      <w:suppressAutoHyphens/>
      <w:spacing w:line="100" w:lineRule="atLeast"/>
      <w:textAlignment w:val="baseline"/>
    </w:pPr>
    <w:rPr>
      <w:rFonts w:ascii="Times New Roman" w:eastAsia="Calibri" w:hAnsi="Times New Roman" w:cs="Tahoma"/>
      <w:color w:val="00000A"/>
      <w:sz w:val="24"/>
      <w:szCs w:val="24"/>
      <w:lang w:eastAsia="zh-CN" w:bidi="hi-IN"/>
    </w:rPr>
  </w:style>
  <w:style w:type="character" w:customStyle="1" w:styleId="Domylnaczcionkaakapitu8">
    <w:name w:val="Domyślna czcionka akapitu8"/>
    <w:uiPriority w:val="99"/>
    <w:rsid w:val="0051047D"/>
  </w:style>
  <w:style w:type="paragraph" w:customStyle="1" w:styleId="Normalny3">
    <w:name w:val="Normalny3"/>
    <w:uiPriority w:val="99"/>
    <w:rsid w:val="0051047D"/>
    <w:pPr>
      <w:widowControl w:val="0"/>
      <w:suppressAutoHyphens/>
      <w:spacing w:line="100" w:lineRule="atLeast"/>
      <w:textAlignment w:val="baseline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0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rod.ceidg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BCE6E-124D-4D35-B0D9-35DC5CF39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2018</Words>
  <Characters>12109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Szewczyk</dc:creator>
  <cp:keywords/>
  <dc:description/>
  <cp:lastModifiedBy>Kowalczyk Ilona</cp:lastModifiedBy>
  <cp:revision>2</cp:revision>
  <cp:lastPrinted>2025-09-11T13:29:00Z</cp:lastPrinted>
  <dcterms:created xsi:type="dcterms:W3CDTF">2026-04-14T11:24:00Z</dcterms:created>
  <dcterms:modified xsi:type="dcterms:W3CDTF">2026-04-14T11:24:00Z</dcterms:modified>
</cp:coreProperties>
</file>